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F778EC" w14:textId="77777777" w:rsidR="00B605A2" w:rsidRPr="00E25D9E" w:rsidRDefault="00B605A2" w:rsidP="00B605A2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D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проект</w:t>
      </w:r>
    </w:p>
    <w:p w14:paraId="29E6CFCD" w14:textId="77777777" w:rsidR="00B605A2" w:rsidRPr="00B605A2" w:rsidRDefault="00B605A2" w:rsidP="00B605A2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05A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E075C4E" wp14:editId="3B6CFE6B">
            <wp:extent cx="772295" cy="954030"/>
            <wp:effectExtent l="19050" t="0" r="8755" b="0"/>
            <wp:docPr id="1" name="Рисунок 8" descr="C:\Users\Пользователь\Documents\кадры\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Пользователь\Documents\кадры\ГЕРБ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820" cy="9583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BEABB0" w14:textId="77777777" w:rsidR="00B605A2" w:rsidRPr="00B605A2" w:rsidRDefault="00B605A2" w:rsidP="00B605A2">
      <w:pPr>
        <w:shd w:val="clear" w:color="auto" w:fill="FFFFFF"/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2"/>
          <w:sz w:val="36"/>
          <w:szCs w:val="36"/>
          <w:lang w:eastAsia="ru-RU"/>
        </w:rPr>
      </w:pPr>
      <w:r w:rsidRPr="00B605A2">
        <w:rPr>
          <w:rFonts w:ascii="Times New Roman" w:eastAsia="Times New Roman" w:hAnsi="Times New Roman" w:cs="Times New Roman"/>
          <w:color w:val="000000"/>
          <w:spacing w:val="-2"/>
          <w:sz w:val="36"/>
          <w:szCs w:val="36"/>
          <w:lang w:eastAsia="ru-RU"/>
        </w:rPr>
        <w:t>АДМИНИСТРАЦИЯ</w:t>
      </w:r>
    </w:p>
    <w:p w14:paraId="2BCD4BF7" w14:textId="77777777" w:rsidR="00B605A2" w:rsidRPr="00B605A2" w:rsidRDefault="00B605A2" w:rsidP="00B605A2">
      <w:pPr>
        <w:shd w:val="clear" w:color="auto" w:fill="FFFFFF"/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2"/>
          <w:sz w:val="36"/>
          <w:szCs w:val="36"/>
          <w:lang w:eastAsia="ru-RU"/>
        </w:rPr>
      </w:pPr>
      <w:r w:rsidRPr="00B605A2">
        <w:rPr>
          <w:rFonts w:ascii="Times New Roman" w:eastAsia="Times New Roman" w:hAnsi="Times New Roman" w:cs="Times New Roman"/>
          <w:color w:val="000000"/>
          <w:spacing w:val="-2"/>
          <w:sz w:val="36"/>
          <w:szCs w:val="36"/>
          <w:lang w:eastAsia="ru-RU"/>
        </w:rPr>
        <w:t>ТИМСКОГО РАЙОНА КУРСКОЙ ОБЛАСТИ</w:t>
      </w:r>
    </w:p>
    <w:p w14:paraId="7DE81213" w14:textId="77777777" w:rsidR="00B605A2" w:rsidRPr="00B605A2" w:rsidRDefault="00B605A2" w:rsidP="00B605A2">
      <w:pPr>
        <w:shd w:val="clear" w:color="auto" w:fill="FFFFFF"/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</w:pPr>
    </w:p>
    <w:p w14:paraId="4B0A70D1" w14:textId="77777777" w:rsidR="00B605A2" w:rsidRPr="00B605A2" w:rsidRDefault="00B605A2" w:rsidP="00B605A2">
      <w:pPr>
        <w:shd w:val="clear" w:color="auto" w:fill="FFFFFF"/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2"/>
          <w:sz w:val="36"/>
          <w:szCs w:val="36"/>
          <w:lang w:eastAsia="ru-RU"/>
        </w:rPr>
      </w:pPr>
      <w:r w:rsidRPr="00B605A2">
        <w:rPr>
          <w:rFonts w:ascii="Times New Roman" w:eastAsia="Times New Roman" w:hAnsi="Times New Roman" w:cs="Times New Roman"/>
          <w:color w:val="000000"/>
          <w:spacing w:val="-2"/>
          <w:sz w:val="36"/>
          <w:szCs w:val="36"/>
          <w:lang w:eastAsia="ru-RU"/>
        </w:rPr>
        <w:t>ПОСТАНОВЛЕНИЕ</w:t>
      </w:r>
    </w:p>
    <w:p w14:paraId="6A96DCF6" w14:textId="77777777" w:rsidR="00B605A2" w:rsidRPr="00B605A2" w:rsidRDefault="00B605A2" w:rsidP="00B605A2">
      <w:pPr>
        <w:shd w:val="clear" w:color="auto" w:fill="FFFFFF"/>
        <w:suppressAutoHyphens w:val="0"/>
        <w:spacing w:after="0" w:line="240" w:lineRule="auto"/>
        <w:jc w:val="center"/>
        <w:rPr>
          <w:rFonts w:ascii="Arial" w:eastAsia="Arial" w:hAnsi="Arial" w:cs="Arial"/>
          <w:color w:val="000000"/>
          <w:spacing w:val="-9"/>
          <w:sz w:val="24"/>
          <w:szCs w:val="24"/>
          <w:lang w:eastAsia="ru-RU"/>
        </w:rPr>
      </w:pPr>
    </w:p>
    <w:p w14:paraId="38A7BDCE" w14:textId="77777777" w:rsidR="00B605A2" w:rsidRPr="00B605A2" w:rsidRDefault="00B605A2" w:rsidP="00B605A2">
      <w:pPr>
        <w:shd w:val="clear" w:color="auto" w:fill="FFFFFF"/>
        <w:tabs>
          <w:tab w:val="left" w:leader="underscore" w:pos="2530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</w:pPr>
      <w:r w:rsidRPr="00B605A2">
        <w:rPr>
          <w:rFonts w:ascii="Times New Roman" w:eastAsia="Times New Roman" w:hAnsi="Times New Roman" w:cs="Times New Roman"/>
          <w:color w:val="000000"/>
          <w:spacing w:val="-9"/>
          <w:sz w:val="24"/>
          <w:szCs w:val="24"/>
          <w:lang w:eastAsia="ru-RU"/>
        </w:rPr>
        <w:t>от _______________ № _______</w:t>
      </w:r>
    </w:p>
    <w:p w14:paraId="16296C05" w14:textId="77777777" w:rsidR="00B605A2" w:rsidRPr="00B605A2" w:rsidRDefault="00B605A2" w:rsidP="00B605A2">
      <w:pPr>
        <w:shd w:val="clear" w:color="auto" w:fill="FFFFFF"/>
        <w:suppressAutoHyphens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4"/>
          <w:sz w:val="21"/>
          <w:szCs w:val="21"/>
          <w:lang w:eastAsia="ru-RU"/>
        </w:rPr>
      </w:pPr>
      <w:r w:rsidRPr="00B605A2">
        <w:rPr>
          <w:rFonts w:ascii="Times New Roman" w:eastAsia="Times New Roman" w:hAnsi="Times New Roman" w:cs="Times New Roman"/>
          <w:color w:val="000000"/>
          <w:spacing w:val="-4"/>
          <w:sz w:val="21"/>
          <w:szCs w:val="21"/>
          <w:lang w:eastAsia="ru-RU"/>
        </w:rPr>
        <w:t>Курская область, 307060, пос. Тим</w:t>
      </w:r>
    </w:p>
    <w:p w14:paraId="2F1355AB" w14:textId="77777777" w:rsidR="00BD032E" w:rsidRDefault="00BD032E" w:rsidP="00B605A2">
      <w:pPr>
        <w:widowControl w:val="0"/>
        <w:shd w:val="clear" w:color="auto" w:fill="FFFFFF"/>
        <w:tabs>
          <w:tab w:val="left" w:pos="709"/>
          <w:tab w:val="left" w:pos="993"/>
        </w:tabs>
        <w:suppressAutoHyphens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13CA5AAA" w14:textId="77777777" w:rsidR="00BD032E" w:rsidRDefault="00BD032E" w:rsidP="00B605A2">
      <w:pPr>
        <w:widowControl w:val="0"/>
        <w:shd w:val="clear" w:color="auto" w:fill="FFFFFF"/>
        <w:tabs>
          <w:tab w:val="left" w:pos="709"/>
          <w:tab w:val="left" w:pos="993"/>
        </w:tabs>
        <w:suppressAutoHyphens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2CB54AE7" w14:textId="77777777" w:rsidR="00B605A2" w:rsidRPr="00BD032E" w:rsidRDefault="00B605A2" w:rsidP="00B605A2">
      <w:pPr>
        <w:widowControl w:val="0"/>
        <w:shd w:val="clear" w:color="auto" w:fill="FFFFFF"/>
        <w:tabs>
          <w:tab w:val="left" w:pos="709"/>
          <w:tab w:val="left" w:pos="993"/>
        </w:tabs>
        <w:suppressAutoHyphens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BD032E">
        <w:rPr>
          <w:rFonts w:ascii="Times New Roman" w:hAnsi="Times New Roman"/>
          <w:sz w:val="28"/>
          <w:szCs w:val="28"/>
        </w:rPr>
        <w:t xml:space="preserve">Об утверждении муниципальной программы Тимского района </w:t>
      </w:r>
    </w:p>
    <w:p w14:paraId="2C39B99C" w14:textId="77777777" w:rsidR="00B605A2" w:rsidRPr="00BD032E" w:rsidRDefault="00B605A2" w:rsidP="00B605A2">
      <w:pPr>
        <w:widowControl w:val="0"/>
        <w:shd w:val="clear" w:color="auto" w:fill="FFFFFF"/>
        <w:tabs>
          <w:tab w:val="left" w:pos="709"/>
          <w:tab w:val="left" w:pos="993"/>
        </w:tabs>
        <w:suppressAutoHyphens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BD032E">
        <w:rPr>
          <w:rFonts w:ascii="Times New Roman" w:hAnsi="Times New Roman"/>
          <w:sz w:val="28"/>
          <w:szCs w:val="28"/>
        </w:rPr>
        <w:t xml:space="preserve">Курской области «Профилактика терроризма и экстремизма </w:t>
      </w:r>
    </w:p>
    <w:p w14:paraId="7C770B9D" w14:textId="4757A729" w:rsidR="00B605A2" w:rsidRPr="00BD032E" w:rsidRDefault="00B605A2" w:rsidP="00B605A2">
      <w:pPr>
        <w:widowControl w:val="0"/>
        <w:shd w:val="clear" w:color="auto" w:fill="FFFFFF"/>
        <w:tabs>
          <w:tab w:val="left" w:pos="709"/>
          <w:tab w:val="left" w:pos="993"/>
        </w:tabs>
        <w:suppressAutoHyphens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032E">
        <w:rPr>
          <w:rFonts w:ascii="Times New Roman" w:hAnsi="Times New Roman"/>
          <w:sz w:val="28"/>
          <w:szCs w:val="28"/>
        </w:rPr>
        <w:t xml:space="preserve">на территории </w:t>
      </w:r>
      <w:proofErr w:type="spellStart"/>
      <w:r w:rsidRPr="00BD032E">
        <w:rPr>
          <w:rFonts w:ascii="Times New Roman" w:hAnsi="Times New Roman"/>
          <w:sz w:val="28"/>
          <w:szCs w:val="28"/>
        </w:rPr>
        <w:t>Тимского</w:t>
      </w:r>
      <w:proofErr w:type="spellEnd"/>
      <w:r w:rsidRPr="00BD032E">
        <w:rPr>
          <w:rFonts w:ascii="Times New Roman" w:hAnsi="Times New Roman"/>
          <w:sz w:val="28"/>
          <w:szCs w:val="28"/>
        </w:rPr>
        <w:t xml:space="preserve"> района</w:t>
      </w:r>
      <w:r w:rsidR="00807225" w:rsidRPr="00BD032E">
        <w:rPr>
          <w:rFonts w:ascii="Times New Roman" w:hAnsi="Times New Roman"/>
          <w:sz w:val="28"/>
          <w:szCs w:val="28"/>
        </w:rPr>
        <w:t xml:space="preserve"> Курской области</w:t>
      </w:r>
      <w:r w:rsidRPr="00BD032E">
        <w:rPr>
          <w:rFonts w:ascii="Times New Roman" w:hAnsi="Times New Roman"/>
          <w:sz w:val="28"/>
          <w:szCs w:val="28"/>
        </w:rPr>
        <w:t>»</w:t>
      </w:r>
    </w:p>
    <w:p w14:paraId="7E0587F5" w14:textId="77777777" w:rsidR="00B605A2" w:rsidRPr="00BD032E" w:rsidRDefault="00B605A2" w:rsidP="00B605A2">
      <w:pPr>
        <w:widowControl w:val="0"/>
        <w:shd w:val="clear" w:color="auto" w:fill="FFFFFF"/>
        <w:tabs>
          <w:tab w:val="left" w:pos="709"/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53DC102" w14:textId="3332A3CE" w:rsidR="00B605A2" w:rsidRPr="00BD032E" w:rsidRDefault="00B605A2" w:rsidP="00B605A2">
      <w:pPr>
        <w:widowControl w:val="0"/>
        <w:shd w:val="clear" w:color="auto" w:fill="FFFFFF"/>
        <w:tabs>
          <w:tab w:val="left" w:pos="709"/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BD0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соответствии </w:t>
      </w:r>
      <w:r w:rsidR="001E4CD6" w:rsidRPr="00BD0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 статьей 179 Бюджетного кодекса Российской Федерации, </w:t>
      </w:r>
      <w:r w:rsidRPr="00BD0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Федеральными законами от 25 июля 2002 года № 114-ФЗ «О противодействии экстремисткой деятельности», от 6 октября 2003 года № 131-ФЗ «Об общих принципах организации местного самоуправления в Российской Федерации», от 6 марта 2006 года № 35-ФЗ «О противодействии терроризму», </w:t>
      </w:r>
      <w:r w:rsidR="009C44D4" w:rsidRPr="00BD0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постановлением Администрации Тимского района от 10.10.2013 года № 715 «Об утверждении порядка разработки, реализации и оценки</w:t>
      </w:r>
      <w:proofErr w:type="gramEnd"/>
      <w:r w:rsidR="009C44D4" w:rsidRPr="00BD0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эффективности муниципальных программ Тимского района Курской области»</w:t>
      </w:r>
      <w:r w:rsidRPr="00BD0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 целях реализации</w:t>
      </w:r>
      <w:r w:rsidR="009C44D4" w:rsidRPr="00BD0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D0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государственной политики в сфере профилактики терроризма и экстремизма,</w:t>
      </w:r>
      <w:r w:rsidR="009C44D4" w:rsidRPr="00BD0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D0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минимизации и ликвидации последствий их проявления,</w:t>
      </w:r>
      <w:r w:rsidR="009C44D4" w:rsidRPr="00BD0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D0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Администрация Тимского района Курской области</w:t>
      </w:r>
    </w:p>
    <w:p w14:paraId="1D223F13" w14:textId="77777777" w:rsidR="00B605A2" w:rsidRPr="00BD032E" w:rsidRDefault="00B605A2" w:rsidP="00B605A2">
      <w:pPr>
        <w:widowControl w:val="0"/>
        <w:shd w:val="clear" w:color="auto" w:fill="FFFFFF"/>
        <w:tabs>
          <w:tab w:val="left" w:pos="709"/>
          <w:tab w:val="left" w:pos="993"/>
        </w:tabs>
        <w:suppressAutoHyphens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0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ПОСТАНОВЛЯЕТ:</w:t>
      </w:r>
    </w:p>
    <w:p w14:paraId="45DA6B1B" w14:textId="4A885A4E" w:rsidR="00B605A2" w:rsidRPr="00BD032E" w:rsidRDefault="00B605A2" w:rsidP="00807225">
      <w:pPr>
        <w:pStyle w:val="af5"/>
        <w:widowControl w:val="0"/>
        <w:numPr>
          <w:ilvl w:val="0"/>
          <w:numId w:val="11"/>
        </w:numPr>
        <w:shd w:val="clear" w:color="auto" w:fill="FFFFFF"/>
        <w:suppressAutoHyphens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0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Утвердить</w:t>
      </w:r>
      <w:r w:rsidR="009C44D4" w:rsidRPr="00BD0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муниципальную программу </w:t>
      </w:r>
      <w:proofErr w:type="spellStart"/>
      <w:r w:rsidR="009C44D4" w:rsidRPr="00BD0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Тимского</w:t>
      </w:r>
      <w:proofErr w:type="spellEnd"/>
      <w:r w:rsidR="009C44D4" w:rsidRPr="00BD0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Курской области «</w:t>
      </w:r>
      <w:r w:rsidR="00807225" w:rsidRPr="00BD0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Профилактика терроризма и экстремизма на территории </w:t>
      </w:r>
      <w:proofErr w:type="spellStart"/>
      <w:r w:rsidR="00807225" w:rsidRPr="00BD0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Тимского</w:t>
      </w:r>
      <w:proofErr w:type="spellEnd"/>
      <w:r w:rsidR="00807225" w:rsidRPr="00BD0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района Курской области</w:t>
      </w:r>
      <w:r w:rsidR="009C44D4" w:rsidRPr="00BD0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807225" w:rsidRPr="00BD0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(далее - П</w:t>
      </w:r>
      <w:r w:rsidR="009C44D4" w:rsidRPr="00BD0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рограмма)</w:t>
      </w:r>
      <w:r w:rsidRPr="00BD0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014B8DB7" w14:textId="605C001C" w:rsidR="00807225" w:rsidRPr="00BD032E" w:rsidRDefault="00807225" w:rsidP="00807225">
      <w:pPr>
        <w:pStyle w:val="af5"/>
        <w:widowControl w:val="0"/>
        <w:numPr>
          <w:ilvl w:val="0"/>
          <w:numId w:val="11"/>
        </w:numPr>
        <w:shd w:val="clear" w:color="auto" w:fill="FFFFFF"/>
        <w:suppressAutoHyphens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BD0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 за</w:t>
      </w:r>
      <w:proofErr w:type="gramEnd"/>
      <w:r w:rsidRPr="00BD0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выполнением настоящего постановления оставляю за собой.</w:t>
      </w:r>
    </w:p>
    <w:p w14:paraId="3A72AFA8" w14:textId="11B05F46" w:rsidR="00B605A2" w:rsidRPr="00BD032E" w:rsidRDefault="00807225" w:rsidP="00807225">
      <w:pPr>
        <w:widowControl w:val="0"/>
        <w:shd w:val="clear" w:color="auto" w:fill="FFFFFF"/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0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B605A2" w:rsidRPr="00BD0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9C44D4" w:rsidRPr="00BD0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Постановление вступает в силу со дня его подписания и подлежит размещению на официальном сайте МО «</w:t>
      </w:r>
      <w:proofErr w:type="spellStart"/>
      <w:r w:rsidR="009C44D4" w:rsidRPr="00BD0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Тимский</w:t>
      </w:r>
      <w:proofErr w:type="spellEnd"/>
      <w:r w:rsidR="009C44D4" w:rsidRPr="00BD032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район» Курской области в информационно - телекоммуникационной сети «Интернет».</w:t>
      </w:r>
    </w:p>
    <w:p w14:paraId="364F5553" w14:textId="77777777" w:rsidR="00807225" w:rsidRPr="00BD032E" w:rsidRDefault="00807225" w:rsidP="00B605A2">
      <w:pPr>
        <w:widowControl w:val="0"/>
        <w:shd w:val="clear" w:color="auto" w:fill="FFFFFF"/>
        <w:tabs>
          <w:tab w:val="left" w:pos="709"/>
          <w:tab w:val="left" w:pos="993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82476AD" w14:textId="77777777" w:rsidR="00B605A2" w:rsidRPr="00BD032E" w:rsidRDefault="00B605A2" w:rsidP="00BD032E">
      <w:p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</w:pPr>
      <w:bookmarkStart w:id="0" w:name="_GoBack"/>
      <w:r w:rsidRPr="00BD032E"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  <w:t>Подготовил:</w:t>
      </w:r>
    </w:p>
    <w:p w14:paraId="29E9C116" w14:textId="77777777" w:rsidR="00B605A2" w:rsidRPr="00BD032E" w:rsidRDefault="00B605A2" w:rsidP="00B605A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</w:pPr>
      <w:r w:rsidRPr="00BD032E"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  <w:t>Начальник отдела по делам ГО и ЧС</w:t>
      </w:r>
    </w:p>
    <w:p w14:paraId="681EA15B" w14:textId="77777777" w:rsidR="00CD14CB" w:rsidRDefault="00B605A2" w:rsidP="00B605A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</w:pPr>
      <w:r w:rsidRPr="00BD032E"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  <w:t xml:space="preserve">Администрации </w:t>
      </w:r>
      <w:proofErr w:type="spellStart"/>
      <w:r w:rsidRPr="00BD032E"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  <w:t>Тимского</w:t>
      </w:r>
      <w:proofErr w:type="spellEnd"/>
      <w:r w:rsidRPr="00BD032E"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  <w:t xml:space="preserve"> района </w:t>
      </w:r>
      <w:r w:rsidR="00BD032E"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  <w:t xml:space="preserve"> </w:t>
      </w:r>
      <w:r w:rsidRPr="00BD032E"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  <w:t xml:space="preserve">           </w:t>
      </w:r>
      <w:r w:rsidR="00E25D9E" w:rsidRPr="00BD032E"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  <w:t xml:space="preserve">            </w:t>
      </w:r>
      <w:r w:rsidR="00807225" w:rsidRPr="00BD032E"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  <w:t xml:space="preserve">                      </w:t>
      </w:r>
      <w:r w:rsidRPr="00BD032E"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  <w:t xml:space="preserve">            Е.Г. Полянский</w:t>
      </w:r>
    </w:p>
    <w:p w14:paraId="5F842E30" w14:textId="77777777" w:rsidR="00CD14CB" w:rsidRDefault="00CD14CB" w:rsidP="00B605A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</w:pPr>
    </w:p>
    <w:p w14:paraId="4E714F5D" w14:textId="7A21032F" w:rsidR="00B605A2" w:rsidRPr="00BD032E" w:rsidRDefault="00B605A2" w:rsidP="00B605A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</w:pPr>
      <w:r w:rsidRPr="00BD032E"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  <w:lastRenderedPageBreak/>
        <w:t>Согласовано:</w:t>
      </w:r>
    </w:p>
    <w:p w14:paraId="6BFE83AA" w14:textId="2BBAB586" w:rsidR="00B605A2" w:rsidRPr="00BD032E" w:rsidRDefault="00CD14CB" w:rsidP="00B605A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</w:pPr>
      <w:r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  <w:t>Заместитель Г</w:t>
      </w:r>
      <w:r w:rsidR="00B605A2" w:rsidRPr="00BD032E"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  <w:t xml:space="preserve">лавы Администрации </w:t>
      </w:r>
    </w:p>
    <w:p w14:paraId="1E0E0BA5" w14:textId="0A4A6710" w:rsidR="00B605A2" w:rsidRDefault="00B605A2" w:rsidP="00B605A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</w:pPr>
      <w:proofErr w:type="spellStart"/>
      <w:r w:rsidRPr="00BD032E"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  <w:t>Тимского</w:t>
      </w:r>
      <w:proofErr w:type="spellEnd"/>
      <w:r w:rsidRPr="00BD032E"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  <w:t xml:space="preserve"> района </w:t>
      </w:r>
      <w:r w:rsidR="00F545F4" w:rsidRPr="00BD032E"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  <w:t>по социальным вопросам</w:t>
      </w:r>
      <w:r w:rsidR="00BD032E"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  <w:t xml:space="preserve"> </w:t>
      </w:r>
      <w:r w:rsidR="00E25D9E" w:rsidRPr="00BD032E"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  <w:t xml:space="preserve">         </w:t>
      </w:r>
      <w:r w:rsidRPr="00BD032E"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  <w:t xml:space="preserve">         </w:t>
      </w:r>
      <w:r w:rsidR="00807225" w:rsidRPr="00BD032E"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  <w:t xml:space="preserve">                          </w:t>
      </w:r>
      <w:r w:rsidRPr="00BD032E"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  <w:t xml:space="preserve">  </w:t>
      </w:r>
      <w:r w:rsidR="00F545F4" w:rsidRPr="00BD032E"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  <w:t xml:space="preserve">Н.В. </w:t>
      </w:r>
      <w:proofErr w:type="spellStart"/>
      <w:r w:rsidR="00F545F4" w:rsidRPr="00BD032E"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  <w:t>Каськов</w:t>
      </w:r>
      <w:proofErr w:type="spellEnd"/>
    </w:p>
    <w:p w14:paraId="261EA569" w14:textId="77777777" w:rsidR="00BD032E" w:rsidRPr="00BD032E" w:rsidRDefault="00BD032E" w:rsidP="00B605A2">
      <w:p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</w:pPr>
    </w:p>
    <w:p w14:paraId="41576CBE" w14:textId="77777777" w:rsidR="00F94C67" w:rsidRPr="00BD032E" w:rsidRDefault="00F94C67" w:rsidP="00F94C67">
      <w:p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</w:pPr>
      <w:r w:rsidRPr="00BD032E"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  <w:t xml:space="preserve">Начальник управления финансов </w:t>
      </w:r>
    </w:p>
    <w:p w14:paraId="51F38652" w14:textId="15407355" w:rsidR="00F94C67" w:rsidRDefault="00807225" w:rsidP="00F94C67">
      <w:p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</w:pPr>
      <w:r w:rsidRPr="00BD032E"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  <w:t>а</w:t>
      </w:r>
      <w:r w:rsidR="00F94C67" w:rsidRPr="00BD032E"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  <w:t xml:space="preserve">дминистрации </w:t>
      </w:r>
      <w:proofErr w:type="spellStart"/>
      <w:r w:rsidR="00F94C67" w:rsidRPr="00BD032E"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  <w:t>Тимского</w:t>
      </w:r>
      <w:proofErr w:type="spellEnd"/>
      <w:r w:rsidR="00F94C67" w:rsidRPr="00BD032E"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  <w:t xml:space="preserve"> района                      </w:t>
      </w:r>
      <w:r w:rsidR="00E25D9E" w:rsidRPr="00BD032E"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  <w:t xml:space="preserve">          </w:t>
      </w:r>
      <w:r w:rsidRPr="00BD032E"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  <w:t xml:space="preserve">                        </w:t>
      </w:r>
      <w:r w:rsidR="00E25D9E" w:rsidRPr="00BD032E"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  <w:t xml:space="preserve">  </w:t>
      </w:r>
      <w:r w:rsidR="00F94C67" w:rsidRPr="00BD032E"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  <w:t xml:space="preserve">    Л.В. Федотова</w:t>
      </w:r>
    </w:p>
    <w:p w14:paraId="00BC78E7" w14:textId="77777777" w:rsidR="00BD032E" w:rsidRDefault="00BD032E" w:rsidP="00F94C67">
      <w:p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</w:pPr>
    </w:p>
    <w:p w14:paraId="6F411F6A" w14:textId="77777777" w:rsidR="00CD14CB" w:rsidRDefault="00CD14CB" w:rsidP="00F94C67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  <w:t xml:space="preserve">Заместитель </w:t>
      </w:r>
      <w:r>
        <w:rPr>
          <w:rFonts w:ascii="Times New Roman" w:hAnsi="Times New Roman" w:cs="Times New Roman"/>
          <w:sz w:val="28"/>
          <w:szCs w:val="28"/>
        </w:rPr>
        <w:t xml:space="preserve">Главы Администрации </w:t>
      </w:r>
    </w:p>
    <w:p w14:paraId="346373E9" w14:textId="1E3BBBC1" w:rsidR="00CD14CB" w:rsidRPr="00BD032E" w:rsidRDefault="00CD14CB" w:rsidP="00F94C67">
      <w:p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- Управляющий делами                                    Л. А. </w:t>
      </w:r>
      <w:proofErr w:type="gramStart"/>
      <w:r>
        <w:rPr>
          <w:rFonts w:ascii="Times New Roman" w:hAnsi="Times New Roman" w:cs="Times New Roman"/>
          <w:sz w:val="28"/>
          <w:szCs w:val="28"/>
        </w:rPr>
        <w:t>Тонких</w:t>
      </w:r>
      <w:proofErr w:type="gramEnd"/>
    </w:p>
    <w:p w14:paraId="5976DB88" w14:textId="77777777" w:rsidR="00BD032E" w:rsidRPr="00BD032E" w:rsidRDefault="00BD032E" w:rsidP="00F94C67">
      <w:p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</w:pPr>
    </w:p>
    <w:p w14:paraId="144048A2" w14:textId="1DD2E0C8" w:rsidR="00F94C67" w:rsidRPr="00BD032E" w:rsidRDefault="00F94C67" w:rsidP="00F94C67">
      <w:p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</w:pPr>
      <w:r w:rsidRPr="00BD032E"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  <w:t>Начальник управления образования</w:t>
      </w:r>
    </w:p>
    <w:p w14:paraId="012F1B83" w14:textId="220006F8" w:rsidR="00F94C67" w:rsidRDefault="00F94C67" w:rsidP="00F94C67">
      <w:p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</w:pPr>
      <w:r w:rsidRPr="00BD032E"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  <w:t xml:space="preserve">Администрации </w:t>
      </w:r>
      <w:proofErr w:type="spellStart"/>
      <w:r w:rsidRPr="00BD032E"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  <w:t>Тимского</w:t>
      </w:r>
      <w:proofErr w:type="spellEnd"/>
      <w:r w:rsidRPr="00BD032E"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  <w:t xml:space="preserve"> района</w:t>
      </w:r>
      <w:r w:rsidR="00BD032E"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  <w:t xml:space="preserve"> </w:t>
      </w:r>
      <w:r w:rsidRPr="00BD032E"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  <w:t xml:space="preserve">              </w:t>
      </w:r>
      <w:r w:rsidR="00E25D9E" w:rsidRPr="00BD032E"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  <w:t xml:space="preserve">           </w:t>
      </w:r>
      <w:r w:rsidR="00807225" w:rsidRPr="00BD032E"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  <w:t xml:space="preserve">                    </w:t>
      </w:r>
      <w:r w:rsidR="00BD032E" w:rsidRPr="00BD032E"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  <w:t xml:space="preserve">  </w:t>
      </w:r>
      <w:r w:rsidR="00807225" w:rsidRPr="00BD032E"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  <w:t xml:space="preserve"> </w:t>
      </w:r>
      <w:r w:rsidR="00E25D9E" w:rsidRPr="00BD032E"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  <w:t xml:space="preserve"> </w:t>
      </w:r>
      <w:r w:rsidRPr="00BD032E"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  <w:t xml:space="preserve">        Н.П. Полянский</w:t>
      </w:r>
    </w:p>
    <w:p w14:paraId="3FD0D14A" w14:textId="77777777" w:rsidR="00BD032E" w:rsidRPr="00BD032E" w:rsidRDefault="00BD032E" w:rsidP="00F94C67">
      <w:p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</w:pPr>
    </w:p>
    <w:p w14:paraId="7B4BFE74" w14:textId="7B24903A" w:rsidR="00F94C67" w:rsidRPr="00BD032E" w:rsidRDefault="00F94C67" w:rsidP="00F94C67">
      <w:p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</w:pPr>
      <w:r w:rsidRPr="00BD032E"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  <w:t>Начальник управления культуры</w:t>
      </w:r>
    </w:p>
    <w:p w14:paraId="2D6DA56C" w14:textId="2B1DF91D" w:rsidR="00F94C67" w:rsidRDefault="00F94C67" w:rsidP="00F94C67">
      <w:p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</w:pPr>
      <w:r w:rsidRPr="00BD032E"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  <w:t xml:space="preserve">Администрации </w:t>
      </w:r>
      <w:proofErr w:type="spellStart"/>
      <w:r w:rsidRPr="00BD032E"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  <w:t>Тимского</w:t>
      </w:r>
      <w:proofErr w:type="spellEnd"/>
      <w:r w:rsidRPr="00BD032E"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  <w:t xml:space="preserve"> района                     </w:t>
      </w:r>
      <w:r w:rsidR="00E25D9E" w:rsidRPr="00BD032E"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  <w:t xml:space="preserve">        </w:t>
      </w:r>
      <w:r w:rsidR="00807225" w:rsidRPr="00BD032E"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  <w:t xml:space="preserve">                      </w:t>
      </w:r>
      <w:r w:rsidR="00E25D9E" w:rsidRPr="00BD032E"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  <w:t xml:space="preserve">    </w:t>
      </w:r>
      <w:r w:rsidRPr="00BD032E"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  <w:t xml:space="preserve">    Л.В. </w:t>
      </w:r>
      <w:proofErr w:type="spellStart"/>
      <w:r w:rsidRPr="00BD032E"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  <w:t>Дурсунова</w:t>
      </w:r>
      <w:proofErr w:type="spellEnd"/>
    </w:p>
    <w:p w14:paraId="48F9E3DE" w14:textId="77777777" w:rsidR="00BD032E" w:rsidRDefault="00BD032E" w:rsidP="00F94C67">
      <w:p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</w:pPr>
    </w:p>
    <w:p w14:paraId="0F8FD2F0" w14:textId="77777777" w:rsidR="00CD14CB" w:rsidRPr="00BD032E" w:rsidRDefault="00CD14CB" w:rsidP="00CD14CB">
      <w:p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</w:pPr>
      <w:r w:rsidRPr="00BD032E"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  <w:t>Начальник отдела по экономике</w:t>
      </w:r>
    </w:p>
    <w:p w14:paraId="1B9C0C45" w14:textId="77777777" w:rsidR="00CD14CB" w:rsidRPr="00BD032E" w:rsidRDefault="00CD14CB" w:rsidP="00CD14CB">
      <w:p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</w:pPr>
      <w:r w:rsidRPr="00BD032E"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  <w:t>и трудовым отношениям</w:t>
      </w:r>
    </w:p>
    <w:p w14:paraId="4C8F66B1" w14:textId="77777777" w:rsidR="00CD14CB" w:rsidRDefault="00CD14CB" w:rsidP="00CD14CB">
      <w:p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</w:pPr>
      <w:r w:rsidRPr="00BD032E"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  <w:t xml:space="preserve">Администрации </w:t>
      </w:r>
      <w:proofErr w:type="spellStart"/>
      <w:r w:rsidRPr="00BD032E"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  <w:t>Тимского</w:t>
      </w:r>
      <w:proofErr w:type="spellEnd"/>
      <w:r w:rsidRPr="00BD032E"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  <w:t xml:space="preserve"> района                                                        </w:t>
      </w:r>
      <w:r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  <w:t xml:space="preserve"> </w:t>
      </w:r>
      <w:r w:rsidRPr="00BD032E"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  <w:t xml:space="preserve"> Л.М. Черникова</w:t>
      </w:r>
    </w:p>
    <w:p w14:paraId="407CFB8A" w14:textId="77777777" w:rsidR="00BD032E" w:rsidRDefault="00BD032E" w:rsidP="00F94C67">
      <w:p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</w:pPr>
    </w:p>
    <w:p w14:paraId="15CAA9DD" w14:textId="77777777" w:rsidR="00BD032E" w:rsidRDefault="00BD032E" w:rsidP="00F94C67">
      <w:p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</w:pPr>
    </w:p>
    <w:p w14:paraId="1AE336C3" w14:textId="77777777" w:rsidR="00BD032E" w:rsidRDefault="00BD032E" w:rsidP="00F94C67">
      <w:p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</w:pPr>
    </w:p>
    <w:bookmarkEnd w:id="0"/>
    <w:p w14:paraId="35A78946" w14:textId="77777777" w:rsidR="00BD032E" w:rsidRDefault="00BD032E" w:rsidP="00F94C67">
      <w:p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</w:pPr>
    </w:p>
    <w:p w14:paraId="774A2329" w14:textId="77777777" w:rsidR="00BD032E" w:rsidRDefault="00BD032E" w:rsidP="00F94C67">
      <w:p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</w:pPr>
    </w:p>
    <w:p w14:paraId="7233C8D6" w14:textId="77777777" w:rsidR="00BD032E" w:rsidRDefault="00BD032E" w:rsidP="00F94C67">
      <w:p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</w:pPr>
    </w:p>
    <w:p w14:paraId="47ACBE24" w14:textId="77777777" w:rsidR="00BD032E" w:rsidRDefault="00BD032E" w:rsidP="00F94C67">
      <w:p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</w:pPr>
    </w:p>
    <w:p w14:paraId="4907436B" w14:textId="77777777" w:rsidR="00BD032E" w:rsidRDefault="00BD032E" w:rsidP="00F94C67">
      <w:p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</w:pPr>
    </w:p>
    <w:p w14:paraId="36B23FA1" w14:textId="77777777" w:rsidR="00BD032E" w:rsidRDefault="00BD032E" w:rsidP="00F94C67">
      <w:p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</w:pPr>
    </w:p>
    <w:p w14:paraId="6F3FE292" w14:textId="77777777" w:rsidR="00BD032E" w:rsidRDefault="00BD032E" w:rsidP="00F94C67">
      <w:p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</w:pPr>
    </w:p>
    <w:p w14:paraId="00E3E824" w14:textId="77777777" w:rsidR="00BD032E" w:rsidRDefault="00BD032E" w:rsidP="00F94C67">
      <w:p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</w:pPr>
    </w:p>
    <w:p w14:paraId="424D4C2C" w14:textId="77777777" w:rsidR="00BD032E" w:rsidRDefault="00BD032E" w:rsidP="00F94C67">
      <w:p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</w:pPr>
    </w:p>
    <w:p w14:paraId="2A701C70" w14:textId="77777777" w:rsidR="00BD032E" w:rsidRDefault="00BD032E" w:rsidP="00F94C67">
      <w:p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</w:pPr>
    </w:p>
    <w:p w14:paraId="29FFBB92" w14:textId="77777777" w:rsidR="00BD032E" w:rsidRDefault="00BD032E" w:rsidP="00F94C67">
      <w:p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</w:pPr>
    </w:p>
    <w:p w14:paraId="52CBA36F" w14:textId="77777777" w:rsidR="00BD032E" w:rsidRDefault="00BD032E" w:rsidP="00F94C67">
      <w:p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</w:pPr>
    </w:p>
    <w:p w14:paraId="6949B988" w14:textId="77777777" w:rsidR="00BD032E" w:rsidRDefault="00BD032E" w:rsidP="00F94C67">
      <w:p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</w:pPr>
    </w:p>
    <w:p w14:paraId="4C5F78F0" w14:textId="77777777" w:rsidR="00BD032E" w:rsidRDefault="00BD032E" w:rsidP="00F94C67">
      <w:p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</w:pPr>
    </w:p>
    <w:p w14:paraId="05AF6390" w14:textId="77777777" w:rsidR="00BD032E" w:rsidRDefault="00BD032E" w:rsidP="00F94C67">
      <w:p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</w:pPr>
    </w:p>
    <w:p w14:paraId="348B2CA8" w14:textId="77777777" w:rsidR="00BD032E" w:rsidRDefault="00BD032E" w:rsidP="00F94C67">
      <w:p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</w:pPr>
    </w:p>
    <w:p w14:paraId="5A3CFC5A" w14:textId="77777777" w:rsidR="00BD032E" w:rsidRDefault="00BD032E" w:rsidP="00F94C67">
      <w:p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</w:pPr>
    </w:p>
    <w:p w14:paraId="70A9E1EF" w14:textId="77777777" w:rsidR="00BD032E" w:rsidRDefault="00BD032E" w:rsidP="00F94C67">
      <w:p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</w:pPr>
    </w:p>
    <w:p w14:paraId="404D747A" w14:textId="77777777" w:rsidR="00BD032E" w:rsidRDefault="00BD032E" w:rsidP="00F94C67">
      <w:p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</w:pPr>
    </w:p>
    <w:p w14:paraId="767A4076" w14:textId="77777777" w:rsidR="00BD032E" w:rsidRDefault="00BD032E" w:rsidP="00F94C67">
      <w:p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</w:pPr>
    </w:p>
    <w:p w14:paraId="4B07EE65" w14:textId="77777777" w:rsidR="00BD032E" w:rsidRDefault="00BD032E" w:rsidP="00F94C67">
      <w:p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</w:pPr>
    </w:p>
    <w:p w14:paraId="0A517887" w14:textId="77777777" w:rsidR="00BD032E" w:rsidRDefault="00BD032E" w:rsidP="00F94C67">
      <w:p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</w:pPr>
    </w:p>
    <w:p w14:paraId="19B8A884" w14:textId="77777777" w:rsidR="00BD032E" w:rsidRDefault="00BD032E" w:rsidP="00F94C67">
      <w:p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</w:pPr>
    </w:p>
    <w:p w14:paraId="5C2582FA" w14:textId="77777777" w:rsidR="00BD032E" w:rsidRPr="00BD032E" w:rsidRDefault="00BD032E" w:rsidP="00F94C67">
      <w:pPr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  <w:lang w:eastAsia="en-US"/>
        </w:rPr>
      </w:pPr>
    </w:p>
    <w:p w14:paraId="6BD8B04D" w14:textId="2D2D4DE7" w:rsidR="001D1ED0" w:rsidRPr="00C94422" w:rsidRDefault="001D1ED0" w:rsidP="001D1ED0">
      <w:pPr>
        <w:pStyle w:val="21"/>
        <w:shd w:val="clear" w:color="auto" w:fill="auto"/>
        <w:spacing w:after="286" w:line="307" w:lineRule="exact"/>
        <w:ind w:left="4678" w:right="300"/>
        <w:rPr>
          <w:rFonts w:ascii="Times New Roman" w:hAnsi="Times New Roman"/>
          <w:b w:val="0"/>
          <w:sz w:val="28"/>
          <w:szCs w:val="28"/>
        </w:rPr>
      </w:pPr>
      <w:r w:rsidRPr="00C94422">
        <w:rPr>
          <w:rFonts w:ascii="Times New Roman" w:hAnsi="Times New Roman"/>
          <w:b w:val="0"/>
          <w:sz w:val="28"/>
          <w:szCs w:val="28"/>
        </w:rPr>
        <w:t>УТВЕРЖДЕНА</w:t>
      </w:r>
      <w:r w:rsidRPr="00C94422">
        <w:rPr>
          <w:rFonts w:ascii="Times New Roman" w:hAnsi="Times New Roman"/>
          <w:b w:val="0"/>
          <w:sz w:val="28"/>
          <w:szCs w:val="28"/>
        </w:rPr>
        <w:br/>
      </w:r>
      <w:r w:rsidR="002A6EC4" w:rsidRPr="002A6EC4">
        <w:rPr>
          <w:rFonts w:ascii="Times New Roman" w:hAnsi="Times New Roman"/>
          <w:b w:val="0"/>
          <w:sz w:val="28"/>
          <w:szCs w:val="28"/>
        </w:rPr>
        <w:t xml:space="preserve">постановлением Администрации </w:t>
      </w:r>
      <w:proofErr w:type="spellStart"/>
      <w:r w:rsidR="002A6EC4" w:rsidRPr="002A6EC4">
        <w:rPr>
          <w:rFonts w:ascii="Times New Roman" w:hAnsi="Times New Roman"/>
          <w:b w:val="0"/>
          <w:sz w:val="28"/>
          <w:szCs w:val="28"/>
        </w:rPr>
        <w:t>Тимского</w:t>
      </w:r>
      <w:proofErr w:type="spellEnd"/>
      <w:r w:rsidR="002A6EC4" w:rsidRPr="002A6EC4">
        <w:rPr>
          <w:rFonts w:ascii="Times New Roman" w:hAnsi="Times New Roman"/>
          <w:b w:val="0"/>
          <w:sz w:val="28"/>
          <w:szCs w:val="28"/>
        </w:rPr>
        <w:t xml:space="preserve"> района Курской области от </w:t>
      </w:r>
      <w:r w:rsidR="002A6EC4">
        <w:rPr>
          <w:rFonts w:ascii="Times New Roman" w:hAnsi="Times New Roman"/>
          <w:b w:val="0"/>
          <w:sz w:val="28"/>
          <w:szCs w:val="28"/>
        </w:rPr>
        <w:t>_____________</w:t>
      </w:r>
      <w:r w:rsidR="002A6EC4" w:rsidRPr="002A6EC4">
        <w:rPr>
          <w:rFonts w:ascii="Times New Roman" w:hAnsi="Times New Roman"/>
          <w:b w:val="0"/>
          <w:sz w:val="28"/>
          <w:szCs w:val="28"/>
        </w:rPr>
        <w:t xml:space="preserve"> года  №</w:t>
      </w:r>
      <w:r w:rsidR="002A6EC4">
        <w:rPr>
          <w:rFonts w:ascii="Times New Roman" w:hAnsi="Times New Roman"/>
          <w:b w:val="0"/>
          <w:sz w:val="28"/>
          <w:szCs w:val="28"/>
        </w:rPr>
        <w:t>______</w:t>
      </w:r>
      <w:r w:rsidR="002A6EC4" w:rsidRPr="002A6EC4">
        <w:rPr>
          <w:rFonts w:ascii="Times New Roman" w:hAnsi="Times New Roman"/>
          <w:b w:val="0"/>
          <w:sz w:val="28"/>
          <w:szCs w:val="28"/>
        </w:rPr>
        <w:t xml:space="preserve"> «Об утверждении муниципальной программы Тимского района Курской области «</w:t>
      </w:r>
      <w:r w:rsidR="00807225">
        <w:rPr>
          <w:rFonts w:ascii="Times New Roman" w:hAnsi="Times New Roman"/>
          <w:b w:val="0"/>
          <w:sz w:val="28"/>
          <w:szCs w:val="28"/>
        </w:rPr>
        <w:t xml:space="preserve">Профилактика терроризма и экстремизма на территории </w:t>
      </w:r>
      <w:proofErr w:type="spellStart"/>
      <w:r w:rsidR="00807225">
        <w:rPr>
          <w:rFonts w:ascii="Times New Roman" w:hAnsi="Times New Roman"/>
          <w:b w:val="0"/>
          <w:sz w:val="28"/>
          <w:szCs w:val="28"/>
        </w:rPr>
        <w:t>Тимского</w:t>
      </w:r>
      <w:proofErr w:type="spellEnd"/>
      <w:r w:rsidR="00807225">
        <w:rPr>
          <w:rFonts w:ascii="Times New Roman" w:hAnsi="Times New Roman"/>
          <w:b w:val="0"/>
          <w:sz w:val="28"/>
          <w:szCs w:val="28"/>
        </w:rPr>
        <w:t xml:space="preserve"> района Курской области</w:t>
      </w:r>
      <w:r w:rsidR="002A6EC4" w:rsidRPr="002A6EC4">
        <w:rPr>
          <w:rFonts w:ascii="Times New Roman" w:hAnsi="Times New Roman"/>
          <w:b w:val="0"/>
          <w:sz w:val="28"/>
          <w:szCs w:val="28"/>
        </w:rPr>
        <w:t>»</w:t>
      </w:r>
    </w:p>
    <w:p w14:paraId="0B362895" w14:textId="36475F48" w:rsidR="001D1ED0" w:rsidRDefault="001D1ED0" w:rsidP="002A6EC4">
      <w:pPr>
        <w:pStyle w:val="21"/>
        <w:shd w:val="clear" w:color="auto" w:fill="auto"/>
        <w:spacing w:after="286" w:line="307" w:lineRule="exact"/>
        <w:ind w:left="40" w:right="3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Муниципальная программа «</w:t>
      </w:r>
      <w:r w:rsidR="00807225">
        <w:rPr>
          <w:rFonts w:ascii="Times New Roman" w:hAnsi="Times New Roman"/>
          <w:sz w:val="28"/>
          <w:szCs w:val="28"/>
        </w:rPr>
        <w:t xml:space="preserve">Профилактика терроризма и экстремизма на территории </w:t>
      </w:r>
      <w:proofErr w:type="spellStart"/>
      <w:r w:rsidR="00807225">
        <w:rPr>
          <w:rFonts w:ascii="Times New Roman" w:hAnsi="Times New Roman"/>
          <w:sz w:val="28"/>
          <w:szCs w:val="28"/>
        </w:rPr>
        <w:t>Тимского</w:t>
      </w:r>
      <w:proofErr w:type="spellEnd"/>
      <w:r w:rsidR="00807225">
        <w:rPr>
          <w:rFonts w:ascii="Times New Roman" w:hAnsi="Times New Roman"/>
          <w:sz w:val="28"/>
          <w:szCs w:val="28"/>
        </w:rPr>
        <w:t xml:space="preserve"> района Курской области</w:t>
      </w:r>
      <w:r w:rsidR="002A11D1">
        <w:rPr>
          <w:rFonts w:ascii="Times New Roman" w:hAnsi="Times New Roman"/>
          <w:sz w:val="28"/>
          <w:szCs w:val="28"/>
        </w:rPr>
        <w:t>»</w:t>
      </w:r>
      <w:r w:rsidR="002A6EC4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660"/>
        <w:gridCol w:w="6814"/>
      </w:tblGrid>
      <w:tr w:rsidR="001D1ED0" w14:paraId="10355625" w14:textId="77777777" w:rsidTr="00770464">
        <w:tc>
          <w:tcPr>
            <w:tcW w:w="9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706DE9" w14:textId="77777777" w:rsidR="001D1ED0" w:rsidRDefault="001D1ED0" w:rsidP="00770464">
            <w:pPr>
              <w:pStyle w:val="3"/>
              <w:shd w:val="clear" w:color="auto" w:fill="auto"/>
              <w:snapToGrid w:val="0"/>
              <w:spacing w:before="0"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ПАСПОРТ ПРОГРАММЫ</w:t>
            </w:r>
          </w:p>
        </w:tc>
      </w:tr>
      <w:tr w:rsidR="001D1ED0" w14:paraId="2A51BD1E" w14:textId="77777777" w:rsidTr="00770464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7F2B27" w14:textId="77777777" w:rsidR="001D1ED0" w:rsidRPr="0082275C" w:rsidRDefault="001D1ED0" w:rsidP="00770464">
            <w:pPr>
              <w:pStyle w:val="3"/>
              <w:shd w:val="clear" w:color="auto" w:fill="auto"/>
              <w:snapToGrid w:val="0"/>
              <w:spacing w:before="0" w:line="25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2275C">
              <w:rPr>
                <w:rFonts w:ascii="Times New Roman" w:hAnsi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A746BF" w14:textId="6D770ACE" w:rsidR="001D1ED0" w:rsidRDefault="00E10647" w:rsidP="002A6EC4">
            <w:pPr>
              <w:pStyle w:val="3"/>
              <w:shd w:val="clear" w:color="auto" w:fill="auto"/>
              <w:snapToGrid w:val="0"/>
              <w:spacing w:before="0" w:line="307" w:lineRule="exact"/>
              <w:ind w:right="2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Отдел </w:t>
            </w:r>
            <w:r w:rsidR="002A6EC4">
              <w:rPr>
                <w:rFonts w:ascii="Times New Roman" w:hAnsi="Times New Roman"/>
                <w:sz w:val="28"/>
                <w:szCs w:val="28"/>
              </w:rPr>
              <w:t>по делам ГО и ЧС Администрации Тимского района</w:t>
            </w:r>
            <w:r w:rsidR="001D1ED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1D1ED0" w14:paraId="08619DAD" w14:textId="77777777" w:rsidTr="00770464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D0F66D" w14:textId="77777777" w:rsidR="001D1ED0" w:rsidRPr="0082275C" w:rsidRDefault="001D1ED0" w:rsidP="00770464">
            <w:pPr>
              <w:pStyle w:val="3"/>
              <w:shd w:val="clear" w:color="auto" w:fill="auto"/>
              <w:snapToGrid w:val="0"/>
              <w:spacing w:before="0" w:line="25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2275C">
              <w:rPr>
                <w:rFonts w:ascii="Times New Roman" w:hAnsi="Times New Roman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1FDC7" w14:textId="2D4308F6" w:rsidR="001D1ED0" w:rsidRPr="002E2884" w:rsidRDefault="001E4CD6" w:rsidP="007E64B2">
            <w:pPr>
              <w:pStyle w:val="3"/>
              <w:shd w:val="clear" w:color="auto" w:fill="auto"/>
              <w:snapToGrid w:val="0"/>
              <w:spacing w:before="0" w:line="240" w:lineRule="auto"/>
              <w:ind w:right="2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 w:rsidR="001E4CD6" w14:paraId="18190362" w14:textId="77777777" w:rsidTr="00770464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996950" w14:textId="56F7FE0D" w:rsidR="001E4CD6" w:rsidRPr="0082275C" w:rsidRDefault="001E4CD6" w:rsidP="00770464">
            <w:pPr>
              <w:pStyle w:val="3"/>
              <w:shd w:val="clear" w:color="auto" w:fill="auto"/>
              <w:snapToGrid w:val="0"/>
              <w:spacing w:before="0" w:line="25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2275C">
              <w:rPr>
                <w:rFonts w:ascii="Times New Roman" w:hAnsi="Times New Roman"/>
                <w:sz w:val="28"/>
                <w:szCs w:val="28"/>
              </w:rPr>
              <w:t>Участники программы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6A1E4C" w14:textId="4D59C28A" w:rsidR="001E4CD6" w:rsidRPr="002E2884" w:rsidRDefault="001E4CD6" w:rsidP="007E64B2">
            <w:pPr>
              <w:pStyle w:val="3"/>
              <w:shd w:val="clear" w:color="auto" w:fill="auto"/>
              <w:snapToGrid w:val="0"/>
              <w:spacing w:before="0" w:line="240" w:lineRule="auto"/>
              <w:ind w:right="2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2884">
              <w:rPr>
                <w:rFonts w:ascii="Times New Roman" w:hAnsi="Times New Roman"/>
                <w:sz w:val="28"/>
                <w:szCs w:val="28"/>
              </w:rPr>
              <w:t xml:space="preserve">Управление образования администрации Тимского района; 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2E2884">
              <w:rPr>
                <w:rFonts w:ascii="Times New Roman" w:hAnsi="Times New Roman"/>
                <w:sz w:val="28"/>
                <w:szCs w:val="28"/>
              </w:rPr>
              <w:t>правление культуры администрации Тимского района</w:t>
            </w:r>
          </w:p>
        </w:tc>
      </w:tr>
      <w:tr w:rsidR="001D1ED0" w14:paraId="13DFA5AD" w14:textId="77777777" w:rsidTr="00175A33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23EABC48" w14:textId="67AB00C8" w:rsidR="002A11D1" w:rsidRPr="0082275C" w:rsidRDefault="001E4CD6" w:rsidP="001E4CD6">
            <w:pPr>
              <w:pStyle w:val="3"/>
              <w:shd w:val="clear" w:color="auto" w:fill="auto"/>
              <w:tabs>
                <w:tab w:val="left" w:pos="2314"/>
              </w:tabs>
              <w:snapToGrid w:val="0"/>
              <w:spacing w:before="0" w:line="312" w:lineRule="exact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2275C">
              <w:rPr>
                <w:rFonts w:ascii="Times New Roman" w:hAnsi="Times New Roman"/>
                <w:sz w:val="28"/>
                <w:szCs w:val="28"/>
              </w:rPr>
              <w:t>Подпрограммы  П</w:t>
            </w:r>
            <w:r w:rsidR="001D1ED0" w:rsidRPr="0082275C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7996C61" w14:textId="1A785DDD" w:rsidR="001D1ED0" w:rsidRPr="002E2884" w:rsidRDefault="00574A33" w:rsidP="00574A33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574A33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Подпрограмма 1. Профилактика терроризма и</w:t>
            </w: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74A33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экстремизма, а также минимизация</w:t>
            </w:r>
            <w:r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574A33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 xml:space="preserve">и (или) ликвидация его проявления в </w:t>
            </w:r>
            <w:proofErr w:type="spellStart"/>
            <w:r w:rsidRPr="00574A33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>Тимском</w:t>
            </w:r>
            <w:proofErr w:type="spellEnd"/>
            <w:r w:rsidRPr="00574A33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 xml:space="preserve"> районе</w:t>
            </w:r>
            <w:r w:rsidR="00807225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eastAsia="ru-RU"/>
              </w:rPr>
              <w:t xml:space="preserve"> Курской области</w:t>
            </w:r>
          </w:p>
        </w:tc>
      </w:tr>
      <w:tr w:rsidR="001D1ED0" w14:paraId="152D2B48" w14:textId="77777777" w:rsidTr="00770464">
        <w:trPr>
          <w:trHeight w:val="79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E38890" w14:textId="0270D7BB" w:rsidR="001D1ED0" w:rsidRPr="0082275C" w:rsidRDefault="001D1ED0" w:rsidP="001E4CD6">
            <w:pPr>
              <w:pStyle w:val="3"/>
              <w:shd w:val="clear" w:color="auto" w:fill="auto"/>
              <w:snapToGrid w:val="0"/>
              <w:spacing w:before="0" w:line="25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2275C">
              <w:rPr>
                <w:rFonts w:ascii="Times New Roman" w:hAnsi="Times New Roman"/>
                <w:sz w:val="28"/>
                <w:szCs w:val="28"/>
              </w:rPr>
              <w:t>Цели Программы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C9AE36" w14:textId="0E6B496E" w:rsidR="001D1ED0" w:rsidRPr="002A11D1" w:rsidRDefault="001D1ED0" w:rsidP="001E4CD6">
            <w:pPr>
              <w:pStyle w:val="3"/>
              <w:shd w:val="clear" w:color="auto" w:fill="auto"/>
              <w:spacing w:before="0" w:line="312" w:lineRule="exact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11D1">
              <w:rPr>
                <w:rFonts w:ascii="Times New Roman" w:hAnsi="Times New Roman"/>
                <w:sz w:val="28"/>
                <w:szCs w:val="28"/>
              </w:rPr>
              <w:t xml:space="preserve">Повышение уровня безопасности и защищенности населения и муниципальных учреждений социальной сферы </w:t>
            </w:r>
            <w:r w:rsidR="002A6EC4">
              <w:rPr>
                <w:rFonts w:ascii="Times New Roman" w:hAnsi="Times New Roman"/>
                <w:sz w:val="28"/>
                <w:szCs w:val="28"/>
              </w:rPr>
              <w:t>Тимского</w:t>
            </w:r>
            <w:r w:rsidRPr="002A11D1">
              <w:rPr>
                <w:rFonts w:ascii="Times New Roman" w:hAnsi="Times New Roman"/>
                <w:sz w:val="28"/>
                <w:szCs w:val="28"/>
              </w:rPr>
              <w:t xml:space="preserve"> района путем совершенствования системы профилактических мер антитеррористической и </w:t>
            </w:r>
            <w:proofErr w:type="spellStart"/>
            <w:r w:rsidRPr="002A11D1">
              <w:rPr>
                <w:rFonts w:ascii="Times New Roman" w:hAnsi="Times New Roman"/>
                <w:sz w:val="28"/>
                <w:szCs w:val="28"/>
              </w:rPr>
              <w:t>антиэкстремистской</w:t>
            </w:r>
            <w:proofErr w:type="spellEnd"/>
            <w:r w:rsidRPr="002A11D1">
              <w:rPr>
                <w:rFonts w:ascii="Times New Roman" w:hAnsi="Times New Roman"/>
                <w:sz w:val="28"/>
                <w:szCs w:val="28"/>
              </w:rPr>
              <w:t xml:space="preserve"> направленности.</w:t>
            </w:r>
          </w:p>
        </w:tc>
      </w:tr>
      <w:tr w:rsidR="001E4CD6" w14:paraId="262685FB" w14:textId="77777777" w:rsidTr="00770464">
        <w:trPr>
          <w:trHeight w:val="79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4C9C44" w14:textId="6D772129" w:rsidR="001E4CD6" w:rsidRPr="0082275C" w:rsidRDefault="001E4CD6" w:rsidP="00770464">
            <w:pPr>
              <w:pStyle w:val="3"/>
              <w:shd w:val="clear" w:color="auto" w:fill="auto"/>
              <w:snapToGrid w:val="0"/>
              <w:spacing w:before="0" w:line="25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2275C">
              <w:rPr>
                <w:rFonts w:ascii="Times New Roman" w:hAnsi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289A4" w14:textId="0B7629C2" w:rsidR="00E25D9E" w:rsidRPr="00E25D9E" w:rsidRDefault="001E4CD6" w:rsidP="00E25D9E">
            <w:pPr>
              <w:pStyle w:val="3"/>
              <w:tabs>
                <w:tab w:val="left" w:pos="39"/>
                <w:tab w:val="left" w:pos="9356"/>
              </w:tabs>
              <w:spacing w:before="0"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5D9E">
              <w:rPr>
                <w:rFonts w:ascii="Times New Roman" w:hAnsi="Times New Roman"/>
                <w:sz w:val="28"/>
                <w:szCs w:val="28"/>
              </w:rPr>
              <w:t xml:space="preserve">    1. </w:t>
            </w:r>
            <w:r w:rsidR="00E25D9E" w:rsidRPr="00E25D9E">
              <w:rPr>
                <w:rFonts w:ascii="Times New Roman" w:hAnsi="Times New Roman"/>
                <w:sz w:val="28"/>
                <w:szCs w:val="28"/>
              </w:rPr>
              <w:t>Предупреждение террористических и экстремистских проявлений, укрепление и сохранение межнациональных и межконфессиональных отношений на территории района</w:t>
            </w:r>
            <w:r w:rsidR="00E25D9E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0313B57F" w14:textId="0F14D330" w:rsidR="001E4CD6" w:rsidRPr="00E25D9E" w:rsidRDefault="001E4CD6" w:rsidP="00E25D9E">
            <w:pPr>
              <w:pStyle w:val="3"/>
              <w:shd w:val="clear" w:color="auto" w:fill="auto"/>
              <w:snapToGrid w:val="0"/>
              <w:spacing w:before="0" w:line="240" w:lineRule="auto"/>
              <w:ind w:firstLine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25D9E">
              <w:rPr>
                <w:rFonts w:ascii="Times New Roman" w:hAnsi="Times New Roman"/>
                <w:sz w:val="28"/>
                <w:szCs w:val="28"/>
              </w:rPr>
              <w:t xml:space="preserve">     2. Усил</w:t>
            </w:r>
            <w:r w:rsidR="00E25D9E" w:rsidRPr="00E25D9E">
              <w:rPr>
                <w:rFonts w:ascii="Times New Roman" w:hAnsi="Times New Roman"/>
                <w:sz w:val="28"/>
                <w:szCs w:val="28"/>
              </w:rPr>
              <w:t>ение</w:t>
            </w:r>
            <w:r w:rsidRPr="00E25D9E">
              <w:rPr>
                <w:rFonts w:ascii="Times New Roman" w:hAnsi="Times New Roman"/>
                <w:sz w:val="28"/>
                <w:szCs w:val="28"/>
              </w:rPr>
              <w:t xml:space="preserve">  информационно  -  пропагандистск</w:t>
            </w:r>
            <w:r w:rsidR="00E25D9E" w:rsidRPr="00E25D9E">
              <w:rPr>
                <w:rFonts w:ascii="Times New Roman" w:hAnsi="Times New Roman"/>
                <w:sz w:val="28"/>
                <w:szCs w:val="28"/>
              </w:rPr>
              <w:t>ой</w:t>
            </w:r>
            <w:r w:rsidRPr="00E25D9E">
              <w:rPr>
                <w:rFonts w:ascii="Times New Roman" w:hAnsi="Times New Roman"/>
                <w:sz w:val="28"/>
                <w:szCs w:val="28"/>
              </w:rPr>
              <w:t xml:space="preserve"> деятельност</w:t>
            </w:r>
            <w:r w:rsidR="00E25D9E" w:rsidRPr="00E25D9E">
              <w:rPr>
                <w:rFonts w:ascii="Times New Roman" w:hAnsi="Times New Roman"/>
                <w:sz w:val="28"/>
                <w:szCs w:val="28"/>
              </w:rPr>
              <w:t>и</w:t>
            </w:r>
            <w:r w:rsidRPr="00E25D9E">
              <w:rPr>
                <w:rFonts w:ascii="Times New Roman" w:hAnsi="Times New Roman"/>
                <w:sz w:val="28"/>
                <w:szCs w:val="28"/>
              </w:rPr>
              <w:t>, направленн</w:t>
            </w:r>
            <w:r w:rsidR="00E25D9E" w:rsidRPr="00E25D9E">
              <w:rPr>
                <w:rFonts w:ascii="Times New Roman" w:hAnsi="Times New Roman"/>
                <w:sz w:val="28"/>
                <w:szCs w:val="28"/>
              </w:rPr>
              <w:t>ой</w:t>
            </w:r>
            <w:r w:rsidRPr="00E25D9E">
              <w:rPr>
                <w:rFonts w:ascii="Times New Roman" w:hAnsi="Times New Roman"/>
                <w:sz w:val="28"/>
                <w:szCs w:val="28"/>
              </w:rPr>
              <w:t xml:space="preserve"> на противоде</w:t>
            </w:r>
            <w:r w:rsidR="00E25D9E">
              <w:rPr>
                <w:rFonts w:ascii="Times New Roman" w:hAnsi="Times New Roman"/>
                <w:sz w:val="28"/>
                <w:szCs w:val="28"/>
              </w:rPr>
              <w:t>йствие терроризму и экстремизму.</w:t>
            </w:r>
          </w:p>
        </w:tc>
      </w:tr>
      <w:tr w:rsidR="001E4CD6" w14:paraId="70F89358" w14:textId="77777777" w:rsidTr="00770464">
        <w:trPr>
          <w:trHeight w:val="79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AC1AF8" w14:textId="127B8A4E" w:rsidR="001E4CD6" w:rsidRPr="0082275C" w:rsidRDefault="001E4CD6" w:rsidP="00770464">
            <w:pPr>
              <w:pStyle w:val="3"/>
              <w:shd w:val="clear" w:color="auto" w:fill="auto"/>
              <w:snapToGrid w:val="0"/>
              <w:spacing w:before="0" w:line="25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2275C">
              <w:rPr>
                <w:rFonts w:ascii="Times New Roman" w:hAnsi="Times New Roman"/>
                <w:sz w:val="28"/>
                <w:szCs w:val="28"/>
              </w:rPr>
              <w:t xml:space="preserve">Целевые индикаторы и показатели </w:t>
            </w:r>
            <w:r w:rsidRPr="0082275C">
              <w:rPr>
                <w:rFonts w:ascii="Times New Roman" w:hAnsi="Times New Roman"/>
                <w:sz w:val="28"/>
                <w:szCs w:val="28"/>
              </w:rPr>
              <w:lastRenderedPageBreak/>
              <w:t>программы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D38C0" w14:textId="77777777" w:rsidR="001E4CD6" w:rsidRDefault="00E25D9E" w:rsidP="001E4CD6">
            <w:pPr>
              <w:pStyle w:val="3"/>
              <w:shd w:val="clear" w:color="auto" w:fill="auto"/>
              <w:tabs>
                <w:tab w:val="left" w:pos="39"/>
                <w:tab w:val="left" w:pos="9356"/>
              </w:tabs>
              <w:spacing w:before="0" w:line="307" w:lineRule="exact"/>
              <w:ind w:left="39" w:right="20" w:firstLine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1. Отсутствие </w:t>
            </w:r>
            <w:r w:rsidRPr="00E25D9E">
              <w:rPr>
                <w:rFonts w:ascii="Times New Roman" w:hAnsi="Times New Roman"/>
                <w:sz w:val="28"/>
                <w:szCs w:val="28"/>
              </w:rPr>
              <w:t xml:space="preserve">общественных или религиозных объединений, склонных к проявлениям терроризма и </w:t>
            </w:r>
            <w:r w:rsidRPr="00E25D9E">
              <w:rPr>
                <w:rFonts w:ascii="Times New Roman" w:hAnsi="Times New Roman"/>
                <w:sz w:val="28"/>
                <w:szCs w:val="28"/>
              </w:rPr>
              <w:lastRenderedPageBreak/>
              <w:t>экстремизма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35935A36" w14:textId="734F0F66" w:rsidR="00E25D9E" w:rsidRPr="002A11D1" w:rsidRDefault="00E25D9E" w:rsidP="001E4CD6">
            <w:pPr>
              <w:pStyle w:val="3"/>
              <w:shd w:val="clear" w:color="auto" w:fill="auto"/>
              <w:tabs>
                <w:tab w:val="left" w:pos="39"/>
                <w:tab w:val="left" w:pos="9356"/>
              </w:tabs>
              <w:spacing w:before="0" w:line="307" w:lineRule="exact"/>
              <w:ind w:left="39" w:right="20" w:firstLine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Отсутствие </w:t>
            </w:r>
            <w:r w:rsidRPr="00E25D9E">
              <w:rPr>
                <w:rFonts w:ascii="Times New Roman" w:hAnsi="Times New Roman"/>
                <w:sz w:val="28"/>
                <w:szCs w:val="28"/>
              </w:rPr>
              <w:t>зарегистрированных нарушений общественного порядка экстремистского характера</w:t>
            </w:r>
          </w:p>
        </w:tc>
      </w:tr>
      <w:tr w:rsidR="001D1ED0" w14:paraId="3085633B" w14:textId="77777777" w:rsidTr="00770464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E21E96" w14:textId="17471F74" w:rsidR="001D1ED0" w:rsidRPr="0082275C" w:rsidRDefault="001D1ED0" w:rsidP="00770464">
            <w:pPr>
              <w:pStyle w:val="3"/>
              <w:shd w:val="clear" w:color="auto" w:fill="auto"/>
              <w:tabs>
                <w:tab w:val="left" w:pos="3643"/>
              </w:tabs>
              <w:snapToGrid w:val="0"/>
              <w:spacing w:before="0" w:after="240" w:line="312" w:lineRule="exact"/>
              <w:ind w:right="20" w:firstLine="0"/>
              <w:rPr>
                <w:rFonts w:ascii="Times New Roman" w:hAnsi="Times New Roman"/>
                <w:sz w:val="28"/>
                <w:szCs w:val="28"/>
              </w:rPr>
            </w:pPr>
            <w:r w:rsidRPr="0082275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Этапы и сроки  реализации Программы 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BC0128" w14:textId="49715FEA" w:rsidR="001D1ED0" w:rsidRDefault="001D1ED0" w:rsidP="001E4CD6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Программа реализуетс</w:t>
            </w:r>
            <w:r w:rsidR="002A11D1">
              <w:rPr>
                <w:rFonts w:ascii="Times New Roman" w:hAnsi="Times New Roman"/>
                <w:sz w:val="28"/>
                <w:szCs w:val="28"/>
              </w:rPr>
              <w:t>я в 202</w:t>
            </w:r>
            <w:r w:rsidR="00AE6E46">
              <w:rPr>
                <w:rFonts w:ascii="Times New Roman" w:hAnsi="Times New Roman"/>
                <w:sz w:val="28"/>
                <w:szCs w:val="28"/>
              </w:rPr>
              <w:t>5</w:t>
            </w:r>
            <w:r w:rsidR="002A11D1">
              <w:rPr>
                <w:rFonts w:ascii="Times New Roman" w:hAnsi="Times New Roman"/>
                <w:sz w:val="28"/>
                <w:szCs w:val="28"/>
              </w:rPr>
              <w:t>-20</w:t>
            </w:r>
            <w:r w:rsidR="001E4CD6">
              <w:rPr>
                <w:rFonts w:ascii="Times New Roman" w:hAnsi="Times New Roman"/>
                <w:sz w:val="28"/>
                <w:szCs w:val="28"/>
              </w:rPr>
              <w:t>31</w:t>
            </w:r>
            <w:r w:rsidR="00807225">
              <w:rPr>
                <w:rFonts w:ascii="Times New Roman" w:hAnsi="Times New Roman"/>
                <w:sz w:val="28"/>
                <w:szCs w:val="28"/>
              </w:rPr>
              <w:t xml:space="preserve"> годах, в один этап</w:t>
            </w:r>
          </w:p>
        </w:tc>
      </w:tr>
      <w:tr w:rsidR="001D1ED0" w14:paraId="0B5296D3" w14:textId="77777777" w:rsidTr="00173DD2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C8BA7" w14:textId="77777777" w:rsidR="001D1ED0" w:rsidRPr="0082275C" w:rsidRDefault="001D1ED0" w:rsidP="00770464">
            <w:pPr>
              <w:pStyle w:val="3"/>
              <w:shd w:val="clear" w:color="auto" w:fill="auto"/>
              <w:snapToGrid w:val="0"/>
              <w:spacing w:before="0" w:line="312" w:lineRule="exact"/>
              <w:ind w:left="20" w:right="20" w:firstLine="0"/>
              <w:rPr>
                <w:rFonts w:ascii="Times New Roman" w:hAnsi="Times New Roman"/>
                <w:sz w:val="28"/>
                <w:szCs w:val="28"/>
              </w:rPr>
            </w:pPr>
            <w:r w:rsidRPr="0082275C">
              <w:rPr>
                <w:rFonts w:ascii="Times New Roman" w:hAnsi="Times New Roman"/>
                <w:sz w:val="28"/>
                <w:szCs w:val="28"/>
              </w:rPr>
              <w:t xml:space="preserve">Объемы и источники финансирования Программы 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DE7C7" w14:textId="645E011A" w:rsidR="002A6EC4" w:rsidRPr="002A6EC4" w:rsidRDefault="002A6EC4" w:rsidP="002A6EC4">
            <w:pPr>
              <w:widowControl w:val="0"/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2A6EC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Общий объем средств, предусмотренных на реализацию муниципальной программы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0</w:t>
            </w:r>
            <w:r w:rsidRPr="002A6EC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000</w:t>
            </w:r>
            <w:r w:rsidRPr="002A6EC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тыс. рублей, в том числе:</w:t>
            </w:r>
          </w:p>
          <w:p w14:paraId="78919F25" w14:textId="64B1FE55" w:rsidR="002A6EC4" w:rsidRPr="002A6EC4" w:rsidRDefault="002A6EC4" w:rsidP="002A6EC4">
            <w:pPr>
              <w:widowControl w:val="0"/>
              <w:shd w:val="clear" w:color="auto" w:fill="FFFFFF"/>
              <w:suppressAutoHyphens w:val="0"/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</w:pPr>
            <w:r w:rsidRPr="002A6EC4"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  <w:t>202</w:t>
            </w:r>
            <w:r w:rsidR="00AE6E46"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  <w:t>5</w:t>
            </w:r>
            <w:r w:rsidRPr="002A6EC4"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  <w:t xml:space="preserve"> год – </w:t>
            </w:r>
            <w:r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  <w:t>0</w:t>
            </w:r>
            <w:r w:rsidRPr="002A6EC4"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  <w:t>000</w:t>
            </w:r>
            <w:r w:rsidRPr="002A6EC4"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  <w:t xml:space="preserve"> тыс. рублей;</w:t>
            </w:r>
          </w:p>
          <w:p w14:paraId="05935730" w14:textId="3CABE1A2" w:rsidR="002A6EC4" w:rsidRPr="002A6EC4" w:rsidRDefault="002A6EC4" w:rsidP="002A6EC4">
            <w:pPr>
              <w:widowControl w:val="0"/>
              <w:shd w:val="clear" w:color="auto" w:fill="FFFFFF"/>
              <w:suppressAutoHyphens w:val="0"/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</w:pPr>
            <w:r w:rsidRPr="002A6EC4"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  <w:t>202</w:t>
            </w:r>
            <w:r w:rsidR="00AE6E46"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  <w:t>6</w:t>
            </w:r>
            <w:r w:rsidRPr="002A6EC4"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  <w:t xml:space="preserve"> год – 0,000 тыс. рублей;</w:t>
            </w:r>
          </w:p>
          <w:p w14:paraId="008492F3" w14:textId="630CCE9B" w:rsidR="002A6EC4" w:rsidRDefault="002A6EC4" w:rsidP="002A6EC4">
            <w:pPr>
              <w:widowControl w:val="0"/>
              <w:shd w:val="clear" w:color="auto" w:fill="FFFFFF"/>
              <w:suppressAutoHyphens w:val="0"/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</w:pPr>
            <w:r w:rsidRPr="002A6EC4"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  <w:t>202</w:t>
            </w:r>
            <w:r w:rsidR="00AE6E46"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  <w:t>7</w:t>
            </w:r>
            <w:r w:rsidRPr="002A6EC4"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  <w:t xml:space="preserve"> год – 0,000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  <w:t>;</w:t>
            </w:r>
          </w:p>
          <w:p w14:paraId="22C37F93" w14:textId="418254DA" w:rsidR="002A6EC4" w:rsidRPr="002A6EC4" w:rsidRDefault="002A6EC4" w:rsidP="002A6EC4">
            <w:pPr>
              <w:widowControl w:val="0"/>
              <w:shd w:val="clear" w:color="auto" w:fill="FFFFFF"/>
              <w:suppressAutoHyphens w:val="0"/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</w:pPr>
            <w:r w:rsidRPr="002A6EC4"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  <w:t>202</w:t>
            </w:r>
            <w:r w:rsidR="00AE6E46"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  <w:t>8</w:t>
            </w:r>
            <w:r w:rsidRPr="002A6EC4"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  <w:t xml:space="preserve"> год – 0,000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  <w:t>;</w:t>
            </w:r>
          </w:p>
          <w:p w14:paraId="186ADF2E" w14:textId="77777777" w:rsidR="001D1ED0" w:rsidRDefault="002A6EC4" w:rsidP="00AE6E46">
            <w:pPr>
              <w:widowControl w:val="0"/>
              <w:shd w:val="clear" w:color="auto" w:fill="FFFFFF"/>
              <w:suppressAutoHyphens w:val="0"/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</w:pPr>
            <w:r w:rsidRPr="002A6EC4"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  <w:t>202</w:t>
            </w:r>
            <w:r w:rsidR="00AE6E46"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  <w:t>9</w:t>
            </w:r>
            <w:r w:rsidRPr="002A6EC4"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  <w:t xml:space="preserve"> год – 0,000 тыс. рублей</w:t>
            </w:r>
            <w:r w:rsidR="001E4CD6"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  <w:t>;</w:t>
            </w:r>
          </w:p>
          <w:p w14:paraId="5700ADC5" w14:textId="2893B13E" w:rsidR="001E4CD6" w:rsidRDefault="001E4CD6" w:rsidP="00AE6E46">
            <w:pPr>
              <w:widowControl w:val="0"/>
              <w:shd w:val="clear" w:color="auto" w:fill="FFFFFF"/>
              <w:suppressAutoHyphens w:val="0"/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  <w:t>2030 год – 0,000 тыс. рублей;</w:t>
            </w:r>
          </w:p>
          <w:p w14:paraId="7B9C870F" w14:textId="77777777" w:rsidR="001E4CD6" w:rsidRDefault="001E4CD6" w:rsidP="001E4CD6">
            <w:pPr>
              <w:widowControl w:val="0"/>
              <w:shd w:val="clear" w:color="auto" w:fill="FFFFFF"/>
              <w:suppressAutoHyphens w:val="0"/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  <w:t>2031 год – 0,000 тыс. рублей.</w:t>
            </w:r>
          </w:p>
          <w:p w14:paraId="2A6F4FBC" w14:textId="23B1F466" w:rsidR="0082275C" w:rsidRPr="002A6EC4" w:rsidRDefault="0082275C" w:rsidP="0082275C">
            <w:pPr>
              <w:widowControl w:val="0"/>
              <w:shd w:val="clear" w:color="auto" w:fill="FFFFFF"/>
              <w:suppressAutoHyphens w:val="0"/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</w:pPr>
            <w:r w:rsidRPr="0082275C"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  <w:t xml:space="preserve">Из них: на реализацию подпрограммы 1 – </w:t>
            </w:r>
            <w:r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  <w:t>0,000</w:t>
            </w:r>
            <w:r w:rsidR="00F95DD1"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  <w:t xml:space="preserve"> тыс. рублей.</w:t>
            </w:r>
          </w:p>
        </w:tc>
      </w:tr>
      <w:tr w:rsidR="001D1ED0" w14:paraId="25A4DEF0" w14:textId="77777777" w:rsidTr="00770464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70C09D" w14:textId="060B7B7A" w:rsidR="001D1ED0" w:rsidRPr="0082275C" w:rsidRDefault="001D1ED0" w:rsidP="00770464">
            <w:pPr>
              <w:pStyle w:val="3"/>
              <w:shd w:val="clear" w:color="auto" w:fill="auto"/>
              <w:snapToGrid w:val="0"/>
              <w:spacing w:before="0" w:line="312" w:lineRule="exact"/>
              <w:ind w:left="20" w:right="20" w:firstLine="0"/>
              <w:rPr>
                <w:rFonts w:ascii="Times New Roman" w:hAnsi="Times New Roman"/>
                <w:sz w:val="28"/>
                <w:szCs w:val="28"/>
              </w:rPr>
            </w:pPr>
            <w:r w:rsidRPr="0082275C">
              <w:rPr>
                <w:rFonts w:ascii="Times New Roman" w:hAnsi="Times New Roman"/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9A4E6E" w14:textId="77777777" w:rsidR="001D1ED0" w:rsidRDefault="001D1ED0" w:rsidP="00770464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6877">
              <w:rPr>
                <w:rFonts w:ascii="Times New Roman" w:hAnsi="Times New Roman"/>
                <w:sz w:val="28"/>
                <w:szCs w:val="28"/>
              </w:rPr>
              <w:t>Выполнение Программы позволит:</w:t>
            </w:r>
          </w:p>
          <w:p w14:paraId="5CBD8619" w14:textId="5CE03200" w:rsidR="00F95DD1" w:rsidRPr="00F95DD1" w:rsidRDefault="00F95DD1" w:rsidP="00F95DD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предотвратить появление</w:t>
            </w:r>
            <w:r w:rsidRPr="00F95DD1">
              <w:rPr>
                <w:rFonts w:ascii="Times New Roman" w:hAnsi="Times New Roman"/>
                <w:sz w:val="28"/>
                <w:szCs w:val="28"/>
              </w:rPr>
              <w:t xml:space="preserve"> общественных или религиозных объединений, склонных к проявлениям терроризма и экстремизма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37F0A2DE" w14:textId="7023D03D" w:rsidR="001D1ED0" w:rsidRDefault="00F95DD1" w:rsidP="00F95DD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предотвратить</w:t>
            </w:r>
            <w:r w:rsidRPr="00F95DD1">
              <w:rPr>
                <w:rFonts w:ascii="Times New Roman" w:hAnsi="Times New Roman"/>
                <w:sz w:val="28"/>
                <w:szCs w:val="28"/>
              </w:rPr>
              <w:t xml:space="preserve"> нарушени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F95DD1">
              <w:rPr>
                <w:rFonts w:ascii="Times New Roman" w:hAnsi="Times New Roman"/>
                <w:sz w:val="28"/>
                <w:szCs w:val="28"/>
              </w:rPr>
              <w:t xml:space="preserve"> общественного порядка экстремистского характера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14:paraId="6DDE96EB" w14:textId="77777777" w:rsidR="001D1ED0" w:rsidRPr="00991233" w:rsidRDefault="001D1ED0" w:rsidP="00991233">
      <w:pPr>
        <w:suppressAutoHyphens w:val="0"/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</w:pPr>
    </w:p>
    <w:p w14:paraId="27546264" w14:textId="3A6B478F" w:rsidR="00991233" w:rsidRDefault="00991233" w:rsidP="00991233">
      <w:pPr>
        <w:suppressAutoHyphens w:val="0"/>
        <w:spacing w:after="0" w:line="240" w:lineRule="auto"/>
        <w:ind w:firstLine="709"/>
        <w:jc w:val="center"/>
        <w:rPr>
          <w:rFonts w:ascii="Times New Roman" w:eastAsia="Arial Unicode MS" w:hAnsi="Times New Roman" w:cs="Arial Unicode MS"/>
          <w:b/>
          <w:bCs/>
          <w:sz w:val="28"/>
          <w:szCs w:val="20"/>
          <w:lang w:eastAsia="ru-RU"/>
        </w:rPr>
      </w:pPr>
      <w:r w:rsidRPr="00991233">
        <w:rPr>
          <w:rFonts w:ascii="Times New Roman" w:eastAsia="Arial Unicode MS" w:hAnsi="Times New Roman" w:cs="Arial Unicode MS"/>
          <w:b/>
          <w:bCs/>
          <w:sz w:val="28"/>
          <w:szCs w:val="20"/>
          <w:lang w:eastAsia="ru-RU"/>
        </w:rPr>
        <w:t>1.</w:t>
      </w:r>
      <w:r w:rsidRPr="00991233">
        <w:t xml:space="preserve"> </w:t>
      </w:r>
      <w:r w:rsidRPr="00991233">
        <w:rPr>
          <w:rFonts w:ascii="Times New Roman" w:eastAsia="Arial Unicode MS" w:hAnsi="Times New Roman" w:cs="Arial Unicode MS"/>
          <w:b/>
          <w:bCs/>
          <w:sz w:val="28"/>
          <w:szCs w:val="20"/>
          <w:lang w:eastAsia="ru-RU"/>
        </w:rPr>
        <w:t>Общая характеристика сферы реализации муниципальной программы, основные проблемы в указанной сфере и прогноз её развития</w:t>
      </w:r>
    </w:p>
    <w:p w14:paraId="528B2ABD" w14:textId="77777777" w:rsidR="00991233" w:rsidRPr="00991233" w:rsidRDefault="00991233" w:rsidP="00991233">
      <w:pPr>
        <w:suppressAutoHyphens w:val="0"/>
        <w:spacing w:after="0" w:line="240" w:lineRule="auto"/>
        <w:ind w:firstLine="709"/>
        <w:jc w:val="center"/>
        <w:rPr>
          <w:rFonts w:ascii="Times New Roman" w:eastAsia="Arial Unicode MS" w:hAnsi="Times New Roman" w:cs="Arial Unicode MS"/>
          <w:b/>
          <w:bCs/>
          <w:sz w:val="28"/>
          <w:szCs w:val="20"/>
          <w:lang w:eastAsia="ru-RU"/>
        </w:rPr>
      </w:pPr>
    </w:p>
    <w:p w14:paraId="53F09871" w14:textId="77777777" w:rsidR="00991233" w:rsidRPr="00991233" w:rsidRDefault="00991233" w:rsidP="00991233">
      <w:pPr>
        <w:suppressAutoHyphens w:val="0"/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</w:pPr>
      <w:r w:rsidRPr="00991233"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  <w:t>В современных условиях терроризм является одной из основных угроз национальной безопасности Российской Федерации, что определяет необходимость  противодействия ему на всех направлениях.</w:t>
      </w:r>
    </w:p>
    <w:p w14:paraId="540BD741" w14:textId="77777777" w:rsidR="00991233" w:rsidRPr="00991233" w:rsidRDefault="00991233" w:rsidP="00991233">
      <w:pPr>
        <w:suppressAutoHyphens w:val="0"/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</w:pPr>
      <w:r w:rsidRPr="00991233"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  <w:t>Терроризм, как одно из тягчайших проявлений преступности, представляет реальную угрозу общественной безопасности, подрывает авторитет органов местного самоуправления и оказывает негативное влияние на все сферы общественной жизни. Его проявления вызывают социальную напряженность, влекут затраты населения, организаций и предприятий на ликвидацию прямого и косвенного ущерба от преступных деяний.</w:t>
      </w:r>
    </w:p>
    <w:p w14:paraId="710E9A73" w14:textId="3BF7CFF6" w:rsidR="00991233" w:rsidRPr="00991233" w:rsidRDefault="00991233" w:rsidP="00991233">
      <w:pPr>
        <w:suppressAutoHyphens w:val="0"/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</w:pPr>
      <w:r w:rsidRPr="00991233"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  <w:t xml:space="preserve">Наиболее остро встает проблема обеспечения антитеррористической защищенности объектов жизнеобеспечения. Уровень материально-технического оснащения учреждений характеризуется достаточно высокой степенью уязвимости в диверсионно-террористическом отношении. В ходе </w:t>
      </w:r>
      <w:r w:rsidRPr="00991233"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  <w:lastRenderedPageBreak/>
        <w:t xml:space="preserve">проведенного анализа на территории </w:t>
      </w:r>
      <w:r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  <w:t>Тимского района Курской области</w:t>
      </w:r>
      <w:r w:rsidRPr="00991233"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  <w:t xml:space="preserve"> террористических актов не зарегистрирован</w:t>
      </w:r>
      <w:r w:rsidR="00F95DD1"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  <w:t>о</w:t>
      </w:r>
      <w:r w:rsidRPr="00991233"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  <w:t>.</w:t>
      </w:r>
    </w:p>
    <w:p w14:paraId="5F787D36" w14:textId="77777777" w:rsidR="00991233" w:rsidRPr="00991233" w:rsidRDefault="00991233" w:rsidP="00991233">
      <w:pPr>
        <w:suppressAutoHyphens w:val="0"/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</w:pPr>
      <w:r w:rsidRPr="00991233"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  <w:t>Муниципальная программа является важным направлением реализации принципов целенаправленной, последовательной работы по консолидации общественно-политических сил, национально-культурных, культурных и религиозных организаций и обеспечению безопасности граждан.</w:t>
      </w:r>
    </w:p>
    <w:p w14:paraId="3CD88FDB" w14:textId="77777777" w:rsidR="00991233" w:rsidRPr="00991233" w:rsidRDefault="00991233" w:rsidP="00991233">
      <w:pPr>
        <w:suppressAutoHyphens w:val="0"/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</w:pPr>
      <w:proofErr w:type="gramStart"/>
      <w:r w:rsidRPr="00991233"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  <w:t>Мероприятия муниципальной программы направлены на повышение уровня антитеррористической защищенности объектов, уменьшение проявлений экстремизма и негативного отношения к лицам других национальностей и религиозных конфессий, формирование у населения внутренней потребности в толерантном отношении к людям других национальностей и религиозных конфессий на основе ценностей многонационального российского общества, культурного самосознания, принципов соблюдения прав и свобод человека, улучшение информационно-пропагандистского обеспечения деятельности по профилактике терроризма и</w:t>
      </w:r>
      <w:proofErr w:type="gramEnd"/>
      <w:r w:rsidRPr="00991233"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  <w:t xml:space="preserve"> экстремизма.</w:t>
      </w:r>
    </w:p>
    <w:p w14:paraId="179A044B" w14:textId="10E8946D" w:rsidR="00991233" w:rsidRPr="00991233" w:rsidRDefault="00991233" w:rsidP="00991233">
      <w:pPr>
        <w:suppressAutoHyphens w:val="0"/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</w:pPr>
      <w:r w:rsidRPr="00991233"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  <w:t xml:space="preserve">Работа </w:t>
      </w:r>
      <w:r w:rsidR="000B7365"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  <w:t>Администрации Тимского района Курской области</w:t>
      </w:r>
      <w:r w:rsidRPr="00991233"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  <w:t xml:space="preserve"> по антитеррористической деятельности направлена на выявление и устранение условий и предпосылок, способствующих подготовке и осуществлению террористических актов, а также практическую подготовку и координацию действий, сил и средств по ликвидации и минимизации их возможных последствий.</w:t>
      </w:r>
    </w:p>
    <w:p w14:paraId="3C66DBD5" w14:textId="774F34C2" w:rsidR="00991233" w:rsidRPr="00991233" w:rsidRDefault="00991233" w:rsidP="00991233">
      <w:pPr>
        <w:suppressAutoHyphens w:val="0"/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</w:pPr>
      <w:proofErr w:type="gramStart"/>
      <w:r w:rsidRPr="000B7365"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  <w:t>В соответствии со статьей 1</w:t>
      </w:r>
      <w:r w:rsidR="000B7365" w:rsidRPr="000B7365"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  <w:t>5</w:t>
      </w:r>
      <w:r w:rsidRPr="000B7365"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  <w:t xml:space="preserve"> Федерального закона от 6 октября 2003 года № 131-ФЗ «Об общих принципах организации местного самоуправления в Российской Федерации» одним из основных вопросов местного значения является: участие в профилактике терроризма и экстремизма, а также в минимизации и (или) ликвидации последствий проявлений терроризма и экстремизма на территории </w:t>
      </w:r>
      <w:r w:rsidR="000B7365" w:rsidRPr="000B7365"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  <w:t>муниципального района</w:t>
      </w:r>
      <w:r w:rsidRPr="000B7365"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  <w:t>.</w:t>
      </w:r>
      <w:proofErr w:type="gramEnd"/>
    </w:p>
    <w:p w14:paraId="6052A229" w14:textId="6CA37EF3" w:rsidR="00991233" w:rsidRPr="00991233" w:rsidRDefault="00991233" w:rsidP="00991233">
      <w:pPr>
        <w:suppressAutoHyphens w:val="0"/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</w:pPr>
      <w:r w:rsidRPr="00991233"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  <w:t>Системный подход к мерам, направленным на предупреждение, выявление, устранение причин и условий, способствующих терроризму и экстремизму, совершению правонарушений, является одним из важнейших условий улучшения социально-</w:t>
      </w:r>
      <w:r w:rsidR="000B7365"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  <w:t>экономической ситуации на территории района</w:t>
      </w:r>
      <w:r w:rsidRPr="00991233"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  <w:t xml:space="preserve">. Для реализации такого подхода необходим программно-целевой метод, позволяющий разработать и реализовать комплекс мероприятий, взаимоувязанных по ресурсам, исполнителям и срокам исполнения, добиться наибольшей эффективности и результативности в решении задач, направленных на совершенствование системы предупреждения терроризма и экстремизма, минимизации его последствий на территории </w:t>
      </w:r>
      <w:r w:rsidR="000B7365"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  <w:t>Тимского района Курской области</w:t>
      </w:r>
      <w:r w:rsidRPr="00991233"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  <w:t>.</w:t>
      </w:r>
    </w:p>
    <w:p w14:paraId="6B4F684C" w14:textId="188495BF" w:rsidR="00991233" w:rsidRPr="00991233" w:rsidRDefault="00991233" w:rsidP="00991233">
      <w:pPr>
        <w:suppressAutoHyphens w:val="0"/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</w:pPr>
      <w:r w:rsidRPr="00991233"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  <w:t>Наиболее проблемными остаются вопросы, связанные с выполнением мероприятий, направленных на обеспечение безопасности, требующих вложения значительных финансовых средств.</w:t>
      </w:r>
    </w:p>
    <w:p w14:paraId="606120DF" w14:textId="77777777" w:rsidR="00991233" w:rsidRDefault="00991233" w:rsidP="006807C4">
      <w:pPr>
        <w:suppressAutoHyphens w:val="0"/>
        <w:spacing w:after="0" w:line="240" w:lineRule="auto"/>
        <w:jc w:val="center"/>
        <w:rPr>
          <w:rFonts w:ascii="Times New Roman" w:eastAsia="Arial Unicode MS" w:hAnsi="Times New Roman" w:cs="Arial Unicode MS"/>
          <w:b/>
          <w:bCs/>
          <w:sz w:val="28"/>
          <w:szCs w:val="20"/>
          <w:lang w:eastAsia="ru-RU"/>
        </w:rPr>
      </w:pPr>
    </w:p>
    <w:p w14:paraId="53C0F38E" w14:textId="7BF9EE14" w:rsidR="006807C4" w:rsidRPr="006807C4" w:rsidRDefault="001D1ED0" w:rsidP="006807C4">
      <w:pPr>
        <w:suppressAutoHyphens w:val="0"/>
        <w:spacing w:after="0" w:line="240" w:lineRule="auto"/>
        <w:jc w:val="center"/>
        <w:rPr>
          <w:rFonts w:ascii="Times New Roman" w:eastAsia="Arial Unicode MS" w:hAnsi="Times New Roman" w:cs="Arial Unicode MS"/>
          <w:b/>
          <w:bCs/>
          <w:sz w:val="28"/>
          <w:szCs w:val="20"/>
          <w:lang w:eastAsia="ru-RU"/>
        </w:rPr>
      </w:pPr>
      <w:r>
        <w:rPr>
          <w:rFonts w:ascii="Times New Roman" w:eastAsia="Arial Unicode MS" w:hAnsi="Times New Roman" w:cs="Arial Unicode MS"/>
          <w:b/>
          <w:bCs/>
          <w:sz w:val="28"/>
          <w:szCs w:val="20"/>
          <w:lang w:eastAsia="ru-RU"/>
        </w:rPr>
        <w:t>2</w:t>
      </w:r>
      <w:r w:rsidRPr="00C94422">
        <w:rPr>
          <w:rFonts w:ascii="Times New Roman" w:eastAsia="Arial Unicode MS" w:hAnsi="Times New Roman" w:cs="Arial Unicode MS"/>
          <w:b/>
          <w:bCs/>
          <w:sz w:val="28"/>
          <w:szCs w:val="20"/>
          <w:lang w:eastAsia="ru-RU"/>
        </w:rPr>
        <w:t xml:space="preserve">. </w:t>
      </w:r>
      <w:r w:rsidR="006807C4" w:rsidRPr="006807C4">
        <w:rPr>
          <w:rFonts w:ascii="Times New Roman" w:eastAsia="Arial Unicode MS" w:hAnsi="Times New Roman" w:cs="Arial Unicode MS"/>
          <w:b/>
          <w:bCs/>
          <w:sz w:val="28"/>
          <w:szCs w:val="20"/>
          <w:lang w:eastAsia="ru-RU"/>
        </w:rPr>
        <w:t xml:space="preserve">Приоритеты политики </w:t>
      </w:r>
      <w:r w:rsidR="004D44B4">
        <w:rPr>
          <w:rFonts w:ascii="Times New Roman" w:eastAsia="Arial Unicode MS" w:hAnsi="Times New Roman" w:cs="Arial Unicode MS"/>
          <w:b/>
          <w:bCs/>
          <w:sz w:val="28"/>
          <w:szCs w:val="20"/>
          <w:lang w:eastAsia="ru-RU"/>
        </w:rPr>
        <w:t xml:space="preserve">на муниципальном уровне </w:t>
      </w:r>
      <w:r w:rsidR="006807C4" w:rsidRPr="006807C4">
        <w:rPr>
          <w:rFonts w:ascii="Times New Roman" w:eastAsia="Arial Unicode MS" w:hAnsi="Times New Roman" w:cs="Arial Unicode MS"/>
          <w:b/>
          <w:bCs/>
          <w:sz w:val="28"/>
          <w:szCs w:val="20"/>
          <w:lang w:eastAsia="ru-RU"/>
        </w:rPr>
        <w:t>в сфере реализации</w:t>
      </w:r>
    </w:p>
    <w:p w14:paraId="2C4C5E89" w14:textId="77777777" w:rsidR="006807C4" w:rsidRPr="006807C4" w:rsidRDefault="006807C4" w:rsidP="006807C4">
      <w:pPr>
        <w:suppressAutoHyphens w:val="0"/>
        <w:spacing w:after="0" w:line="240" w:lineRule="auto"/>
        <w:jc w:val="center"/>
        <w:rPr>
          <w:rFonts w:ascii="Times New Roman" w:eastAsia="Arial Unicode MS" w:hAnsi="Times New Roman" w:cs="Arial Unicode MS"/>
          <w:b/>
          <w:bCs/>
          <w:sz w:val="28"/>
          <w:szCs w:val="20"/>
          <w:lang w:eastAsia="ru-RU"/>
        </w:rPr>
      </w:pPr>
      <w:r w:rsidRPr="006807C4">
        <w:rPr>
          <w:rFonts w:ascii="Times New Roman" w:eastAsia="Arial Unicode MS" w:hAnsi="Times New Roman" w:cs="Arial Unicode MS"/>
          <w:b/>
          <w:bCs/>
          <w:sz w:val="28"/>
          <w:szCs w:val="20"/>
          <w:lang w:eastAsia="ru-RU"/>
        </w:rPr>
        <w:t>муниципальной программы, цели, задачи и показатели</w:t>
      </w:r>
    </w:p>
    <w:p w14:paraId="3A0FB681" w14:textId="77777777" w:rsidR="006807C4" w:rsidRDefault="006807C4" w:rsidP="006807C4">
      <w:pPr>
        <w:suppressAutoHyphens w:val="0"/>
        <w:spacing w:after="0" w:line="240" w:lineRule="auto"/>
        <w:jc w:val="center"/>
        <w:rPr>
          <w:rFonts w:ascii="Times New Roman" w:eastAsia="Arial Unicode MS" w:hAnsi="Times New Roman" w:cs="Arial Unicode MS"/>
          <w:b/>
          <w:bCs/>
          <w:sz w:val="28"/>
          <w:szCs w:val="20"/>
          <w:lang w:eastAsia="ru-RU"/>
        </w:rPr>
      </w:pPr>
      <w:r w:rsidRPr="006807C4">
        <w:rPr>
          <w:rFonts w:ascii="Times New Roman" w:eastAsia="Arial Unicode MS" w:hAnsi="Times New Roman" w:cs="Arial Unicode MS"/>
          <w:b/>
          <w:bCs/>
          <w:sz w:val="28"/>
          <w:szCs w:val="20"/>
          <w:lang w:eastAsia="ru-RU"/>
        </w:rPr>
        <w:t>(индикаторы) достижения целей и решения задач, описание основных ожидаемых конечных результатов муниципальной программы, сроков и этапов реализации муниципальной программы</w:t>
      </w:r>
    </w:p>
    <w:p w14:paraId="3332EBAA" w14:textId="77777777" w:rsidR="006807C4" w:rsidRDefault="006807C4" w:rsidP="006807C4">
      <w:pPr>
        <w:suppressAutoHyphens w:val="0"/>
        <w:spacing w:after="0" w:line="240" w:lineRule="auto"/>
        <w:jc w:val="center"/>
        <w:rPr>
          <w:rFonts w:ascii="Times New Roman" w:eastAsia="Arial Unicode MS" w:hAnsi="Times New Roman" w:cs="Arial Unicode MS"/>
          <w:b/>
          <w:bCs/>
          <w:sz w:val="28"/>
          <w:szCs w:val="20"/>
          <w:lang w:eastAsia="ru-RU"/>
        </w:rPr>
      </w:pPr>
    </w:p>
    <w:p w14:paraId="2521E7DC" w14:textId="489D56A9" w:rsidR="001D1ED0" w:rsidRPr="00C94422" w:rsidRDefault="001D1ED0" w:rsidP="006807C4">
      <w:pPr>
        <w:suppressAutoHyphens w:val="0"/>
        <w:spacing w:after="0" w:line="240" w:lineRule="auto"/>
        <w:ind w:firstLine="708"/>
        <w:jc w:val="both"/>
        <w:rPr>
          <w:rFonts w:ascii="Times New Roman" w:eastAsia="Arial Unicode MS" w:hAnsi="Times New Roman" w:cs="Arial Unicode MS"/>
          <w:sz w:val="28"/>
          <w:szCs w:val="20"/>
          <w:lang w:eastAsia="ru-RU"/>
        </w:rPr>
      </w:pPr>
      <w:r w:rsidRPr="00C94422">
        <w:rPr>
          <w:rFonts w:ascii="Times New Roman" w:eastAsia="Arial Unicode MS" w:hAnsi="Times New Roman" w:cs="Arial Unicode MS"/>
          <w:sz w:val="28"/>
          <w:szCs w:val="20"/>
          <w:lang w:eastAsia="ru-RU"/>
        </w:rPr>
        <w:t xml:space="preserve">Реализация муниципальной программы </w:t>
      </w:r>
      <w:r w:rsidR="00363F39">
        <w:rPr>
          <w:rFonts w:ascii="Times New Roman" w:eastAsia="Arial Unicode MS" w:hAnsi="Times New Roman" w:cs="Arial Unicode MS"/>
          <w:sz w:val="28"/>
          <w:szCs w:val="20"/>
          <w:lang w:eastAsia="ru-RU"/>
        </w:rPr>
        <w:t>«</w:t>
      </w:r>
      <w:r w:rsidR="00807225">
        <w:rPr>
          <w:rFonts w:ascii="Times New Roman" w:hAnsi="Times New Roman"/>
          <w:sz w:val="28"/>
          <w:szCs w:val="28"/>
        </w:rPr>
        <w:t xml:space="preserve">Профилактика терроризма и экстремизма на территории </w:t>
      </w:r>
      <w:proofErr w:type="spellStart"/>
      <w:r w:rsidR="00807225">
        <w:rPr>
          <w:rFonts w:ascii="Times New Roman" w:hAnsi="Times New Roman"/>
          <w:sz w:val="28"/>
          <w:szCs w:val="28"/>
        </w:rPr>
        <w:t>Тимского</w:t>
      </w:r>
      <w:proofErr w:type="spellEnd"/>
      <w:r w:rsidR="00807225">
        <w:rPr>
          <w:rFonts w:ascii="Times New Roman" w:hAnsi="Times New Roman"/>
          <w:sz w:val="28"/>
          <w:szCs w:val="28"/>
        </w:rPr>
        <w:t xml:space="preserve"> района Курской области</w:t>
      </w:r>
      <w:r w:rsidR="00CD778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C94422">
        <w:rPr>
          <w:rFonts w:ascii="Times New Roman" w:eastAsia="Arial Unicode MS" w:hAnsi="Times New Roman" w:cs="Arial Unicode MS"/>
          <w:sz w:val="28"/>
          <w:szCs w:val="20"/>
          <w:lang w:eastAsia="ru-RU"/>
        </w:rPr>
        <w:t xml:space="preserve">вызвана необходимостью выработки системного, комплексного подхода к решению проблемы профилактики экстремизма и терроризма на территории </w:t>
      </w:r>
      <w:r w:rsidR="00363F39">
        <w:rPr>
          <w:rFonts w:ascii="Times New Roman" w:eastAsia="Arial Unicode MS" w:hAnsi="Times New Roman" w:cs="Arial Unicode MS"/>
          <w:sz w:val="28"/>
          <w:szCs w:val="20"/>
          <w:lang w:eastAsia="ru-RU"/>
        </w:rPr>
        <w:t>Тимского</w:t>
      </w:r>
      <w:r>
        <w:rPr>
          <w:rFonts w:ascii="Times New Roman" w:eastAsia="Arial Unicode MS" w:hAnsi="Times New Roman" w:cs="Arial Unicode MS"/>
          <w:sz w:val="28"/>
          <w:szCs w:val="20"/>
          <w:lang w:eastAsia="ru-RU"/>
        </w:rPr>
        <w:t xml:space="preserve"> района</w:t>
      </w:r>
      <w:r w:rsidRPr="00C94422">
        <w:rPr>
          <w:rFonts w:ascii="Times New Roman" w:eastAsia="Arial Unicode MS" w:hAnsi="Times New Roman" w:cs="Arial Unicode MS"/>
          <w:sz w:val="28"/>
          <w:szCs w:val="20"/>
          <w:lang w:eastAsia="ru-RU"/>
        </w:rPr>
        <w:t>.</w:t>
      </w:r>
    </w:p>
    <w:p w14:paraId="20C8ABC1" w14:textId="1213B09D" w:rsidR="001D1ED0" w:rsidRPr="00C94422" w:rsidRDefault="001D1ED0" w:rsidP="005867CC">
      <w:pPr>
        <w:suppressAutoHyphens w:val="0"/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sz w:val="28"/>
          <w:szCs w:val="20"/>
          <w:lang w:eastAsia="ru-RU"/>
        </w:rPr>
      </w:pPr>
      <w:r w:rsidRPr="00C94422">
        <w:rPr>
          <w:rFonts w:ascii="Times New Roman" w:eastAsia="Arial Unicode MS" w:hAnsi="Times New Roman" w:cs="Arial Unicode MS"/>
          <w:sz w:val="28"/>
          <w:szCs w:val="20"/>
          <w:lang w:eastAsia="ru-RU"/>
        </w:rPr>
        <w:t xml:space="preserve">Программа мероприятий по профилактике терроризма и экстремизма на территории </w:t>
      </w:r>
      <w:r w:rsidR="00363F39">
        <w:rPr>
          <w:rFonts w:ascii="Times New Roman" w:eastAsia="Arial Unicode MS" w:hAnsi="Times New Roman" w:cs="Arial Unicode MS"/>
          <w:sz w:val="28"/>
          <w:szCs w:val="20"/>
          <w:lang w:eastAsia="ru-RU"/>
        </w:rPr>
        <w:t>Тимского</w:t>
      </w:r>
      <w:r>
        <w:rPr>
          <w:rFonts w:ascii="Times New Roman" w:eastAsia="Arial Unicode MS" w:hAnsi="Times New Roman" w:cs="Arial Unicode MS"/>
          <w:sz w:val="28"/>
          <w:szCs w:val="20"/>
          <w:lang w:eastAsia="ru-RU"/>
        </w:rPr>
        <w:t xml:space="preserve"> района</w:t>
      </w:r>
      <w:r w:rsidRPr="00C94422">
        <w:rPr>
          <w:rFonts w:ascii="Times New Roman" w:eastAsia="Arial Unicode MS" w:hAnsi="Times New Roman" w:cs="Arial Unicode MS"/>
          <w:sz w:val="28"/>
          <w:szCs w:val="20"/>
          <w:lang w:eastAsia="ru-RU"/>
        </w:rPr>
        <w:t xml:space="preserve"> является важнейшим направлением реализации принципов целенаправленной, последовательной работы по консолидации общественно-политических сил, национально-культурных, культурных и религиозных организаций и безопасности граждан.</w:t>
      </w:r>
    </w:p>
    <w:p w14:paraId="4D71D3DE" w14:textId="77777777" w:rsidR="001D1ED0" w:rsidRPr="00C94422" w:rsidRDefault="001D1ED0" w:rsidP="005867CC">
      <w:pPr>
        <w:suppressAutoHyphens w:val="0"/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sz w:val="28"/>
          <w:szCs w:val="20"/>
          <w:lang w:eastAsia="ru-RU"/>
        </w:rPr>
      </w:pPr>
      <w:r w:rsidRPr="00C94422">
        <w:rPr>
          <w:rFonts w:ascii="Times New Roman" w:eastAsia="Arial Unicode MS" w:hAnsi="Times New Roman" w:cs="Arial Unicode MS"/>
          <w:sz w:val="28"/>
          <w:szCs w:val="20"/>
          <w:lang w:eastAsia="ru-RU"/>
        </w:rPr>
        <w:t xml:space="preserve">Формирование установок толерантного сознания и поведения, веротерпимости и миролюбия, профилактика терроризма и различных видов экстремизма имеют в настоящее время особую актуальность, обусловленную сохраняющейся социальной напряженностью в обществе, ростом сепаратизма и национального экстремизма, являющихся прямой угрозой безопасности не только </w:t>
      </w:r>
      <w:r>
        <w:rPr>
          <w:rFonts w:ascii="Times New Roman" w:eastAsia="Arial Unicode MS" w:hAnsi="Times New Roman" w:cs="Arial Unicode MS"/>
          <w:sz w:val="28"/>
          <w:szCs w:val="20"/>
          <w:lang w:eastAsia="ru-RU"/>
        </w:rPr>
        <w:t>муниципального района,</w:t>
      </w:r>
      <w:r w:rsidRPr="00C94422">
        <w:rPr>
          <w:rFonts w:ascii="Times New Roman" w:eastAsia="Arial Unicode MS" w:hAnsi="Times New Roman" w:cs="Arial Unicode MS"/>
          <w:sz w:val="28"/>
          <w:szCs w:val="20"/>
          <w:lang w:eastAsia="ru-RU"/>
        </w:rPr>
        <w:t xml:space="preserve"> но и страны в целом.</w:t>
      </w:r>
    </w:p>
    <w:p w14:paraId="22D9D3CD" w14:textId="77777777" w:rsidR="001D1ED0" w:rsidRDefault="001D1ED0" w:rsidP="005867CC">
      <w:pPr>
        <w:suppressAutoHyphens w:val="0"/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sz w:val="28"/>
          <w:szCs w:val="20"/>
          <w:lang w:eastAsia="ru-RU"/>
        </w:rPr>
      </w:pPr>
      <w:r w:rsidRPr="00C94422">
        <w:rPr>
          <w:rFonts w:ascii="Times New Roman" w:eastAsia="Arial Unicode MS" w:hAnsi="Times New Roman" w:cs="Arial Unicode MS"/>
          <w:sz w:val="28"/>
          <w:szCs w:val="20"/>
          <w:lang w:eastAsia="ru-RU"/>
        </w:rPr>
        <w:t>Экстремизм, терроризм и преступность представляют реальную угрозу общественной безопасности, подрывают авторитет органов местного самоуправления и оказывают негативное влияние на все сферы общественной жизни. Их проявления вызывают социальную напряженность, влекут затраты населения, организаций и предприятий на ликвидацию прямого и косвенного ущерба от преступных деяний.</w:t>
      </w:r>
    </w:p>
    <w:p w14:paraId="60199698" w14:textId="77777777" w:rsidR="00751983" w:rsidRDefault="00751983" w:rsidP="00751983">
      <w:pPr>
        <w:pStyle w:val="4"/>
        <w:shd w:val="clear" w:color="auto" w:fill="auto"/>
        <w:spacing w:before="0" w:line="240" w:lineRule="auto"/>
        <w:ind w:left="40" w:right="60" w:firstLine="700"/>
        <w:rPr>
          <w:rFonts w:ascii="Times New Roman" w:hAnsi="Times New Roman" w:cs="Times New Roman"/>
          <w:sz w:val="28"/>
          <w:szCs w:val="28"/>
        </w:rPr>
      </w:pPr>
      <w:r w:rsidRPr="00751983">
        <w:rPr>
          <w:rFonts w:ascii="Times New Roman" w:hAnsi="Times New Roman" w:cs="Times New Roman"/>
          <w:sz w:val="28"/>
          <w:szCs w:val="28"/>
        </w:rPr>
        <w:t>В соответствии с п</w:t>
      </w:r>
      <w:r w:rsidRPr="00751983">
        <w:rPr>
          <w:rFonts w:ascii="Times New Roman" w:eastAsia="Arial Unicode MS" w:hAnsi="Times New Roman" w:cs="Times New Roman"/>
          <w:bCs/>
          <w:sz w:val="28"/>
          <w:szCs w:val="20"/>
          <w:lang w:eastAsia="ru-RU"/>
        </w:rPr>
        <w:t xml:space="preserve">риоритетами политики на муниципальном уровне </w:t>
      </w:r>
      <w:r w:rsidRPr="00751983">
        <w:rPr>
          <w:rFonts w:ascii="Times New Roman" w:hAnsi="Times New Roman" w:cs="Times New Roman"/>
          <w:sz w:val="28"/>
          <w:szCs w:val="28"/>
        </w:rPr>
        <w:t xml:space="preserve">цель настоящей муниципальной программы формулируется следующим образом: </w:t>
      </w:r>
    </w:p>
    <w:p w14:paraId="7FE0602C" w14:textId="4B12498C" w:rsidR="009E3CBC" w:rsidRPr="00751983" w:rsidRDefault="00751983" w:rsidP="00751983">
      <w:pPr>
        <w:pStyle w:val="4"/>
        <w:shd w:val="clear" w:color="auto" w:fill="auto"/>
        <w:spacing w:before="0" w:line="240" w:lineRule="auto"/>
        <w:ind w:left="40" w:right="60" w:firstLine="700"/>
        <w:rPr>
          <w:rFonts w:ascii="Times New Roman" w:eastAsia="Arial Unicode MS" w:hAnsi="Times New Roman" w:cs="Times New Roman"/>
          <w:sz w:val="28"/>
          <w:szCs w:val="20"/>
          <w:lang w:eastAsia="ru-RU"/>
        </w:rPr>
      </w:pPr>
      <w:r w:rsidRPr="00751983">
        <w:rPr>
          <w:rFonts w:ascii="Times New Roman" w:hAnsi="Times New Roman" w:cs="Times New Roman"/>
          <w:sz w:val="28"/>
          <w:szCs w:val="28"/>
        </w:rPr>
        <w:t xml:space="preserve">повышение уровня безопасности и защищенности населения и муниципальных учреждений социальной сферы </w:t>
      </w:r>
      <w:proofErr w:type="spellStart"/>
      <w:r w:rsidRPr="00751983">
        <w:rPr>
          <w:rFonts w:ascii="Times New Roman" w:hAnsi="Times New Roman" w:cs="Times New Roman"/>
          <w:sz w:val="28"/>
          <w:szCs w:val="28"/>
        </w:rPr>
        <w:t>Тимского</w:t>
      </w:r>
      <w:proofErr w:type="spellEnd"/>
      <w:r w:rsidRPr="00751983">
        <w:rPr>
          <w:rFonts w:ascii="Times New Roman" w:hAnsi="Times New Roman" w:cs="Times New Roman"/>
          <w:sz w:val="28"/>
          <w:szCs w:val="28"/>
        </w:rPr>
        <w:t xml:space="preserve"> района путем совершенствования системы профилактических мер антитеррористической и </w:t>
      </w:r>
      <w:r w:rsidR="00DA3FAB" w:rsidRPr="00751983">
        <w:rPr>
          <w:rFonts w:ascii="Times New Roman" w:hAnsi="Times New Roman" w:cs="Times New Roman"/>
          <w:sz w:val="28"/>
          <w:szCs w:val="28"/>
        </w:rPr>
        <w:t>анти экстремистской</w:t>
      </w:r>
      <w:r w:rsidRPr="00751983">
        <w:rPr>
          <w:rFonts w:ascii="Times New Roman" w:hAnsi="Times New Roman" w:cs="Times New Roman"/>
          <w:sz w:val="28"/>
          <w:szCs w:val="28"/>
        </w:rPr>
        <w:t xml:space="preserve"> направленности. </w:t>
      </w:r>
    </w:p>
    <w:p w14:paraId="13B58332" w14:textId="77777777" w:rsidR="00751983" w:rsidRPr="00751983" w:rsidRDefault="00751983" w:rsidP="00751983">
      <w:pPr>
        <w:pStyle w:val="4"/>
        <w:shd w:val="clear" w:color="auto" w:fill="auto"/>
        <w:tabs>
          <w:tab w:val="left" w:pos="2646"/>
          <w:tab w:val="left" w:pos="4748"/>
          <w:tab w:val="right" w:pos="9169"/>
        </w:tabs>
        <w:spacing w:before="0" w:line="240" w:lineRule="auto"/>
        <w:ind w:left="40" w:firstLine="700"/>
        <w:rPr>
          <w:rFonts w:ascii="Times New Roman" w:hAnsi="Times New Roman" w:cs="Times New Roman"/>
          <w:sz w:val="28"/>
          <w:szCs w:val="28"/>
        </w:rPr>
      </w:pPr>
      <w:r w:rsidRPr="00751983">
        <w:rPr>
          <w:rFonts w:ascii="Times New Roman" w:hAnsi="Times New Roman" w:cs="Times New Roman"/>
          <w:sz w:val="28"/>
          <w:szCs w:val="28"/>
        </w:rPr>
        <w:t>Достижение поставленной цели требует формирования комплексного подхода в муниципальном управлении, реализации скоординированных по ресурсам, срокам, исполнителям, участникам и результатам мероприятий, а также решения следующих задач:</w:t>
      </w:r>
    </w:p>
    <w:p w14:paraId="00D6C670" w14:textId="3576DFB8" w:rsidR="00751983" w:rsidRPr="00751983" w:rsidRDefault="00751983" w:rsidP="00751983">
      <w:pPr>
        <w:pStyle w:val="4"/>
        <w:shd w:val="clear" w:color="auto" w:fill="auto"/>
        <w:tabs>
          <w:tab w:val="left" w:pos="2646"/>
          <w:tab w:val="left" w:pos="4748"/>
          <w:tab w:val="right" w:pos="9169"/>
        </w:tabs>
        <w:spacing w:before="0" w:line="240" w:lineRule="auto"/>
        <w:ind w:left="40" w:firstLine="700"/>
        <w:rPr>
          <w:rFonts w:ascii="Times New Roman" w:hAnsi="Times New Roman" w:cs="Times New Roman"/>
          <w:sz w:val="28"/>
          <w:szCs w:val="28"/>
        </w:rPr>
      </w:pPr>
      <w:r w:rsidRPr="00751983">
        <w:rPr>
          <w:rFonts w:ascii="Times New Roman" w:hAnsi="Times New Roman" w:cs="Times New Roman"/>
          <w:sz w:val="28"/>
          <w:szCs w:val="28"/>
        </w:rPr>
        <w:t xml:space="preserve"> 1. Предупреждение террористических и экстремистских проявлений, укрепление и сохранение межнациональных и межконфессиональных </w:t>
      </w:r>
      <w:r w:rsidRPr="00751983">
        <w:rPr>
          <w:rFonts w:ascii="Times New Roman" w:hAnsi="Times New Roman" w:cs="Times New Roman"/>
          <w:sz w:val="28"/>
          <w:szCs w:val="28"/>
        </w:rPr>
        <w:lastRenderedPageBreak/>
        <w:t>отношений на территории района.</w:t>
      </w:r>
    </w:p>
    <w:p w14:paraId="1DD50053" w14:textId="77777777" w:rsidR="00751983" w:rsidRDefault="00751983" w:rsidP="005867CC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983">
        <w:rPr>
          <w:rFonts w:ascii="Times New Roman" w:hAnsi="Times New Roman" w:cs="Times New Roman"/>
          <w:sz w:val="28"/>
          <w:szCs w:val="28"/>
        </w:rPr>
        <w:t xml:space="preserve"> 2. Усиление  информационно  -  пропагандистской деятельности, направленной на противодействие терроризму и экстремизму.</w:t>
      </w:r>
    </w:p>
    <w:p w14:paraId="199F2562" w14:textId="0F7A40EE" w:rsidR="001D1ED0" w:rsidRPr="00C94422" w:rsidRDefault="001D1ED0" w:rsidP="005867CC">
      <w:pPr>
        <w:suppressAutoHyphens w:val="0"/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sz w:val="28"/>
          <w:szCs w:val="20"/>
          <w:lang w:eastAsia="ru-RU"/>
        </w:rPr>
      </w:pPr>
      <w:r>
        <w:rPr>
          <w:rFonts w:ascii="Times New Roman" w:eastAsia="Arial Unicode MS" w:hAnsi="Times New Roman" w:cs="Arial Unicode MS"/>
          <w:sz w:val="28"/>
          <w:szCs w:val="20"/>
          <w:lang w:eastAsia="ru-RU"/>
        </w:rPr>
        <w:t xml:space="preserve">На территории </w:t>
      </w:r>
      <w:proofErr w:type="spellStart"/>
      <w:r w:rsidR="00363F39">
        <w:rPr>
          <w:rFonts w:ascii="Times New Roman" w:eastAsia="Arial Unicode MS" w:hAnsi="Times New Roman" w:cs="Arial Unicode MS"/>
          <w:sz w:val="28"/>
          <w:szCs w:val="20"/>
          <w:lang w:eastAsia="ru-RU"/>
        </w:rPr>
        <w:t>Тимского</w:t>
      </w:r>
      <w:proofErr w:type="spellEnd"/>
      <w:r>
        <w:rPr>
          <w:rFonts w:ascii="Times New Roman" w:eastAsia="Arial Unicode MS" w:hAnsi="Times New Roman" w:cs="Arial Unicode MS"/>
          <w:sz w:val="28"/>
          <w:szCs w:val="20"/>
          <w:lang w:eastAsia="ru-RU"/>
        </w:rPr>
        <w:t xml:space="preserve"> района </w:t>
      </w:r>
      <w:r w:rsidRPr="00C94422">
        <w:rPr>
          <w:rFonts w:ascii="Times New Roman" w:eastAsia="Arial Unicode MS" w:hAnsi="Times New Roman" w:cs="Arial Unicode MS"/>
          <w:sz w:val="28"/>
          <w:szCs w:val="20"/>
          <w:lang w:eastAsia="ru-RU"/>
        </w:rPr>
        <w:t>активно ведется работа по искоренению рисков экстремизма в начальной стадии, повышению толерантности.</w:t>
      </w:r>
    </w:p>
    <w:p w14:paraId="0969E624" w14:textId="77777777" w:rsidR="001D1ED0" w:rsidRPr="00C94422" w:rsidRDefault="001D1ED0" w:rsidP="005867CC">
      <w:pPr>
        <w:suppressAutoHyphens w:val="0"/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sz w:val="28"/>
          <w:szCs w:val="20"/>
          <w:lang w:eastAsia="ru-RU"/>
        </w:rPr>
      </w:pPr>
      <w:r w:rsidRPr="00C94422">
        <w:rPr>
          <w:rFonts w:ascii="Times New Roman" w:eastAsia="Arial Unicode MS" w:hAnsi="Times New Roman" w:cs="Arial Unicode MS"/>
          <w:sz w:val="28"/>
          <w:szCs w:val="20"/>
          <w:lang w:eastAsia="ru-RU"/>
        </w:rPr>
        <w:t>В условиях развития современного общества особого внимания требует профилактика терроризма и экстремизма в молодежной среде. Особую настороженность вызывает снижение общеобразовательного и общекультурного уровня молодых людей, чем пользуются экстремистски настроенные радикальные политические и религиозные силы.</w:t>
      </w:r>
    </w:p>
    <w:p w14:paraId="3EAE95C5" w14:textId="5BB077F5" w:rsidR="001D1ED0" w:rsidRPr="00C94422" w:rsidRDefault="001D1ED0" w:rsidP="005867CC">
      <w:pPr>
        <w:suppressAutoHyphens w:val="0"/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sz w:val="28"/>
          <w:szCs w:val="20"/>
          <w:lang w:eastAsia="ru-RU"/>
        </w:rPr>
      </w:pPr>
      <w:r w:rsidRPr="00C94422">
        <w:rPr>
          <w:rFonts w:ascii="Times New Roman" w:eastAsia="Arial Unicode MS" w:hAnsi="Times New Roman" w:cs="Arial Unicode MS"/>
          <w:sz w:val="28"/>
          <w:szCs w:val="20"/>
          <w:lang w:eastAsia="ru-RU"/>
        </w:rPr>
        <w:t xml:space="preserve">Необходимо сформировать у молодежи позитивные установки в отношении представителей всех этнических групп, проживающих на территории </w:t>
      </w:r>
      <w:r w:rsidR="00363F39">
        <w:rPr>
          <w:rFonts w:ascii="Times New Roman" w:eastAsia="Arial Unicode MS" w:hAnsi="Times New Roman" w:cs="Arial Unicode MS"/>
          <w:sz w:val="28"/>
          <w:szCs w:val="20"/>
          <w:lang w:eastAsia="ru-RU"/>
        </w:rPr>
        <w:t>Тимского</w:t>
      </w:r>
      <w:r>
        <w:rPr>
          <w:rFonts w:ascii="Times New Roman" w:eastAsia="Arial Unicode MS" w:hAnsi="Times New Roman" w:cs="Arial Unicode MS"/>
          <w:sz w:val="28"/>
          <w:szCs w:val="20"/>
          <w:lang w:eastAsia="ru-RU"/>
        </w:rPr>
        <w:t xml:space="preserve"> района</w:t>
      </w:r>
      <w:r w:rsidRPr="00C94422">
        <w:rPr>
          <w:rFonts w:ascii="Times New Roman" w:eastAsia="Arial Unicode MS" w:hAnsi="Times New Roman" w:cs="Arial Unicode MS"/>
          <w:sz w:val="28"/>
          <w:szCs w:val="20"/>
          <w:lang w:eastAsia="ru-RU"/>
        </w:rPr>
        <w:t>, предотвратить формирование экстремистских молодежных объединений на почве этнической или конфессиональной вражды.</w:t>
      </w:r>
    </w:p>
    <w:p w14:paraId="4AB4843A" w14:textId="77777777" w:rsidR="001D1ED0" w:rsidRPr="00C94422" w:rsidRDefault="001D1ED0" w:rsidP="005867CC">
      <w:pPr>
        <w:suppressAutoHyphens w:val="0"/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sz w:val="28"/>
          <w:szCs w:val="20"/>
          <w:lang w:eastAsia="ru-RU"/>
        </w:rPr>
      </w:pPr>
      <w:r w:rsidRPr="00C94422">
        <w:rPr>
          <w:rFonts w:ascii="Times New Roman" w:eastAsia="Arial Unicode MS" w:hAnsi="Times New Roman" w:cs="Arial Unicode MS"/>
          <w:sz w:val="28"/>
          <w:szCs w:val="20"/>
          <w:lang w:eastAsia="ru-RU"/>
        </w:rPr>
        <w:t>Наиболее подвержены угрозам экстремистской и террористической деятельности муниципальные учреждения социальной сферы.</w:t>
      </w:r>
    </w:p>
    <w:p w14:paraId="0DF93EF5" w14:textId="42F2143A" w:rsidR="001D1ED0" w:rsidRDefault="001D1ED0" w:rsidP="005867CC">
      <w:pPr>
        <w:suppressAutoHyphens w:val="0"/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sz w:val="28"/>
          <w:szCs w:val="20"/>
          <w:lang w:eastAsia="ru-RU"/>
        </w:rPr>
      </w:pPr>
      <w:r w:rsidRPr="00C94422">
        <w:rPr>
          <w:rFonts w:ascii="Times New Roman" w:eastAsia="Arial Unicode MS" w:hAnsi="Times New Roman" w:cs="Arial Unicode MS"/>
          <w:sz w:val="28"/>
          <w:szCs w:val="20"/>
          <w:lang w:eastAsia="ru-RU"/>
        </w:rPr>
        <w:t xml:space="preserve">Наиболее остро встает проблема обеспечения антитеррористической защищенности объектов жизнеобеспечения. Уровень материально-технического оснащения учреждений образования, культуры и спорта характеризуется достаточно высокой степенью уязвимости в диверсионно-террористическом отношении. В ходе проведенного анализа в </w:t>
      </w:r>
      <w:proofErr w:type="spellStart"/>
      <w:r w:rsidR="00AE6E46">
        <w:rPr>
          <w:rFonts w:ascii="Times New Roman" w:eastAsia="Arial Unicode MS" w:hAnsi="Times New Roman" w:cs="Arial Unicode MS"/>
          <w:sz w:val="28"/>
          <w:szCs w:val="20"/>
          <w:lang w:eastAsia="ru-RU"/>
        </w:rPr>
        <w:t>Тимском</w:t>
      </w:r>
      <w:proofErr w:type="spellEnd"/>
      <w:r>
        <w:rPr>
          <w:rFonts w:ascii="Times New Roman" w:eastAsia="Arial Unicode MS" w:hAnsi="Times New Roman" w:cs="Arial Unicode MS"/>
          <w:sz w:val="28"/>
          <w:szCs w:val="20"/>
          <w:lang w:eastAsia="ru-RU"/>
        </w:rPr>
        <w:t xml:space="preserve"> районе </w:t>
      </w:r>
      <w:r w:rsidRPr="00C94422">
        <w:rPr>
          <w:rFonts w:ascii="Times New Roman" w:eastAsia="Arial Unicode MS" w:hAnsi="Times New Roman" w:cs="Arial Unicode MS"/>
          <w:sz w:val="28"/>
          <w:szCs w:val="20"/>
          <w:lang w:eastAsia="ru-RU"/>
        </w:rPr>
        <w:t>за 20</w:t>
      </w:r>
      <w:r w:rsidR="00AE6E46">
        <w:rPr>
          <w:rFonts w:ascii="Times New Roman" w:eastAsia="Arial Unicode MS" w:hAnsi="Times New Roman" w:cs="Arial Unicode MS"/>
          <w:sz w:val="28"/>
          <w:szCs w:val="20"/>
          <w:lang w:eastAsia="ru-RU"/>
        </w:rPr>
        <w:t>20</w:t>
      </w:r>
      <w:r w:rsidRPr="00C94422">
        <w:rPr>
          <w:rFonts w:ascii="Times New Roman" w:eastAsia="Arial Unicode MS" w:hAnsi="Times New Roman" w:cs="Arial Unicode MS"/>
          <w:sz w:val="28"/>
          <w:szCs w:val="20"/>
          <w:lang w:eastAsia="ru-RU"/>
        </w:rPr>
        <w:t xml:space="preserve"> - 202</w:t>
      </w:r>
      <w:r w:rsidR="00AE6E46">
        <w:rPr>
          <w:rFonts w:ascii="Times New Roman" w:eastAsia="Arial Unicode MS" w:hAnsi="Times New Roman" w:cs="Arial Unicode MS"/>
          <w:sz w:val="28"/>
          <w:szCs w:val="20"/>
          <w:lang w:eastAsia="ru-RU"/>
        </w:rPr>
        <w:t>4</w:t>
      </w:r>
      <w:r w:rsidRPr="00C94422">
        <w:rPr>
          <w:rFonts w:ascii="Times New Roman" w:eastAsia="Arial Unicode MS" w:hAnsi="Times New Roman" w:cs="Arial Unicode MS"/>
          <w:sz w:val="28"/>
          <w:szCs w:val="20"/>
          <w:lang w:eastAsia="ru-RU"/>
        </w:rPr>
        <w:t xml:space="preserve"> годы террористических актов не зарегистрировано.</w:t>
      </w:r>
    </w:p>
    <w:p w14:paraId="2DF0F7F9" w14:textId="4CE0792A" w:rsidR="001D1ED0" w:rsidRPr="00C94422" w:rsidRDefault="001D1ED0" w:rsidP="005867CC">
      <w:pPr>
        <w:suppressAutoHyphens w:val="0"/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sz w:val="28"/>
          <w:szCs w:val="20"/>
          <w:lang w:eastAsia="ru-RU"/>
        </w:rPr>
      </w:pPr>
      <w:proofErr w:type="gramStart"/>
      <w:r w:rsidRPr="00C94422">
        <w:rPr>
          <w:rFonts w:ascii="Times New Roman" w:eastAsia="Arial Unicode MS" w:hAnsi="Times New Roman" w:cs="Arial Unicode MS"/>
          <w:sz w:val="28"/>
          <w:szCs w:val="20"/>
          <w:lang w:eastAsia="ru-RU"/>
        </w:rPr>
        <w:t>Мероприятия муниципальной программы направлены на уменьшение проявлений экстремизма и негативного отношения к лицам других национальностей и религиозных конфессий, формирование у населения внутренней потребности в толерантном отношении к людям других национальностей и религиозных конфессий на основе ценностей многонационального российского общества, культурного самосознания, принципов соблюдения прав и свобод человека, улучшение информационно-пропагандистского обеспечения деятельности по профилактике терроризма и экстремизма.</w:t>
      </w:r>
      <w:proofErr w:type="gramEnd"/>
    </w:p>
    <w:p w14:paraId="1065E36D" w14:textId="77777777" w:rsidR="001D1ED0" w:rsidRPr="00C94422" w:rsidRDefault="001D1ED0" w:rsidP="005867CC">
      <w:pPr>
        <w:suppressAutoHyphens w:val="0"/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sz w:val="28"/>
          <w:szCs w:val="20"/>
          <w:lang w:eastAsia="ru-RU"/>
        </w:rPr>
      </w:pPr>
      <w:r w:rsidRPr="00C94422">
        <w:rPr>
          <w:rFonts w:ascii="Times New Roman" w:eastAsia="Arial Unicode MS" w:hAnsi="Times New Roman" w:cs="Arial Unicode MS"/>
          <w:sz w:val="28"/>
          <w:szCs w:val="20"/>
          <w:lang w:eastAsia="ru-RU"/>
        </w:rPr>
        <w:t>Своевременное выполнение мероприятий муниципальной программы будет способствовать стимулированию роста общественного сознания по вопросам толерантности, непринятия терроризма и экстремистских проявлений, гражданской инициативы правоохранительной направленности.</w:t>
      </w:r>
    </w:p>
    <w:p w14:paraId="5D0912CE" w14:textId="402341ED" w:rsidR="000B7365" w:rsidRDefault="001D1ED0" w:rsidP="000B7365">
      <w:pPr>
        <w:pStyle w:val="21"/>
        <w:shd w:val="clear" w:color="auto" w:fill="auto"/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b w:val="0"/>
          <w:bCs w:val="0"/>
          <w:spacing w:val="0"/>
          <w:sz w:val="28"/>
          <w:szCs w:val="20"/>
          <w:lang w:eastAsia="ru-RU"/>
        </w:rPr>
      </w:pPr>
      <w:r w:rsidRPr="00C94422">
        <w:rPr>
          <w:rFonts w:ascii="Times New Roman" w:eastAsia="Arial Unicode MS" w:hAnsi="Times New Roman" w:cs="Arial Unicode MS"/>
          <w:b w:val="0"/>
          <w:bCs w:val="0"/>
          <w:spacing w:val="0"/>
          <w:sz w:val="28"/>
          <w:szCs w:val="20"/>
          <w:lang w:eastAsia="ru-RU"/>
        </w:rPr>
        <w:t xml:space="preserve">Реализация муниципальной программы призвана усилить действие уже предпринятых мер по профилактике терроризма и экстремизма, устранению причин и условий, способствующих их проявлению, а также систематизировать методы процесса формирования толерантного сознания и поведения жителей </w:t>
      </w:r>
      <w:r w:rsidR="00363F39">
        <w:rPr>
          <w:rFonts w:ascii="Times New Roman" w:eastAsia="Arial Unicode MS" w:hAnsi="Times New Roman" w:cs="Arial Unicode MS"/>
          <w:b w:val="0"/>
          <w:bCs w:val="0"/>
          <w:spacing w:val="0"/>
          <w:sz w:val="28"/>
          <w:szCs w:val="20"/>
          <w:lang w:eastAsia="ru-RU"/>
        </w:rPr>
        <w:t>Тимского</w:t>
      </w:r>
      <w:r>
        <w:rPr>
          <w:rFonts w:ascii="Times New Roman" w:eastAsia="Arial Unicode MS" w:hAnsi="Times New Roman" w:cs="Arial Unicode MS"/>
          <w:b w:val="0"/>
          <w:bCs w:val="0"/>
          <w:spacing w:val="0"/>
          <w:sz w:val="28"/>
          <w:szCs w:val="20"/>
          <w:lang w:eastAsia="ru-RU"/>
        </w:rPr>
        <w:t xml:space="preserve"> района</w:t>
      </w:r>
      <w:r w:rsidRPr="00C94422">
        <w:rPr>
          <w:rFonts w:ascii="Times New Roman" w:eastAsia="Arial Unicode MS" w:hAnsi="Times New Roman" w:cs="Arial Unicode MS"/>
          <w:b w:val="0"/>
          <w:bCs w:val="0"/>
          <w:spacing w:val="0"/>
          <w:sz w:val="28"/>
          <w:szCs w:val="20"/>
          <w:lang w:eastAsia="ru-RU"/>
        </w:rPr>
        <w:t>.</w:t>
      </w:r>
    </w:p>
    <w:p w14:paraId="23A4F9D1" w14:textId="77777777" w:rsidR="000B7365" w:rsidRPr="00CD7784" w:rsidRDefault="000B7365" w:rsidP="000B7365">
      <w:pPr>
        <w:pStyle w:val="21"/>
        <w:shd w:val="clear" w:color="auto" w:fill="auto"/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b w:val="0"/>
          <w:bCs w:val="0"/>
          <w:spacing w:val="0"/>
          <w:sz w:val="28"/>
          <w:szCs w:val="20"/>
          <w:lang w:eastAsia="ru-RU"/>
        </w:rPr>
      </w:pPr>
    </w:p>
    <w:p w14:paraId="3AF25A48" w14:textId="6899CA5E" w:rsidR="001D1ED0" w:rsidRDefault="001D1ED0" w:rsidP="006807C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3. </w:t>
      </w:r>
      <w:r w:rsidR="006807C4" w:rsidRPr="006807C4">
        <w:rPr>
          <w:rFonts w:ascii="Times New Roman" w:hAnsi="Times New Roman"/>
          <w:b/>
          <w:sz w:val="28"/>
          <w:szCs w:val="28"/>
        </w:rPr>
        <w:t>Сведения о показателях и индикаторах муниципальной</w:t>
      </w:r>
      <w:r w:rsidR="000A4F56">
        <w:rPr>
          <w:rFonts w:ascii="Times New Roman" w:hAnsi="Times New Roman"/>
          <w:b/>
          <w:sz w:val="28"/>
          <w:szCs w:val="28"/>
        </w:rPr>
        <w:t xml:space="preserve"> </w:t>
      </w:r>
      <w:r w:rsidR="006807C4" w:rsidRPr="006807C4">
        <w:rPr>
          <w:rFonts w:ascii="Times New Roman" w:hAnsi="Times New Roman"/>
          <w:b/>
          <w:sz w:val="28"/>
          <w:szCs w:val="28"/>
        </w:rPr>
        <w:t>программы</w:t>
      </w:r>
    </w:p>
    <w:p w14:paraId="3442FE69" w14:textId="77777777" w:rsidR="004D44B4" w:rsidRPr="004D44B4" w:rsidRDefault="004D44B4" w:rsidP="004D44B4">
      <w:pPr>
        <w:widowControl w:val="0"/>
        <w:suppressAutoHyphens w:val="0"/>
        <w:spacing w:after="0" w:line="240" w:lineRule="auto"/>
        <w:ind w:left="60" w:right="60" w:firstLine="6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44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Плановые значения целевых индикаторов и показателей, характеризующих эффективность реализации мероприятий программы и входящих в ее состав подпрограмм, приведены в приложении № 1 к программе.</w:t>
      </w:r>
    </w:p>
    <w:p w14:paraId="15816673" w14:textId="77777777" w:rsidR="007A2A04" w:rsidRPr="00607AD3" w:rsidRDefault="007A2A04" w:rsidP="004D44B4">
      <w:pPr>
        <w:widowControl w:val="0"/>
        <w:suppressAutoHyphens w:val="0"/>
        <w:spacing w:after="0" w:line="240" w:lineRule="auto"/>
        <w:ind w:left="60" w:firstLine="6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07AD3">
        <w:rPr>
          <w:rFonts w:ascii="Times New Roman" w:hAnsi="Times New Roman" w:cs="Times New Roman"/>
          <w:sz w:val="28"/>
          <w:szCs w:val="28"/>
        </w:rPr>
        <w:t>Оценка достижения целей программы производится посредством следующих показателей</w:t>
      </w:r>
      <w:r w:rsidRPr="00607A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</w:t>
      </w:r>
    </w:p>
    <w:p w14:paraId="6D1F2B6C" w14:textId="3506DCF3" w:rsidR="004D44B4" w:rsidRPr="00607AD3" w:rsidRDefault="004D44B4" w:rsidP="004D44B4">
      <w:pPr>
        <w:widowControl w:val="0"/>
        <w:suppressAutoHyphens w:val="0"/>
        <w:spacing w:after="0" w:line="240" w:lineRule="auto"/>
        <w:ind w:left="60" w:firstLine="6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7AD3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 общественных или религиозных объединений, склонных к проявлениям терроризма и экстремизма;</w:t>
      </w:r>
    </w:p>
    <w:p w14:paraId="54888033" w14:textId="67B6DF67" w:rsidR="004D44B4" w:rsidRPr="00607AD3" w:rsidRDefault="004D44B4" w:rsidP="004D44B4">
      <w:pPr>
        <w:widowControl w:val="0"/>
        <w:suppressAutoHyphens w:val="0"/>
        <w:spacing w:after="0" w:line="240" w:lineRule="auto"/>
        <w:ind w:left="60" w:firstLine="6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7AD3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 зарегистрированных нарушений общественного порядка экстремистского характера.</w:t>
      </w:r>
    </w:p>
    <w:p w14:paraId="429A768A" w14:textId="77777777" w:rsidR="000A4F56" w:rsidRPr="000A4F56" w:rsidRDefault="000A4F56" w:rsidP="000A4F56">
      <w:pPr>
        <w:pStyle w:val="3"/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A4F56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0A4F56">
        <w:rPr>
          <w:rFonts w:ascii="Times New Roman" w:hAnsi="Times New Roman"/>
          <w:b/>
          <w:sz w:val="28"/>
          <w:szCs w:val="28"/>
        </w:rPr>
        <w:t>Обобщенная характеристика основных мероприятий</w:t>
      </w:r>
    </w:p>
    <w:p w14:paraId="0EB7D656" w14:textId="3AC26E11" w:rsidR="000A4F56" w:rsidRDefault="000A4F56" w:rsidP="000A4F56">
      <w:pPr>
        <w:pStyle w:val="3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A4F56">
        <w:rPr>
          <w:rFonts w:ascii="Times New Roman" w:hAnsi="Times New Roman"/>
          <w:b/>
          <w:sz w:val="28"/>
          <w:szCs w:val="28"/>
        </w:rPr>
        <w:t>муниципальной программы и ведомственных целевых программ, подпрограмм муниципальной программы</w:t>
      </w:r>
    </w:p>
    <w:p w14:paraId="560691E9" w14:textId="77777777" w:rsidR="007C5339" w:rsidRPr="007C5339" w:rsidRDefault="007C5339" w:rsidP="007C5339">
      <w:pPr>
        <w:widowControl w:val="0"/>
        <w:suppressAutoHyphens w:val="0"/>
        <w:spacing w:after="0" w:line="240" w:lineRule="auto"/>
        <w:ind w:left="60" w:right="60" w:firstLine="6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3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Достижение целей и решение задач муниципальной программы обеспечивается путем выполнения основных мероприятий подпрограмм муниципальной программы.</w:t>
      </w:r>
    </w:p>
    <w:p w14:paraId="55187860" w14:textId="77777777" w:rsidR="007C5339" w:rsidRPr="007C5339" w:rsidRDefault="007C5339" w:rsidP="007C5339">
      <w:pPr>
        <w:widowControl w:val="0"/>
        <w:suppressAutoHyphens w:val="0"/>
        <w:spacing w:after="0" w:line="240" w:lineRule="auto"/>
        <w:ind w:left="60" w:right="60" w:firstLine="6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3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Подпрограммы направлены на решение конкретных задач программы. Решение задач подпрограмм обеспечивает достижение поставленной цели программы.</w:t>
      </w:r>
    </w:p>
    <w:p w14:paraId="26CEE7D3" w14:textId="0DAA8AA0" w:rsidR="007C5339" w:rsidRDefault="007C5339" w:rsidP="007C5339">
      <w:pPr>
        <w:widowControl w:val="0"/>
        <w:suppressAutoHyphens w:val="0"/>
        <w:spacing w:after="0" w:line="240" w:lineRule="auto"/>
        <w:ind w:left="60" w:firstLine="6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7C53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 рамках программы реализу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</w:t>
      </w:r>
      <w:r w:rsidRPr="007C53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1</w:t>
      </w:r>
      <w:r w:rsidRPr="007C53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подпрограмм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</w:t>
      </w:r>
      <w:r w:rsidRPr="007C5339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14:paraId="284A61F8" w14:textId="3C6C2199" w:rsidR="00FD00F7" w:rsidRPr="007C5339" w:rsidRDefault="00FD00F7" w:rsidP="007C5339">
      <w:pPr>
        <w:widowControl w:val="0"/>
        <w:suppressAutoHyphens w:val="0"/>
        <w:spacing w:after="0" w:line="240" w:lineRule="auto"/>
        <w:ind w:left="60" w:firstLine="6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0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Подпрограмма 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FD0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Профилактика терроризма и экстремизма, а также минимизация и (или) ликвидация его проявления в </w:t>
      </w:r>
      <w:proofErr w:type="spellStart"/>
      <w:r w:rsidRPr="00FD00F7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Тимском</w:t>
      </w:r>
      <w:proofErr w:type="spellEnd"/>
      <w:r w:rsidRPr="00FD00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</w:t>
      </w:r>
      <w:r w:rsidR="007A2A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Курской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0AC94678" w14:textId="77777777" w:rsidR="00FD00F7" w:rsidRPr="00DB08DC" w:rsidRDefault="00FD00F7" w:rsidP="00FD00F7">
      <w:pPr>
        <w:widowControl w:val="0"/>
        <w:shd w:val="clear" w:color="auto" w:fill="FFFFFF"/>
        <w:tabs>
          <w:tab w:val="left" w:pos="851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8D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Основное мероприятие «Осуществление мероприятий по профилактике терроризма и экстремизма»:</w:t>
      </w:r>
    </w:p>
    <w:p w14:paraId="66A10EFB" w14:textId="77777777" w:rsidR="00FD00F7" w:rsidRPr="00DB08DC" w:rsidRDefault="00FD00F7" w:rsidP="00FD00F7">
      <w:pPr>
        <w:widowControl w:val="0"/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DB08DC">
        <w:rPr>
          <w:rFonts w:ascii="Times New Roman" w:eastAsia="Times New Roman" w:hAnsi="Times New Roman" w:cs="Times New Roman"/>
          <w:sz w:val="28"/>
          <w:szCs w:val="28"/>
          <w:lang w:eastAsia="ru-RU"/>
        </w:rPr>
        <w:t>азработка и изготовление наглядно-агитационной продукции (памяток и др.) о порядке и правилах поведения населения при угрозе возникновения террористических актов;</w:t>
      </w:r>
    </w:p>
    <w:p w14:paraId="4BC8A586" w14:textId="77777777" w:rsidR="00FD00F7" w:rsidRPr="00DB08DC" w:rsidRDefault="00FD00F7" w:rsidP="00FD00F7">
      <w:pPr>
        <w:widowControl w:val="0"/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DB08DC">
        <w:rPr>
          <w:rFonts w:ascii="Times New Roman" w:eastAsia="Times New Roman" w:hAnsi="Times New Roman" w:cs="Times New Roman"/>
          <w:sz w:val="28"/>
          <w:szCs w:val="28"/>
          <w:lang w:eastAsia="ru-RU"/>
        </w:rPr>
        <w:t>азмещение материалов по профилактике терроризма и экстремизма в средствах массовой информации;</w:t>
      </w:r>
    </w:p>
    <w:p w14:paraId="6B82E68F" w14:textId="77777777" w:rsidR="00FD00F7" w:rsidRPr="00DB08DC" w:rsidRDefault="00FD00F7" w:rsidP="00FD00F7">
      <w:pPr>
        <w:widowControl w:val="0"/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DB08DC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роведение в общеобразовательных учреждениях классных часов о порядке и правилах поведения населения при угрозе возникновения террористических актов;</w:t>
      </w:r>
    </w:p>
    <w:p w14:paraId="17D3F6D6" w14:textId="77777777" w:rsidR="00FD00F7" w:rsidRDefault="00FD00F7" w:rsidP="00FD00F7">
      <w:pPr>
        <w:widowControl w:val="0"/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B08DC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рганизация в образовательных учреждениях встреч родителей и детей с сотрудниками правоохранительных органов для проведения разъяснительных мероприятий по вопросам антитеррористической защищенности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39B11F06" w14:textId="77777777" w:rsidR="00FD00F7" w:rsidRDefault="00FD00F7" w:rsidP="00FD00F7">
      <w:pPr>
        <w:widowControl w:val="0"/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B08DC"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DB08DC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роведение уроков толерантности в образовательных учреждениях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AFFF442" w14:textId="77777777" w:rsidR="00FD00F7" w:rsidRPr="00DB08DC" w:rsidRDefault="00FD00F7" w:rsidP="00FD00F7">
      <w:pPr>
        <w:widowControl w:val="0"/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B08DC"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DB08DC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роведение тематических мероприятий для детей и молодёжи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FBDBF6B" w14:textId="77777777" w:rsidR="000A4F56" w:rsidRDefault="000A4F56" w:rsidP="005867CC">
      <w:pPr>
        <w:pStyle w:val="3"/>
        <w:shd w:val="clear" w:color="auto" w:fill="auto"/>
        <w:tabs>
          <w:tab w:val="left" w:pos="-5954"/>
        </w:tabs>
        <w:spacing w:before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2CDE33DF" w14:textId="7E7380C5" w:rsidR="000A4F56" w:rsidRPr="000A4F56" w:rsidRDefault="00B57DAF" w:rsidP="000A4F56">
      <w:pPr>
        <w:pStyle w:val="3"/>
        <w:tabs>
          <w:tab w:val="left" w:pos="-5954"/>
        </w:tabs>
        <w:spacing w:before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="000A4F56">
        <w:rPr>
          <w:rFonts w:ascii="Times New Roman" w:hAnsi="Times New Roman"/>
          <w:b/>
          <w:sz w:val="28"/>
          <w:szCs w:val="28"/>
        </w:rPr>
        <w:t xml:space="preserve">. </w:t>
      </w:r>
      <w:r w:rsidR="000A4F56" w:rsidRPr="000A4F56">
        <w:rPr>
          <w:rFonts w:ascii="Times New Roman" w:hAnsi="Times New Roman"/>
          <w:b/>
          <w:sz w:val="28"/>
          <w:szCs w:val="28"/>
        </w:rPr>
        <w:t>Прогноз сводных показателей муниципальных заданий по этапам реализации муниципальной программы</w:t>
      </w:r>
    </w:p>
    <w:p w14:paraId="39329555" w14:textId="77777777" w:rsidR="000A4F56" w:rsidRDefault="000A4F56" w:rsidP="000A4F56">
      <w:pPr>
        <w:pStyle w:val="3"/>
        <w:shd w:val="clear" w:color="auto" w:fill="auto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A124889" w14:textId="29909A22" w:rsidR="000A4F56" w:rsidRPr="000A4F56" w:rsidRDefault="000A4F56" w:rsidP="000A4F56">
      <w:pPr>
        <w:pStyle w:val="3"/>
        <w:shd w:val="clear" w:color="auto" w:fill="auto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4F56">
        <w:rPr>
          <w:rFonts w:ascii="Times New Roman" w:hAnsi="Times New Roman"/>
          <w:sz w:val="28"/>
          <w:szCs w:val="28"/>
        </w:rPr>
        <w:t>В рамках реализации программы выполнение муниципальных заданий на оказание муниципальных услуг (выполнение работ) не предусматривается.</w:t>
      </w:r>
    </w:p>
    <w:p w14:paraId="4335C736" w14:textId="5705EE43" w:rsidR="000A4F56" w:rsidRPr="000A4F56" w:rsidRDefault="00B57DAF" w:rsidP="000A4F56">
      <w:pPr>
        <w:pStyle w:val="3"/>
        <w:tabs>
          <w:tab w:val="left" w:pos="-5954"/>
        </w:tabs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0A4F56" w:rsidRPr="000A4F56">
        <w:rPr>
          <w:rFonts w:ascii="Times New Roman" w:hAnsi="Times New Roman"/>
          <w:b/>
          <w:sz w:val="28"/>
          <w:szCs w:val="28"/>
        </w:rPr>
        <w:t>. Обобщенная характеристика основных мероприятий, реализуемых поселениями Тимского района Курской области в рамках реализации муниципальной программы</w:t>
      </w:r>
    </w:p>
    <w:p w14:paraId="1190B41E" w14:textId="77777777" w:rsidR="000A4F56" w:rsidRDefault="000A4F56" w:rsidP="000A4F56">
      <w:pPr>
        <w:pStyle w:val="3"/>
        <w:shd w:val="clear" w:color="auto" w:fill="auto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B75C2A0" w14:textId="01C92D7B" w:rsidR="000A4F56" w:rsidRDefault="000A4F56" w:rsidP="000A4F56">
      <w:pPr>
        <w:pStyle w:val="3"/>
        <w:shd w:val="clear" w:color="auto" w:fill="auto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4F56">
        <w:rPr>
          <w:rFonts w:ascii="Times New Roman" w:hAnsi="Times New Roman"/>
          <w:sz w:val="28"/>
          <w:szCs w:val="28"/>
        </w:rPr>
        <w:t>Поселения Тимского района Курской области участие в реализации мероприятий муниципальной программы не принимают.</w:t>
      </w:r>
    </w:p>
    <w:p w14:paraId="01DEF858" w14:textId="77777777" w:rsidR="000A4F56" w:rsidRDefault="000A4F56" w:rsidP="000A4F56">
      <w:pPr>
        <w:pStyle w:val="3"/>
        <w:tabs>
          <w:tab w:val="left" w:pos="-5954"/>
        </w:tabs>
        <w:spacing w:before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492FFF5A" w14:textId="77777777" w:rsidR="00B57DAF" w:rsidRPr="00D14463" w:rsidRDefault="00B57DAF" w:rsidP="00B57DAF">
      <w:pPr>
        <w:pStyle w:val="3"/>
        <w:tabs>
          <w:tab w:val="left" w:pos="-5954"/>
        </w:tabs>
        <w:spacing w:before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14463">
        <w:rPr>
          <w:rFonts w:ascii="Times New Roman" w:hAnsi="Times New Roman"/>
          <w:b/>
          <w:sz w:val="28"/>
          <w:szCs w:val="28"/>
        </w:rPr>
        <w:t>7. Информация об участии предприятий и организаций, независимо от их организационно-правовых форм и форм собственности, а также муниципальных внебюджетных фондов в реализации муниципальной программы</w:t>
      </w:r>
    </w:p>
    <w:p w14:paraId="51640B84" w14:textId="77777777" w:rsidR="00B57DAF" w:rsidRPr="00B57DAF" w:rsidRDefault="00B57DAF" w:rsidP="00B57DAF">
      <w:pPr>
        <w:pStyle w:val="3"/>
        <w:tabs>
          <w:tab w:val="left" w:pos="-5954"/>
        </w:tabs>
        <w:spacing w:before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3250E4C3" w14:textId="397550E1" w:rsidR="00B57DAF" w:rsidRDefault="00D14463" w:rsidP="00B57DAF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4463">
        <w:rPr>
          <w:rFonts w:ascii="Times New Roman" w:hAnsi="Times New Roman"/>
          <w:sz w:val="28"/>
          <w:szCs w:val="28"/>
        </w:rPr>
        <w:t>В реализации муниципальной программы участвуют</w:t>
      </w:r>
      <w:r>
        <w:rPr>
          <w:rFonts w:ascii="Times New Roman" w:hAnsi="Times New Roman"/>
          <w:sz w:val="28"/>
          <w:szCs w:val="28"/>
        </w:rPr>
        <w:t>:</w:t>
      </w:r>
    </w:p>
    <w:p w14:paraId="64AC8A7F" w14:textId="00C24927" w:rsidR="00D14463" w:rsidRDefault="00D14463" w:rsidP="00B57DAF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образовательные учреждения </w:t>
      </w:r>
      <w:proofErr w:type="spellStart"/>
      <w:r>
        <w:rPr>
          <w:rFonts w:ascii="Times New Roman" w:hAnsi="Times New Roman"/>
          <w:sz w:val="28"/>
          <w:szCs w:val="28"/>
        </w:rPr>
        <w:t>Тимского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="007A2A04">
        <w:rPr>
          <w:rFonts w:ascii="Times New Roman" w:hAnsi="Times New Roman"/>
          <w:sz w:val="28"/>
          <w:szCs w:val="28"/>
        </w:rPr>
        <w:t xml:space="preserve"> Курской области</w:t>
      </w:r>
      <w:r>
        <w:rPr>
          <w:rFonts w:ascii="Times New Roman" w:hAnsi="Times New Roman"/>
          <w:sz w:val="28"/>
          <w:szCs w:val="28"/>
        </w:rPr>
        <w:t>;</w:t>
      </w:r>
    </w:p>
    <w:p w14:paraId="16E9F6A7" w14:textId="1FE90692" w:rsidR="00D14463" w:rsidRPr="00D14463" w:rsidRDefault="00D14463" w:rsidP="00B57DAF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учреждения культуры </w:t>
      </w:r>
      <w:proofErr w:type="spellStart"/>
      <w:r>
        <w:rPr>
          <w:rFonts w:ascii="Times New Roman" w:hAnsi="Times New Roman"/>
          <w:sz w:val="28"/>
          <w:szCs w:val="28"/>
        </w:rPr>
        <w:t>Тимского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="007A2A04">
        <w:rPr>
          <w:rFonts w:ascii="Times New Roman" w:hAnsi="Times New Roman"/>
          <w:sz w:val="28"/>
          <w:szCs w:val="28"/>
        </w:rPr>
        <w:t xml:space="preserve"> Курской области</w:t>
      </w:r>
      <w:r>
        <w:rPr>
          <w:rFonts w:ascii="Times New Roman" w:hAnsi="Times New Roman"/>
          <w:sz w:val="28"/>
          <w:szCs w:val="28"/>
        </w:rPr>
        <w:t>.</w:t>
      </w:r>
    </w:p>
    <w:p w14:paraId="6464CA0E" w14:textId="77777777" w:rsidR="00B57DAF" w:rsidRDefault="00B57DAF" w:rsidP="00B57DAF">
      <w:pPr>
        <w:pStyle w:val="3"/>
        <w:tabs>
          <w:tab w:val="left" w:pos="-5954"/>
        </w:tabs>
        <w:spacing w:before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3B6020EE" w14:textId="1F3E4103" w:rsidR="000A4F56" w:rsidRPr="000A4F56" w:rsidRDefault="00B57DAF" w:rsidP="000A4F56">
      <w:pPr>
        <w:pStyle w:val="3"/>
        <w:tabs>
          <w:tab w:val="left" w:pos="-5954"/>
        </w:tabs>
        <w:spacing w:before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</w:t>
      </w:r>
      <w:r w:rsidR="000A4F56" w:rsidRPr="000A4F56">
        <w:rPr>
          <w:rFonts w:ascii="Times New Roman" w:hAnsi="Times New Roman"/>
          <w:b/>
          <w:sz w:val="28"/>
          <w:szCs w:val="28"/>
        </w:rPr>
        <w:t>. Обоснование выделения подпрограмм</w:t>
      </w:r>
    </w:p>
    <w:p w14:paraId="01D4A330" w14:textId="47386D9F" w:rsidR="000A4F56" w:rsidRDefault="0068523B" w:rsidP="000A4F56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275C">
        <w:rPr>
          <w:rFonts w:ascii="Times New Roman" w:hAnsi="Times New Roman"/>
          <w:sz w:val="28"/>
          <w:szCs w:val="28"/>
        </w:rPr>
        <w:t>Для достижения заявленных целей и решений поставленных задач в рамках настоящей муниципальной программы предусмотрена реализация следующей подпрограммы «</w:t>
      </w:r>
      <w:r w:rsidR="0082275C" w:rsidRPr="0082275C">
        <w:rPr>
          <w:rFonts w:ascii="Times New Roman" w:hAnsi="Times New Roman"/>
          <w:sz w:val="28"/>
          <w:szCs w:val="28"/>
        </w:rPr>
        <w:t xml:space="preserve">Профилактика терроризма и экстремизма, а также минимизация и (или) ликвидация его проявления в </w:t>
      </w:r>
      <w:proofErr w:type="spellStart"/>
      <w:r w:rsidR="0082275C" w:rsidRPr="0082275C">
        <w:rPr>
          <w:rFonts w:ascii="Times New Roman" w:hAnsi="Times New Roman"/>
          <w:sz w:val="28"/>
          <w:szCs w:val="28"/>
        </w:rPr>
        <w:t>Тимском</w:t>
      </w:r>
      <w:proofErr w:type="spellEnd"/>
      <w:r w:rsidR="0082275C" w:rsidRPr="0082275C">
        <w:rPr>
          <w:rFonts w:ascii="Times New Roman" w:hAnsi="Times New Roman"/>
          <w:sz w:val="28"/>
          <w:szCs w:val="28"/>
        </w:rPr>
        <w:t xml:space="preserve"> районе</w:t>
      </w:r>
      <w:r w:rsidR="007A2A04">
        <w:rPr>
          <w:rFonts w:ascii="Times New Roman" w:hAnsi="Times New Roman"/>
          <w:sz w:val="28"/>
          <w:szCs w:val="28"/>
        </w:rPr>
        <w:t xml:space="preserve"> Курской области</w:t>
      </w:r>
      <w:r w:rsidRPr="0082275C">
        <w:rPr>
          <w:rFonts w:ascii="Times New Roman" w:hAnsi="Times New Roman"/>
          <w:sz w:val="28"/>
          <w:szCs w:val="28"/>
        </w:rPr>
        <w:t>».</w:t>
      </w:r>
    </w:p>
    <w:p w14:paraId="5585134C" w14:textId="77777777" w:rsidR="000A4F56" w:rsidRDefault="000A4F56" w:rsidP="000A4F56">
      <w:pPr>
        <w:pStyle w:val="3"/>
        <w:shd w:val="clear" w:color="auto" w:fill="auto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F0C07B5" w14:textId="75570A30" w:rsidR="000A4F56" w:rsidRPr="000A4F56" w:rsidRDefault="00B57DAF" w:rsidP="000A4F56">
      <w:pPr>
        <w:pStyle w:val="3"/>
        <w:shd w:val="clear" w:color="auto" w:fill="auto"/>
        <w:tabs>
          <w:tab w:val="left" w:pos="-5954"/>
        </w:tabs>
        <w:spacing w:before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="000A4F56" w:rsidRPr="000A4F56">
        <w:rPr>
          <w:rFonts w:ascii="Times New Roman" w:hAnsi="Times New Roman"/>
          <w:b/>
          <w:sz w:val="28"/>
          <w:szCs w:val="28"/>
        </w:rPr>
        <w:t>. Обоснование объема финансовых ресурсов, необходимых для реализации муниципальной программы</w:t>
      </w:r>
    </w:p>
    <w:p w14:paraId="18372DF1" w14:textId="77777777" w:rsidR="000A4F56" w:rsidRDefault="000A4F56" w:rsidP="000A4F56">
      <w:pPr>
        <w:pStyle w:val="3"/>
        <w:shd w:val="clear" w:color="auto" w:fill="auto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C2F2BA9" w14:textId="5AD25403" w:rsidR="000A4F56" w:rsidRPr="00CD7784" w:rsidRDefault="000A4F56" w:rsidP="000A4F56">
      <w:pPr>
        <w:pStyle w:val="3"/>
        <w:shd w:val="clear" w:color="auto" w:fill="auto"/>
        <w:snapToGrid w:val="0"/>
        <w:spacing w:before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Финансирование Программы будет осуществляться за счет средств местного бюджета. Общий объем финансирования, предусмотренный на выполнение мероприятий Программы, </w:t>
      </w:r>
      <w:r>
        <w:rPr>
          <w:rFonts w:ascii="Times New Roman" w:hAnsi="Times New Roman"/>
          <w:sz w:val="28"/>
          <w:szCs w:val="28"/>
          <w:u w:val="single"/>
        </w:rPr>
        <w:t>0</w:t>
      </w:r>
      <w:r w:rsidRPr="00431DD8">
        <w:rPr>
          <w:rFonts w:ascii="Times New Roman" w:hAnsi="Times New Roman"/>
          <w:sz w:val="28"/>
          <w:szCs w:val="28"/>
          <w:u w:val="single"/>
        </w:rPr>
        <w:t>,00</w:t>
      </w:r>
      <w:r w:rsidRPr="00431DD8">
        <w:rPr>
          <w:rFonts w:ascii="Times New Roman" w:hAnsi="Times New Roman"/>
          <w:sz w:val="28"/>
          <w:szCs w:val="28"/>
        </w:rPr>
        <w:t xml:space="preserve"> тыс. рублей, в том числе из местного бюджета </w:t>
      </w:r>
      <w:r>
        <w:rPr>
          <w:rFonts w:ascii="Times New Roman" w:hAnsi="Times New Roman"/>
          <w:sz w:val="28"/>
          <w:szCs w:val="28"/>
          <w:u w:val="single"/>
        </w:rPr>
        <w:t>0</w:t>
      </w:r>
      <w:r w:rsidRPr="00431DD8">
        <w:rPr>
          <w:rFonts w:ascii="Times New Roman" w:hAnsi="Times New Roman"/>
          <w:sz w:val="28"/>
          <w:szCs w:val="28"/>
          <w:u w:val="single"/>
        </w:rPr>
        <w:t>,00</w:t>
      </w:r>
      <w:r>
        <w:rPr>
          <w:rFonts w:ascii="Times New Roman" w:hAnsi="Times New Roman"/>
          <w:sz w:val="28"/>
          <w:szCs w:val="28"/>
        </w:rPr>
        <w:t xml:space="preserve"> тыс. </w:t>
      </w:r>
      <w:r w:rsidRPr="00431DD8">
        <w:rPr>
          <w:rFonts w:ascii="Times New Roman" w:hAnsi="Times New Roman"/>
          <w:sz w:val="28"/>
          <w:szCs w:val="28"/>
        </w:rPr>
        <w:t xml:space="preserve">рублей </w:t>
      </w:r>
    </w:p>
    <w:p w14:paraId="08AAA62C" w14:textId="43EAAEF3" w:rsidR="000A4F56" w:rsidRPr="00431DD8" w:rsidRDefault="000A4F56" w:rsidP="000A4F56">
      <w:pPr>
        <w:pStyle w:val="3"/>
        <w:shd w:val="clear" w:color="auto" w:fill="auto"/>
        <w:snapToGrid w:val="0"/>
        <w:spacing w:before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31DD8">
        <w:rPr>
          <w:rFonts w:ascii="Times New Roman" w:hAnsi="Times New Roman"/>
          <w:sz w:val="28"/>
          <w:szCs w:val="28"/>
        </w:rPr>
        <w:t>Об</w:t>
      </w:r>
      <w:r w:rsidRPr="00431DD8">
        <w:rPr>
          <w:rStyle w:val="20"/>
          <w:rFonts w:ascii="Times New Roman" w:hAnsi="Times New Roman"/>
          <w:color w:val="auto"/>
          <w:sz w:val="28"/>
          <w:szCs w:val="28"/>
          <w:u w:val="none"/>
          <w:shd w:val="clear" w:color="auto" w:fill="auto"/>
        </w:rPr>
        <w:t>щи</w:t>
      </w:r>
      <w:r w:rsidRPr="00431DD8">
        <w:rPr>
          <w:rFonts w:ascii="Times New Roman" w:hAnsi="Times New Roman"/>
          <w:sz w:val="28"/>
          <w:szCs w:val="28"/>
        </w:rPr>
        <w:t>й объем финансирования Программы на 202</w:t>
      </w:r>
      <w:r>
        <w:rPr>
          <w:rFonts w:ascii="Times New Roman" w:hAnsi="Times New Roman"/>
          <w:sz w:val="28"/>
          <w:szCs w:val="28"/>
        </w:rPr>
        <w:t>5</w:t>
      </w:r>
      <w:r w:rsidRPr="00431DD8">
        <w:rPr>
          <w:rFonts w:ascii="Times New Roman" w:hAnsi="Times New Roman"/>
          <w:sz w:val="28"/>
          <w:szCs w:val="28"/>
        </w:rPr>
        <w:t>-20</w:t>
      </w:r>
      <w:r w:rsidR="007C5339">
        <w:rPr>
          <w:rFonts w:ascii="Times New Roman" w:hAnsi="Times New Roman"/>
          <w:sz w:val="28"/>
          <w:szCs w:val="28"/>
        </w:rPr>
        <w:t>31</w:t>
      </w:r>
      <w:r w:rsidRPr="00431DD8">
        <w:rPr>
          <w:rFonts w:ascii="Times New Roman" w:hAnsi="Times New Roman"/>
          <w:sz w:val="28"/>
          <w:szCs w:val="28"/>
        </w:rPr>
        <w:t xml:space="preserve"> гг. составляет</w:t>
      </w:r>
      <w:r w:rsidR="006B4443">
        <w:rPr>
          <w:rFonts w:ascii="Times New Roman" w:hAnsi="Times New Roman"/>
          <w:sz w:val="28"/>
          <w:szCs w:val="28"/>
        </w:rPr>
        <w:t>:</w:t>
      </w:r>
      <w:r w:rsidRPr="00431DD8">
        <w:rPr>
          <w:rFonts w:ascii="Times New Roman" w:hAnsi="Times New Roman"/>
          <w:sz w:val="28"/>
          <w:szCs w:val="28"/>
        </w:rPr>
        <w:t xml:space="preserve"> </w:t>
      </w:r>
    </w:p>
    <w:p w14:paraId="15B5AD2B" w14:textId="5DA98426" w:rsidR="000A4F56" w:rsidRPr="00431DD8" w:rsidRDefault="000A4F56" w:rsidP="000A4F56">
      <w:pPr>
        <w:pStyle w:val="3"/>
        <w:shd w:val="clear" w:color="auto" w:fill="auto"/>
        <w:snapToGrid w:val="0"/>
        <w:spacing w:before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31DD8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5</w:t>
      </w:r>
      <w:r w:rsidRPr="00431DD8">
        <w:rPr>
          <w:rFonts w:ascii="Times New Roman" w:hAnsi="Times New Roman"/>
          <w:sz w:val="28"/>
          <w:szCs w:val="28"/>
        </w:rPr>
        <w:t xml:space="preserve"> г.</w:t>
      </w:r>
      <w:r w:rsidR="0068523B">
        <w:rPr>
          <w:rFonts w:ascii="Times New Roman" w:hAnsi="Times New Roman"/>
          <w:sz w:val="28"/>
          <w:szCs w:val="28"/>
        </w:rPr>
        <w:t xml:space="preserve"> </w:t>
      </w:r>
      <w:r w:rsidRPr="00431DD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0</w:t>
      </w:r>
      <w:r w:rsidRPr="00431DD8">
        <w:rPr>
          <w:rFonts w:ascii="Times New Roman" w:hAnsi="Times New Roman"/>
          <w:sz w:val="28"/>
          <w:szCs w:val="28"/>
        </w:rPr>
        <w:t>,0 тыс. рублей;</w:t>
      </w:r>
    </w:p>
    <w:p w14:paraId="75C11386" w14:textId="4B3F92E6" w:rsidR="000A4F56" w:rsidRPr="00431DD8" w:rsidRDefault="000A4F56" w:rsidP="000A4F56">
      <w:pPr>
        <w:pStyle w:val="3"/>
        <w:shd w:val="clear" w:color="auto" w:fill="auto"/>
        <w:snapToGrid w:val="0"/>
        <w:spacing w:before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31DD8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6</w:t>
      </w:r>
      <w:r w:rsidRPr="00431DD8">
        <w:rPr>
          <w:rFonts w:ascii="Times New Roman" w:hAnsi="Times New Roman"/>
          <w:sz w:val="28"/>
          <w:szCs w:val="28"/>
        </w:rPr>
        <w:t xml:space="preserve"> г.</w:t>
      </w:r>
      <w:r w:rsidR="0068523B">
        <w:rPr>
          <w:rFonts w:ascii="Times New Roman" w:hAnsi="Times New Roman"/>
          <w:sz w:val="28"/>
          <w:szCs w:val="28"/>
        </w:rPr>
        <w:t xml:space="preserve"> </w:t>
      </w:r>
      <w:r w:rsidRPr="00431DD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0</w:t>
      </w:r>
      <w:r w:rsidRPr="00431DD8">
        <w:rPr>
          <w:rFonts w:ascii="Times New Roman" w:hAnsi="Times New Roman"/>
          <w:sz w:val="28"/>
          <w:szCs w:val="28"/>
        </w:rPr>
        <w:t>,0 тыс. рублей;</w:t>
      </w:r>
    </w:p>
    <w:p w14:paraId="0B16F1C5" w14:textId="60F36D60" w:rsidR="000A4F56" w:rsidRPr="00431DD8" w:rsidRDefault="000A4F56" w:rsidP="000A4F56">
      <w:pPr>
        <w:pStyle w:val="3"/>
        <w:shd w:val="clear" w:color="auto" w:fill="auto"/>
        <w:snapToGrid w:val="0"/>
        <w:spacing w:before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31DD8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7</w:t>
      </w:r>
      <w:r w:rsidRPr="00431DD8">
        <w:rPr>
          <w:rFonts w:ascii="Times New Roman" w:hAnsi="Times New Roman"/>
          <w:sz w:val="28"/>
          <w:szCs w:val="28"/>
        </w:rPr>
        <w:t xml:space="preserve"> г.</w:t>
      </w:r>
      <w:r w:rsidR="0068523B">
        <w:rPr>
          <w:rFonts w:ascii="Times New Roman" w:hAnsi="Times New Roman"/>
          <w:sz w:val="28"/>
          <w:szCs w:val="28"/>
        </w:rPr>
        <w:t xml:space="preserve"> </w:t>
      </w:r>
      <w:r w:rsidRPr="00431DD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0</w:t>
      </w:r>
      <w:r w:rsidRPr="00431DD8">
        <w:rPr>
          <w:rFonts w:ascii="Times New Roman" w:hAnsi="Times New Roman"/>
          <w:sz w:val="28"/>
          <w:szCs w:val="28"/>
        </w:rPr>
        <w:t>,0 тыс. рублей;</w:t>
      </w:r>
    </w:p>
    <w:p w14:paraId="0A45D03C" w14:textId="75B7E452" w:rsidR="000A4F56" w:rsidRPr="00431DD8" w:rsidRDefault="000A4F56" w:rsidP="000A4F56">
      <w:pPr>
        <w:pStyle w:val="3"/>
        <w:shd w:val="clear" w:color="auto" w:fill="auto"/>
        <w:snapToGrid w:val="0"/>
        <w:spacing w:before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31DD8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 xml:space="preserve">8 </w:t>
      </w:r>
      <w:r w:rsidRPr="00431DD8">
        <w:rPr>
          <w:rFonts w:ascii="Times New Roman" w:hAnsi="Times New Roman"/>
          <w:sz w:val="28"/>
          <w:szCs w:val="28"/>
        </w:rPr>
        <w:t>г.</w:t>
      </w:r>
      <w:r w:rsidR="0068523B">
        <w:rPr>
          <w:rFonts w:ascii="Times New Roman" w:hAnsi="Times New Roman"/>
          <w:sz w:val="28"/>
          <w:szCs w:val="28"/>
        </w:rPr>
        <w:t xml:space="preserve"> </w:t>
      </w:r>
      <w:r w:rsidRPr="00431DD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0</w:t>
      </w:r>
      <w:r w:rsidRPr="00431DD8">
        <w:rPr>
          <w:rFonts w:ascii="Times New Roman" w:hAnsi="Times New Roman"/>
          <w:sz w:val="28"/>
          <w:szCs w:val="28"/>
        </w:rPr>
        <w:t>,0 тыс. рублей;</w:t>
      </w:r>
    </w:p>
    <w:p w14:paraId="33525415" w14:textId="2ABF25EF" w:rsidR="000A4F56" w:rsidRDefault="000A4F56" w:rsidP="000A4F56">
      <w:pPr>
        <w:pStyle w:val="3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1DD8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 xml:space="preserve">9 </w:t>
      </w:r>
      <w:r w:rsidRPr="00431DD8">
        <w:rPr>
          <w:rFonts w:ascii="Times New Roman" w:hAnsi="Times New Roman"/>
          <w:sz w:val="28"/>
          <w:szCs w:val="28"/>
        </w:rPr>
        <w:t>г.</w:t>
      </w:r>
      <w:r w:rsidR="0068523B">
        <w:rPr>
          <w:rFonts w:ascii="Times New Roman" w:hAnsi="Times New Roman"/>
          <w:sz w:val="28"/>
          <w:szCs w:val="28"/>
        </w:rPr>
        <w:t xml:space="preserve"> </w:t>
      </w:r>
      <w:r w:rsidRPr="00431DD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0</w:t>
      </w:r>
      <w:r w:rsidR="0068523B">
        <w:rPr>
          <w:rFonts w:ascii="Times New Roman" w:hAnsi="Times New Roman"/>
          <w:sz w:val="28"/>
          <w:szCs w:val="28"/>
        </w:rPr>
        <w:t>,0 тыс. рублей;</w:t>
      </w:r>
    </w:p>
    <w:p w14:paraId="36ACD358" w14:textId="021F1D51" w:rsidR="0068523B" w:rsidRPr="0068523B" w:rsidRDefault="0068523B" w:rsidP="000A4F56">
      <w:pPr>
        <w:pStyle w:val="3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23B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30</w:t>
      </w:r>
      <w:r w:rsidRPr="0068523B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523B">
        <w:rPr>
          <w:rFonts w:ascii="Times New Roman" w:hAnsi="Times New Roman"/>
          <w:sz w:val="28"/>
          <w:szCs w:val="28"/>
        </w:rPr>
        <w:t>- 0,0 тыс. рублей;</w:t>
      </w:r>
    </w:p>
    <w:p w14:paraId="5E65D0F5" w14:textId="7EB45795" w:rsidR="0068523B" w:rsidRDefault="0068523B" w:rsidP="000A4F56">
      <w:pPr>
        <w:pStyle w:val="3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2031</w:t>
      </w:r>
      <w:r w:rsidRPr="0068523B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523B">
        <w:rPr>
          <w:rFonts w:ascii="Times New Roman" w:hAnsi="Times New Roman"/>
          <w:sz w:val="28"/>
          <w:szCs w:val="28"/>
        </w:rPr>
        <w:t>- 0,0 тыс. рублей.</w:t>
      </w:r>
    </w:p>
    <w:p w14:paraId="187501BF" w14:textId="3C7AE00C" w:rsidR="0082275C" w:rsidRPr="0068523B" w:rsidRDefault="0082275C" w:rsidP="000A4F56">
      <w:pPr>
        <w:pStyle w:val="3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275C">
        <w:rPr>
          <w:rFonts w:ascii="Times New Roman" w:hAnsi="Times New Roman"/>
          <w:sz w:val="28"/>
          <w:szCs w:val="28"/>
        </w:rPr>
        <w:lastRenderedPageBreak/>
        <w:t xml:space="preserve">Из них: на реализацию подпрограммы 1 – </w:t>
      </w:r>
      <w:r>
        <w:rPr>
          <w:rFonts w:ascii="Times New Roman" w:hAnsi="Times New Roman"/>
          <w:sz w:val="28"/>
          <w:szCs w:val="28"/>
        </w:rPr>
        <w:t>0</w:t>
      </w:r>
      <w:r w:rsidRPr="0082275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000</w:t>
      </w:r>
      <w:r w:rsidRPr="0082275C">
        <w:rPr>
          <w:rFonts w:ascii="Times New Roman" w:hAnsi="Times New Roman"/>
          <w:sz w:val="28"/>
          <w:szCs w:val="28"/>
        </w:rPr>
        <w:t xml:space="preserve">  тыс. рублей,</w:t>
      </w:r>
    </w:p>
    <w:p w14:paraId="78706BA3" w14:textId="77777777" w:rsidR="000A4F56" w:rsidRDefault="000A4F56" w:rsidP="000A4F56">
      <w:pPr>
        <w:pStyle w:val="3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ходе реализации Программы отдельные мероприятия, объемы и источники их финансирования подлежат корректировке на основании анализа полученных результатов, с учетом выделенных средств из местного бюджета.</w:t>
      </w:r>
    </w:p>
    <w:p w14:paraId="3259C917" w14:textId="77777777" w:rsidR="007A2A04" w:rsidRDefault="000A4F56" w:rsidP="000A4F56">
      <w:pPr>
        <w:pStyle w:val="3"/>
        <w:shd w:val="clear" w:color="auto" w:fill="auto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8A8">
        <w:rPr>
          <w:rFonts w:ascii="Times New Roman" w:hAnsi="Times New Roman" w:cs="Times New Roman"/>
          <w:sz w:val="28"/>
          <w:szCs w:val="28"/>
        </w:rPr>
        <w:t xml:space="preserve">Финансирование из местного бюджета производится в пределах средств, предусмотренных в бюджете </w:t>
      </w:r>
      <w:r>
        <w:rPr>
          <w:rFonts w:ascii="Times New Roman" w:hAnsi="Times New Roman" w:cs="Times New Roman"/>
          <w:sz w:val="28"/>
          <w:szCs w:val="28"/>
        </w:rPr>
        <w:t xml:space="preserve">Тимского </w:t>
      </w:r>
      <w:r w:rsidRPr="004C48A8">
        <w:rPr>
          <w:rFonts w:ascii="Times New Roman" w:hAnsi="Times New Roman" w:cs="Times New Roman"/>
          <w:sz w:val="28"/>
          <w:szCs w:val="28"/>
        </w:rPr>
        <w:t xml:space="preserve">района на очередной финансовый год путем заключения договоров на поставку товара, выполнения работ, оказания услуг и смет расходов, утвержденных администрацией </w:t>
      </w:r>
      <w:r>
        <w:rPr>
          <w:rFonts w:ascii="Times New Roman" w:hAnsi="Times New Roman" w:cs="Times New Roman"/>
          <w:sz w:val="28"/>
          <w:szCs w:val="28"/>
        </w:rPr>
        <w:t>Тимского</w:t>
      </w:r>
      <w:r w:rsidRPr="004C48A8">
        <w:rPr>
          <w:rFonts w:ascii="Times New Roman" w:hAnsi="Times New Roman" w:cs="Times New Roman"/>
          <w:sz w:val="28"/>
          <w:szCs w:val="28"/>
        </w:rPr>
        <w:t xml:space="preserve"> района.               </w:t>
      </w:r>
    </w:p>
    <w:p w14:paraId="203DAA1A" w14:textId="77777777" w:rsidR="007A2A04" w:rsidRPr="007A2A04" w:rsidRDefault="007A2A04" w:rsidP="007A2A04">
      <w:pPr>
        <w:pStyle w:val="4"/>
        <w:shd w:val="clear" w:color="auto" w:fill="auto"/>
        <w:spacing w:before="0" w:line="240" w:lineRule="auto"/>
        <w:ind w:left="80" w:right="100" w:firstLine="820"/>
        <w:rPr>
          <w:rFonts w:ascii="Times New Roman" w:hAnsi="Times New Roman" w:cs="Times New Roman"/>
          <w:sz w:val="28"/>
          <w:szCs w:val="28"/>
        </w:rPr>
      </w:pPr>
      <w:r w:rsidRPr="007A2A04">
        <w:rPr>
          <w:rFonts w:ascii="Times New Roman" w:hAnsi="Times New Roman" w:cs="Times New Roman"/>
          <w:sz w:val="28"/>
          <w:szCs w:val="28"/>
        </w:rPr>
        <w:t>Подробная информация по ресурсному обеспечению за счет средств бюджета муниципального района «</w:t>
      </w:r>
      <w:proofErr w:type="spellStart"/>
      <w:r w:rsidRPr="007A2A04">
        <w:rPr>
          <w:rFonts w:ascii="Times New Roman" w:hAnsi="Times New Roman" w:cs="Times New Roman"/>
          <w:sz w:val="28"/>
          <w:szCs w:val="28"/>
        </w:rPr>
        <w:t>Тимский</w:t>
      </w:r>
      <w:proofErr w:type="spellEnd"/>
      <w:r w:rsidRPr="007A2A04">
        <w:rPr>
          <w:rFonts w:ascii="Times New Roman" w:hAnsi="Times New Roman" w:cs="Times New Roman"/>
          <w:sz w:val="28"/>
          <w:szCs w:val="28"/>
        </w:rPr>
        <w:t xml:space="preserve"> район» Курской области с расшифровкой по главным распорядителям средств бюджета муниципального района «</w:t>
      </w:r>
      <w:proofErr w:type="spellStart"/>
      <w:r w:rsidRPr="007A2A04">
        <w:rPr>
          <w:rFonts w:ascii="Times New Roman" w:hAnsi="Times New Roman" w:cs="Times New Roman"/>
          <w:sz w:val="28"/>
          <w:szCs w:val="28"/>
        </w:rPr>
        <w:t>Тимский</w:t>
      </w:r>
      <w:proofErr w:type="spellEnd"/>
      <w:r w:rsidRPr="007A2A04">
        <w:rPr>
          <w:rFonts w:ascii="Times New Roman" w:hAnsi="Times New Roman" w:cs="Times New Roman"/>
          <w:sz w:val="28"/>
          <w:szCs w:val="28"/>
        </w:rPr>
        <w:t xml:space="preserve"> район» Курской области, основным мероприятиям подпрограмм, а также по годам реализации программы, другим источникам финансирования и направлениям затрат приведена в приложении № 5 к муниципальной программе.</w:t>
      </w:r>
    </w:p>
    <w:p w14:paraId="78B37165" w14:textId="77777777" w:rsidR="007A2A04" w:rsidRPr="007A2A04" w:rsidRDefault="007A2A04" w:rsidP="007A2A04">
      <w:pPr>
        <w:pStyle w:val="4"/>
        <w:shd w:val="clear" w:color="auto" w:fill="auto"/>
        <w:spacing w:before="0" w:line="240" w:lineRule="auto"/>
        <w:ind w:left="80" w:right="100" w:firstLine="820"/>
        <w:rPr>
          <w:rFonts w:ascii="Times New Roman" w:hAnsi="Times New Roman" w:cs="Times New Roman"/>
          <w:sz w:val="28"/>
          <w:szCs w:val="28"/>
        </w:rPr>
      </w:pPr>
      <w:r w:rsidRPr="007A2A04">
        <w:rPr>
          <w:rFonts w:ascii="Times New Roman" w:hAnsi="Times New Roman" w:cs="Times New Roman"/>
          <w:sz w:val="28"/>
          <w:szCs w:val="28"/>
        </w:rPr>
        <w:t>Подробная информация по ресурсному обеспечению и прогнозной (справочной) оценке расходов федерального бюджета, областного бюджета, бюджета муниципального района «</w:t>
      </w:r>
      <w:proofErr w:type="spellStart"/>
      <w:r w:rsidRPr="007A2A04">
        <w:rPr>
          <w:rFonts w:ascii="Times New Roman" w:hAnsi="Times New Roman" w:cs="Times New Roman"/>
          <w:sz w:val="28"/>
          <w:szCs w:val="28"/>
        </w:rPr>
        <w:t>Тимский</w:t>
      </w:r>
      <w:proofErr w:type="spellEnd"/>
      <w:r w:rsidRPr="007A2A04">
        <w:rPr>
          <w:rFonts w:ascii="Times New Roman" w:hAnsi="Times New Roman" w:cs="Times New Roman"/>
          <w:sz w:val="28"/>
          <w:szCs w:val="28"/>
        </w:rPr>
        <w:t xml:space="preserve"> район» Курской области, бюджетов поселений </w:t>
      </w:r>
      <w:proofErr w:type="spellStart"/>
      <w:r w:rsidRPr="007A2A04">
        <w:rPr>
          <w:rFonts w:ascii="Times New Roman" w:hAnsi="Times New Roman" w:cs="Times New Roman"/>
          <w:sz w:val="28"/>
          <w:szCs w:val="28"/>
        </w:rPr>
        <w:t>Тимского</w:t>
      </w:r>
      <w:proofErr w:type="spellEnd"/>
      <w:r w:rsidRPr="007A2A04">
        <w:rPr>
          <w:rFonts w:ascii="Times New Roman" w:hAnsi="Times New Roman" w:cs="Times New Roman"/>
          <w:sz w:val="28"/>
          <w:szCs w:val="28"/>
        </w:rPr>
        <w:t xml:space="preserve"> района Курской области и внебюджетных источников на реализацию целей программы приведена в приложении № 6 к муниципальной программе.</w:t>
      </w:r>
    </w:p>
    <w:p w14:paraId="2B907C21" w14:textId="398436F8" w:rsidR="000A4F56" w:rsidRDefault="000A4F56" w:rsidP="000A4F56">
      <w:pPr>
        <w:pStyle w:val="3"/>
        <w:shd w:val="clear" w:color="auto" w:fill="auto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C48A8">
        <w:rPr>
          <w:rFonts w:ascii="Times New Roman" w:hAnsi="Times New Roman" w:cs="Times New Roman"/>
          <w:sz w:val="28"/>
          <w:szCs w:val="28"/>
        </w:rPr>
        <w:t xml:space="preserve">                    </w:t>
      </w:r>
    </w:p>
    <w:p w14:paraId="68A493E1" w14:textId="328CE81D" w:rsidR="00991233" w:rsidRPr="00D14463" w:rsidRDefault="00991233" w:rsidP="00991233">
      <w:pPr>
        <w:pStyle w:val="3"/>
        <w:tabs>
          <w:tab w:val="left" w:pos="-5954"/>
        </w:tabs>
        <w:spacing w:before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14463">
        <w:rPr>
          <w:rFonts w:ascii="Times New Roman" w:hAnsi="Times New Roman"/>
          <w:b/>
          <w:sz w:val="28"/>
          <w:szCs w:val="28"/>
        </w:rPr>
        <w:t>10. Анализ рисков реализации муниципальной программы и описание мер управления рисками реализации муниципальной программы</w:t>
      </w:r>
    </w:p>
    <w:p w14:paraId="4159B1FD" w14:textId="77777777" w:rsidR="00991233" w:rsidRPr="00D14463" w:rsidRDefault="00991233" w:rsidP="00991233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4463">
        <w:rPr>
          <w:rFonts w:ascii="Times New Roman" w:hAnsi="Times New Roman"/>
          <w:sz w:val="28"/>
          <w:szCs w:val="28"/>
        </w:rPr>
        <w:t>Риск неуспешной реализации муниципальной программы, при исключении форс-мажорных обстоятельств, оценивается как минимальный.</w:t>
      </w:r>
    </w:p>
    <w:p w14:paraId="290E1C5D" w14:textId="77777777" w:rsidR="00991233" w:rsidRPr="00D14463" w:rsidRDefault="00991233" w:rsidP="00991233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4463">
        <w:rPr>
          <w:rFonts w:ascii="Times New Roman" w:hAnsi="Times New Roman"/>
          <w:sz w:val="28"/>
          <w:szCs w:val="28"/>
        </w:rPr>
        <w:t>Выполнению поставленных задач могут помешать риски, сложившиеся под влиянием негативных факторов и имеющихся в обществе социально-экономических проблем.</w:t>
      </w:r>
    </w:p>
    <w:p w14:paraId="2C1BD933" w14:textId="77777777" w:rsidR="00991233" w:rsidRPr="00991233" w:rsidRDefault="00991233" w:rsidP="00991233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4463">
        <w:rPr>
          <w:rFonts w:ascii="Times New Roman" w:hAnsi="Times New Roman"/>
          <w:sz w:val="28"/>
          <w:szCs w:val="28"/>
        </w:rPr>
        <w:t>Преодоление рисков может быть осуществлено путем сохранения устойчивого финансирования муниципальной программы в целом и подпрограмм в ее составе в частности, а также путем дополнительных организационных мер, направленных на преодоление данных рисков.</w:t>
      </w:r>
    </w:p>
    <w:p w14:paraId="43684CB3" w14:textId="77777777" w:rsidR="00991233" w:rsidRPr="00991233" w:rsidRDefault="00991233" w:rsidP="00991233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3533A55" w14:textId="1994A18C" w:rsidR="00991233" w:rsidRPr="00991233" w:rsidRDefault="00991233" w:rsidP="00991233">
      <w:pPr>
        <w:pStyle w:val="3"/>
        <w:tabs>
          <w:tab w:val="left" w:pos="-5954"/>
        </w:tabs>
        <w:spacing w:before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11. </w:t>
      </w:r>
      <w:r w:rsidRPr="00991233">
        <w:rPr>
          <w:rFonts w:ascii="Times New Roman" w:hAnsi="Times New Roman"/>
          <w:b/>
          <w:sz w:val="28"/>
          <w:szCs w:val="28"/>
        </w:rPr>
        <w:t>Методика оценки эффективности муниципальной программы</w:t>
      </w:r>
    </w:p>
    <w:p w14:paraId="7AF19768" w14:textId="77777777" w:rsidR="00991233" w:rsidRPr="00991233" w:rsidRDefault="00991233" w:rsidP="00991233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14A6A64" w14:textId="77777777" w:rsidR="00991233" w:rsidRPr="00991233" w:rsidRDefault="00991233" w:rsidP="00991233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1233">
        <w:rPr>
          <w:rFonts w:ascii="Times New Roman" w:hAnsi="Times New Roman"/>
          <w:sz w:val="28"/>
          <w:szCs w:val="28"/>
        </w:rPr>
        <w:t xml:space="preserve">Оценка эффективности реализации программы будет проводиться с использованием показателей (индикаторов) (далее - показатели) выполнения Программы (далее - показатели), мониторинг и оценка степени, достижения целевых значений которых позволяют проанализировать ход выполнения программы и выработать правильное </w:t>
      </w:r>
      <w:r w:rsidRPr="00991233">
        <w:rPr>
          <w:rFonts w:ascii="Times New Roman" w:hAnsi="Times New Roman"/>
          <w:sz w:val="28"/>
          <w:szCs w:val="28"/>
        </w:rPr>
        <w:lastRenderedPageBreak/>
        <w:t>управленческое решение.</w:t>
      </w:r>
    </w:p>
    <w:p w14:paraId="3EE050AD" w14:textId="77777777" w:rsidR="00991233" w:rsidRPr="00991233" w:rsidRDefault="00991233" w:rsidP="00991233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91233">
        <w:rPr>
          <w:rFonts w:ascii="Times New Roman" w:hAnsi="Times New Roman"/>
          <w:sz w:val="28"/>
          <w:szCs w:val="28"/>
        </w:rPr>
        <w:t>Методика оценки эффективности программы (далее - Методика) представляет собой алгоритм оценки в процессе (по годам муниципальной программы) и по итогам реализации программы в целом как результативности программы, исходя из оценки соответствия текущих значений показателей их целевым значениям, так и экономической эффективности достижения таких результатов с учетом объема ресурсов, направленных на реализацию программы.</w:t>
      </w:r>
      <w:proofErr w:type="gramEnd"/>
    </w:p>
    <w:p w14:paraId="3E83C83A" w14:textId="77777777" w:rsidR="00991233" w:rsidRPr="00991233" w:rsidRDefault="00991233" w:rsidP="00991233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1233">
        <w:rPr>
          <w:rFonts w:ascii="Times New Roman" w:hAnsi="Times New Roman"/>
          <w:sz w:val="28"/>
          <w:szCs w:val="28"/>
        </w:rPr>
        <w:t>Методика включает проведение количественных оценок эффективности по следующим направлениям:</w:t>
      </w:r>
    </w:p>
    <w:p w14:paraId="60A52891" w14:textId="77777777" w:rsidR="00991233" w:rsidRPr="00991233" w:rsidRDefault="00991233" w:rsidP="00991233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1233">
        <w:rPr>
          <w:rFonts w:ascii="Times New Roman" w:hAnsi="Times New Roman"/>
          <w:sz w:val="28"/>
          <w:szCs w:val="28"/>
        </w:rPr>
        <w:t>1)</w:t>
      </w:r>
      <w:r w:rsidRPr="00991233">
        <w:rPr>
          <w:rFonts w:ascii="Times New Roman" w:hAnsi="Times New Roman"/>
          <w:sz w:val="28"/>
          <w:szCs w:val="28"/>
        </w:rPr>
        <w:tab/>
        <w:t>степень достижения запланированных результатов (достижения целей и решения задач) программы (оценка результативности);</w:t>
      </w:r>
    </w:p>
    <w:p w14:paraId="3B12382A" w14:textId="77777777" w:rsidR="00991233" w:rsidRPr="00991233" w:rsidRDefault="00991233" w:rsidP="00991233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1233">
        <w:rPr>
          <w:rFonts w:ascii="Times New Roman" w:hAnsi="Times New Roman"/>
          <w:sz w:val="28"/>
          <w:szCs w:val="28"/>
        </w:rPr>
        <w:t>2)</w:t>
      </w:r>
      <w:r w:rsidRPr="00991233">
        <w:rPr>
          <w:rFonts w:ascii="Times New Roman" w:hAnsi="Times New Roman"/>
          <w:sz w:val="28"/>
          <w:szCs w:val="28"/>
        </w:rPr>
        <w:tab/>
        <w:t>степень соответствия запланированному уровню затрат бюджета муниципального района «</w:t>
      </w:r>
      <w:proofErr w:type="spellStart"/>
      <w:r w:rsidRPr="00991233">
        <w:rPr>
          <w:rFonts w:ascii="Times New Roman" w:hAnsi="Times New Roman"/>
          <w:sz w:val="28"/>
          <w:szCs w:val="28"/>
        </w:rPr>
        <w:t>Тимский</w:t>
      </w:r>
      <w:proofErr w:type="spellEnd"/>
      <w:r w:rsidRPr="00991233">
        <w:rPr>
          <w:rFonts w:ascii="Times New Roman" w:hAnsi="Times New Roman"/>
          <w:sz w:val="28"/>
          <w:szCs w:val="28"/>
        </w:rPr>
        <w:t xml:space="preserve"> район» Курской области эффективность использования средств бюджета муниципального района «</w:t>
      </w:r>
      <w:proofErr w:type="spellStart"/>
      <w:r w:rsidRPr="00991233">
        <w:rPr>
          <w:rFonts w:ascii="Times New Roman" w:hAnsi="Times New Roman"/>
          <w:sz w:val="28"/>
          <w:szCs w:val="28"/>
        </w:rPr>
        <w:t>Тимский</w:t>
      </w:r>
      <w:proofErr w:type="spellEnd"/>
      <w:r w:rsidRPr="00991233">
        <w:rPr>
          <w:rFonts w:ascii="Times New Roman" w:hAnsi="Times New Roman"/>
          <w:sz w:val="28"/>
          <w:szCs w:val="28"/>
        </w:rPr>
        <w:t xml:space="preserve"> район» Курской области (оценка экономической эффективности достижения результатов);</w:t>
      </w:r>
    </w:p>
    <w:p w14:paraId="450175E7" w14:textId="77777777" w:rsidR="00991233" w:rsidRPr="00991233" w:rsidRDefault="00991233" w:rsidP="00991233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1233">
        <w:rPr>
          <w:rFonts w:ascii="Times New Roman" w:hAnsi="Times New Roman"/>
          <w:sz w:val="28"/>
          <w:szCs w:val="28"/>
        </w:rPr>
        <w:t>3)</w:t>
      </w:r>
      <w:r w:rsidRPr="00991233">
        <w:rPr>
          <w:rFonts w:ascii="Times New Roman" w:hAnsi="Times New Roman"/>
          <w:sz w:val="28"/>
          <w:szCs w:val="28"/>
        </w:rPr>
        <w:tab/>
        <w:t>степень реализации основных мероприятий.</w:t>
      </w:r>
    </w:p>
    <w:p w14:paraId="6415062B" w14:textId="77777777" w:rsidR="00991233" w:rsidRPr="00991233" w:rsidRDefault="00991233" w:rsidP="00991233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1233">
        <w:rPr>
          <w:rFonts w:ascii="Times New Roman" w:hAnsi="Times New Roman"/>
          <w:sz w:val="28"/>
          <w:szCs w:val="28"/>
        </w:rPr>
        <w:t>В дополнение к количественной оценке эффективности будет производиться качественная оценка социальной эффективности муниципальной программы на основе анализа достижения ожидаемых результатов программы.</w:t>
      </w:r>
    </w:p>
    <w:p w14:paraId="159A8501" w14:textId="77777777" w:rsidR="00991233" w:rsidRPr="00991233" w:rsidRDefault="00991233" w:rsidP="00991233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1233">
        <w:rPr>
          <w:rFonts w:ascii="Times New Roman" w:hAnsi="Times New Roman"/>
          <w:sz w:val="28"/>
          <w:szCs w:val="28"/>
        </w:rPr>
        <w:t>Оценка эффективности реализации муниципальной программы будет включать в себя также качественную оценку реализовавшихся рисков и социально-экономических эффектов, оказавших влияние на изменение ситуации в жилищной сфере.</w:t>
      </w:r>
    </w:p>
    <w:p w14:paraId="63ED219F" w14:textId="77777777" w:rsidR="00991233" w:rsidRPr="00991233" w:rsidRDefault="00991233" w:rsidP="00991233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1233">
        <w:rPr>
          <w:rFonts w:ascii="Times New Roman" w:hAnsi="Times New Roman"/>
          <w:sz w:val="28"/>
          <w:szCs w:val="28"/>
        </w:rPr>
        <w:t>Расчет результативности по каждому показателю муниципальной программы проводится по формуле:</w:t>
      </w:r>
    </w:p>
    <w:p w14:paraId="1B2FBBB0" w14:textId="71CA5114" w:rsidR="00991233" w:rsidRPr="00991233" w:rsidRDefault="00991233" w:rsidP="00991233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17C9">
        <w:rPr>
          <w:noProof/>
          <w:sz w:val="28"/>
          <w:szCs w:val="28"/>
          <w:lang w:eastAsia="ru-RU"/>
        </w:rPr>
        <w:drawing>
          <wp:inline distT="0" distB="0" distL="0" distR="0" wp14:anchorId="79957083" wp14:editId="750A425B">
            <wp:extent cx="1809750" cy="71437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0D180DB" w14:textId="369812C9" w:rsidR="00991233" w:rsidRPr="00991233" w:rsidRDefault="00991233" w:rsidP="00991233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1233">
        <w:rPr>
          <w:rFonts w:ascii="Times New Roman" w:hAnsi="Times New Roman"/>
          <w:sz w:val="28"/>
          <w:szCs w:val="28"/>
        </w:rPr>
        <w:t xml:space="preserve"> где:</w:t>
      </w:r>
    </w:p>
    <w:p w14:paraId="60494ED6" w14:textId="77777777" w:rsidR="00991233" w:rsidRPr="00991233" w:rsidRDefault="00991233" w:rsidP="00991233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91233">
        <w:rPr>
          <w:rFonts w:ascii="Times New Roman" w:hAnsi="Times New Roman"/>
          <w:sz w:val="28"/>
          <w:szCs w:val="28"/>
        </w:rPr>
        <w:t>Ei</w:t>
      </w:r>
      <w:proofErr w:type="spellEnd"/>
      <w:r w:rsidRPr="00991233">
        <w:rPr>
          <w:rFonts w:ascii="Times New Roman" w:hAnsi="Times New Roman"/>
          <w:sz w:val="28"/>
          <w:szCs w:val="28"/>
        </w:rPr>
        <w:t xml:space="preserve"> - степень достижения i - показателя муниципальной программы</w:t>
      </w:r>
    </w:p>
    <w:p w14:paraId="77625C8D" w14:textId="77777777" w:rsidR="00991233" w:rsidRPr="00991233" w:rsidRDefault="00991233" w:rsidP="00991233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1233">
        <w:rPr>
          <w:rFonts w:ascii="Times New Roman" w:hAnsi="Times New Roman"/>
          <w:sz w:val="28"/>
          <w:szCs w:val="28"/>
        </w:rPr>
        <w:t>(процентов);</w:t>
      </w:r>
    </w:p>
    <w:p w14:paraId="1385943F" w14:textId="77777777" w:rsidR="00991233" w:rsidRPr="00991233" w:rsidRDefault="00991233" w:rsidP="00991233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91233">
        <w:rPr>
          <w:rFonts w:ascii="Times New Roman" w:hAnsi="Times New Roman"/>
          <w:sz w:val="28"/>
          <w:szCs w:val="28"/>
        </w:rPr>
        <w:t>Tfi</w:t>
      </w:r>
      <w:proofErr w:type="spellEnd"/>
      <w:r w:rsidRPr="00991233">
        <w:rPr>
          <w:rFonts w:ascii="Times New Roman" w:hAnsi="Times New Roman"/>
          <w:sz w:val="28"/>
          <w:szCs w:val="28"/>
        </w:rPr>
        <w:t xml:space="preserve"> - фактическое значение показателя;</w:t>
      </w:r>
    </w:p>
    <w:p w14:paraId="0694F4A8" w14:textId="77777777" w:rsidR="00991233" w:rsidRPr="00991233" w:rsidRDefault="00991233" w:rsidP="00991233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991233">
        <w:rPr>
          <w:rFonts w:ascii="Times New Roman" w:hAnsi="Times New Roman"/>
          <w:sz w:val="28"/>
          <w:szCs w:val="28"/>
        </w:rPr>
        <w:t>TNi</w:t>
      </w:r>
      <w:proofErr w:type="spellEnd"/>
      <w:r w:rsidRPr="00991233">
        <w:rPr>
          <w:rFonts w:ascii="Times New Roman" w:hAnsi="Times New Roman"/>
          <w:sz w:val="28"/>
          <w:szCs w:val="28"/>
        </w:rPr>
        <w:t xml:space="preserve"> _ установленное муниципальной программой целевое значение показателя.</w:t>
      </w:r>
    </w:p>
    <w:p w14:paraId="1B7A7440" w14:textId="77777777" w:rsidR="00991233" w:rsidRPr="00991233" w:rsidRDefault="00991233" w:rsidP="00991233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1233">
        <w:rPr>
          <w:rFonts w:ascii="Times New Roman" w:hAnsi="Times New Roman"/>
          <w:sz w:val="28"/>
          <w:szCs w:val="28"/>
        </w:rPr>
        <w:t>Расчет результативности реализации муниципальной программы в целом проводится по формуле:</w:t>
      </w:r>
    </w:p>
    <w:p w14:paraId="43CA7CF6" w14:textId="0B64137B" w:rsidR="00991233" w:rsidRPr="00991233" w:rsidRDefault="00991233" w:rsidP="00991233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17C9">
        <w:rPr>
          <w:noProof/>
          <w:sz w:val="28"/>
          <w:szCs w:val="28"/>
          <w:lang w:eastAsia="ru-RU"/>
        </w:rPr>
        <w:drawing>
          <wp:inline distT="0" distB="0" distL="0" distR="0" wp14:anchorId="194C191F" wp14:editId="176C8006">
            <wp:extent cx="1524000" cy="7620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D943BC2" w14:textId="731B2C96" w:rsidR="00991233" w:rsidRPr="00991233" w:rsidRDefault="00991233" w:rsidP="00991233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1233">
        <w:rPr>
          <w:rFonts w:ascii="Times New Roman" w:hAnsi="Times New Roman"/>
          <w:sz w:val="28"/>
          <w:szCs w:val="28"/>
        </w:rPr>
        <w:lastRenderedPageBreak/>
        <w:t xml:space="preserve"> где:</w:t>
      </w:r>
    </w:p>
    <w:p w14:paraId="7AC562A8" w14:textId="77777777" w:rsidR="00991233" w:rsidRPr="00991233" w:rsidRDefault="00991233" w:rsidP="00991233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1233">
        <w:rPr>
          <w:rFonts w:ascii="Times New Roman" w:hAnsi="Times New Roman"/>
          <w:sz w:val="28"/>
          <w:szCs w:val="28"/>
        </w:rPr>
        <w:t>Е - результативность реализации муниципальной программы (процентов);</w:t>
      </w:r>
    </w:p>
    <w:p w14:paraId="0166B76E" w14:textId="77777777" w:rsidR="00991233" w:rsidRPr="00991233" w:rsidRDefault="00991233" w:rsidP="00991233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91233">
        <w:rPr>
          <w:rFonts w:ascii="Times New Roman" w:hAnsi="Times New Roman"/>
          <w:sz w:val="28"/>
          <w:szCs w:val="28"/>
        </w:rPr>
        <w:t>п</w:t>
      </w:r>
      <w:proofErr w:type="gramEnd"/>
      <w:r w:rsidRPr="00991233">
        <w:rPr>
          <w:rFonts w:ascii="Times New Roman" w:hAnsi="Times New Roman"/>
          <w:sz w:val="28"/>
          <w:szCs w:val="28"/>
        </w:rPr>
        <w:t xml:space="preserve"> - количество показателей муниципальной программы.</w:t>
      </w:r>
    </w:p>
    <w:p w14:paraId="5C9795C1" w14:textId="77777777" w:rsidR="00991233" w:rsidRPr="00991233" w:rsidRDefault="00991233" w:rsidP="00991233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1233">
        <w:rPr>
          <w:rFonts w:ascii="Times New Roman" w:hAnsi="Times New Roman"/>
          <w:sz w:val="28"/>
          <w:szCs w:val="28"/>
        </w:rPr>
        <w:t xml:space="preserve">В целях </w:t>
      </w:r>
      <w:proofErr w:type="gramStart"/>
      <w:r w:rsidRPr="00991233">
        <w:rPr>
          <w:rFonts w:ascii="Times New Roman" w:hAnsi="Times New Roman"/>
          <w:sz w:val="28"/>
          <w:szCs w:val="28"/>
        </w:rPr>
        <w:t>оценки степени достижения запланированных результатов муниципальной программы</w:t>
      </w:r>
      <w:proofErr w:type="gramEnd"/>
      <w:r w:rsidRPr="00991233">
        <w:rPr>
          <w:rFonts w:ascii="Times New Roman" w:hAnsi="Times New Roman"/>
          <w:sz w:val="28"/>
          <w:szCs w:val="28"/>
        </w:rPr>
        <w:t xml:space="preserve"> устанавливаются следующие критерии:</w:t>
      </w:r>
    </w:p>
    <w:p w14:paraId="3E59000E" w14:textId="77777777" w:rsidR="00991233" w:rsidRPr="00991233" w:rsidRDefault="00991233" w:rsidP="00991233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1233">
        <w:rPr>
          <w:rFonts w:ascii="Times New Roman" w:hAnsi="Times New Roman"/>
          <w:sz w:val="28"/>
          <w:szCs w:val="28"/>
        </w:rPr>
        <w:t>если значение показателя результативности Е равно или больше 80%, степень достижения запланированных результатов муниципальной программы оценивается как высокая;</w:t>
      </w:r>
    </w:p>
    <w:p w14:paraId="7763F073" w14:textId="77777777" w:rsidR="00991233" w:rsidRPr="00991233" w:rsidRDefault="00991233" w:rsidP="00991233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1233">
        <w:rPr>
          <w:rFonts w:ascii="Times New Roman" w:hAnsi="Times New Roman"/>
          <w:sz w:val="28"/>
          <w:szCs w:val="28"/>
        </w:rPr>
        <w:t>если значение показателя результативности Е равно или больше 50%, но меньше 80%, степень достижения запланированных результатов муниципальной программы оценивается как удовлетворительная;</w:t>
      </w:r>
    </w:p>
    <w:p w14:paraId="500C6409" w14:textId="77777777" w:rsidR="00991233" w:rsidRPr="00991233" w:rsidRDefault="00991233" w:rsidP="00991233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1233">
        <w:rPr>
          <w:rFonts w:ascii="Times New Roman" w:hAnsi="Times New Roman"/>
          <w:sz w:val="28"/>
          <w:szCs w:val="28"/>
        </w:rPr>
        <w:t>если значение показателя результативности Е меньше 50%, степень достижения запланированных результатов муниципальной программы оценивается как неудовлетворительная.</w:t>
      </w:r>
    </w:p>
    <w:p w14:paraId="06669BA5" w14:textId="77777777" w:rsidR="00991233" w:rsidRPr="00991233" w:rsidRDefault="00991233" w:rsidP="00991233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1233">
        <w:rPr>
          <w:rFonts w:ascii="Times New Roman" w:hAnsi="Times New Roman"/>
          <w:sz w:val="28"/>
          <w:szCs w:val="28"/>
        </w:rPr>
        <w:t xml:space="preserve">Расчет </w:t>
      </w:r>
      <w:proofErr w:type="gramStart"/>
      <w:r w:rsidRPr="00991233">
        <w:rPr>
          <w:rFonts w:ascii="Times New Roman" w:hAnsi="Times New Roman"/>
          <w:sz w:val="28"/>
          <w:szCs w:val="28"/>
        </w:rPr>
        <w:t>степени соответствия фактических затрат средств бюджета муниципального</w:t>
      </w:r>
      <w:proofErr w:type="gramEnd"/>
      <w:r w:rsidRPr="00991233">
        <w:rPr>
          <w:rFonts w:ascii="Times New Roman" w:hAnsi="Times New Roman"/>
          <w:sz w:val="28"/>
          <w:szCs w:val="28"/>
        </w:rPr>
        <w:t xml:space="preserve"> района «</w:t>
      </w:r>
      <w:proofErr w:type="spellStart"/>
      <w:r w:rsidRPr="00991233">
        <w:rPr>
          <w:rFonts w:ascii="Times New Roman" w:hAnsi="Times New Roman"/>
          <w:sz w:val="28"/>
          <w:szCs w:val="28"/>
        </w:rPr>
        <w:t>Тимский</w:t>
      </w:r>
      <w:proofErr w:type="spellEnd"/>
      <w:r w:rsidRPr="00991233">
        <w:rPr>
          <w:rFonts w:ascii="Times New Roman" w:hAnsi="Times New Roman"/>
          <w:sz w:val="28"/>
          <w:szCs w:val="28"/>
        </w:rPr>
        <w:t xml:space="preserve"> район» Курской области на реализацию Программы запланированному уровню производится по следующей формуле:</w:t>
      </w:r>
    </w:p>
    <w:p w14:paraId="296DAB69" w14:textId="586C9BE8" w:rsidR="00991233" w:rsidRPr="00991233" w:rsidRDefault="00991233" w:rsidP="00991233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17C9">
        <w:rPr>
          <w:noProof/>
          <w:sz w:val="28"/>
          <w:szCs w:val="28"/>
          <w:lang w:eastAsia="ru-RU"/>
        </w:rPr>
        <w:drawing>
          <wp:inline distT="0" distB="0" distL="0" distR="0" wp14:anchorId="59A60133" wp14:editId="5088ED46">
            <wp:extent cx="1771650" cy="69532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40B63D0" w14:textId="300377EA" w:rsidR="00991233" w:rsidRPr="00991233" w:rsidRDefault="00991233" w:rsidP="00991233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1233">
        <w:rPr>
          <w:rFonts w:ascii="Times New Roman" w:hAnsi="Times New Roman"/>
          <w:sz w:val="28"/>
          <w:szCs w:val="28"/>
        </w:rPr>
        <w:t xml:space="preserve"> где:</w:t>
      </w:r>
    </w:p>
    <w:p w14:paraId="0400F609" w14:textId="77777777" w:rsidR="00991233" w:rsidRPr="00991233" w:rsidRDefault="00991233" w:rsidP="00991233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91233">
        <w:rPr>
          <w:rFonts w:ascii="Times New Roman" w:hAnsi="Times New Roman"/>
          <w:sz w:val="28"/>
          <w:szCs w:val="28"/>
        </w:rPr>
        <w:t>П</w:t>
      </w:r>
      <w:proofErr w:type="gramEnd"/>
      <w:r w:rsidRPr="00991233">
        <w:rPr>
          <w:rFonts w:ascii="Times New Roman" w:hAnsi="Times New Roman"/>
          <w:sz w:val="28"/>
          <w:szCs w:val="28"/>
        </w:rPr>
        <w:t xml:space="preserve"> - полнота использования средств бюджета муниципального района «</w:t>
      </w:r>
      <w:proofErr w:type="spellStart"/>
      <w:r w:rsidRPr="00991233">
        <w:rPr>
          <w:rFonts w:ascii="Times New Roman" w:hAnsi="Times New Roman"/>
          <w:sz w:val="28"/>
          <w:szCs w:val="28"/>
        </w:rPr>
        <w:t>Тимский</w:t>
      </w:r>
      <w:proofErr w:type="spellEnd"/>
      <w:r w:rsidRPr="00991233">
        <w:rPr>
          <w:rFonts w:ascii="Times New Roman" w:hAnsi="Times New Roman"/>
          <w:sz w:val="28"/>
          <w:szCs w:val="28"/>
        </w:rPr>
        <w:t xml:space="preserve"> район» Курской области;</w:t>
      </w:r>
    </w:p>
    <w:p w14:paraId="33EB7815" w14:textId="77777777" w:rsidR="00991233" w:rsidRPr="00991233" w:rsidRDefault="00991233" w:rsidP="00991233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1233">
        <w:rPr>
          <w:rFonts w:ascii="Times New Roman" w:hAnsi="Times New Roman"/>
          <w:sz w:val="28"/>
          <w:szCs w:val="28"/>
        </w:rPr>
        <w:t>ЗФ - фактические расходы средств бюджета муниципального района «</w:t>
      </w:r>
      <w:proofErr w:type="spellStart"/>
      <w:r w:rsidRPr="00991233">
        <w:rPr>
          <w:rFonts w:ascii="Times New Roman" w:hAnsi="Times New Roman"/>
          <w:sz w:val="28"/>
          <w:szCs w:val="28"/>
        </w:rPr>
        <w:t>Тимский</w:t>
      </w:r>
      <w:proofErr w:type="spellEnd"/>
      <w:r w:rsidRPr="00991233">
        <w:rPr>
          <w:rFonts w:ascii="Times New Roman" w:hAnsi="Times New Roman"/>
          <w:sz w:val="28"/>
          <w:szCs w:val="28"/>
        </w:rPr>
        <w:t xml:space="preserve"> район» Курской области на реализацию муниципальной программы в соответствующем периоде,</w:t>
      </w:r>
    </w:p>
    <w:p w14:paraId="6B6A9C09" w14:textId="77777777" w:rsidR="00991233" w:rsidRPr="00991233" w:rsidRDefault="00991233" w:rsidP="00991233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91233">
        <w:rPr>
          <w:rFonts w:ascii="Times New Roman" w:hAnsi="Times New Roman"/>
          <w:sz w:val="28"/>
          <w:szCs w:val="28"/>
        </w:rPr>
        <w:t>ЗП - запланированные бюджета муниципального района «</w:t>
      </w:r>
      <w:proofErr w:type="spellStart"/>
      <w:r w:rsidRPr="00991233">
        <w:rPr>
          <w:rFonts w:ascii="Times New Roman" w:hAnsi="Times New Roman"/>
          <w:sz w:val="28"/>
          <w:szCs w:val="28"/>
        </w:rPr>
        <w:t>Тимский</w:t>
      </w:r>
      <w:proofErr w:type="spellEnd"/>
      <w:r w:rsidRPr="00991233">
        <w:rPr>
          <w:rFonts w:ascii="Times New Roman" w:hAnsi="Times New Roman"/>
          <w:sz w:val="28"/>
          <w:szCs w:val="28"/>
        </w:rPr>
        <w:t xml:space="preserve"> район» Курской области расходы на реализацию муниципальной программы в соответствующей периоде.</w:t>
      </w:r>
      <w:proofErr w:type="gramEnd"/>
    </w:p>
    <w:p w14:paraId="73F10060" w14:textId="77777777" w:rsidR="00991233" w:rsidRPr="00991233" w:rsidRDefault="00991233" w:rsidP="00991233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1233">
        <w:rPr>
          <w:rFonts w:ascii="Times New Roman" w:hAnsi="Times New Roman"/>
          <w:sz w:val="28"/>
          <w:szCs w:val="28"/>
        </w:rPr>
        <w:t xml:space="preserve">В целях </w:t>
      </w:r>
      <w:proofErr w:type="gramStart"/>
      <w:r w:rsidRPr="00991233">
        <w:rPr>
          <w:rFonts w:ascii="Times New Roman" w:hAnsi="Times New Roman"/>
          <w:sz w:val="28"/>
          <w:szCs w:val="28"/>
        </w:rPr>
        <w:t>оценки степени соответствия фактических затрат средств бюджета муниципального</w:t>
      </w:r>
      <w:proofErr w:type="gramEnd"/>
      <w:r w:rsidRPr="00991233">
        <w:rPr>
          <w:rFonts w:ascii="Times New Roman" w:hAnsi="Times New Roman"/>
          <w:sz w:val="28"/>
          <w:szCs w:val="28"/>
        </w:rPr>
        <w:t xml:space="preserve"> района «</w:t>
      </w:r>
      <w:proofErr w:type="spellStart"/>
      <w:r w:rsidRPr="00991233">
        <w:rPr>
          <w:rFonts w:ascii="Times New Roman" w:hAnsi="Times New Roman"/>
          <w:sz w:val="28"/>
          <w:szCs w:val="28"/>
        </w:rPr>
        <w:t>Тимский</w:t>
      </w:r>
      <w:proofErr w:type="spellEnd"/>
      <w:r w:rsidRPr="00991233">
        <w:rPr>
          <w:rFonts w:ascii="Times New Roman" w:hAnsi="Times New Roman"/>
          <w:sz w:val="28"/>
          <w:szCs w:val="28"/>
        </w:rPr>
        <w:t xml:space="preserve"> район» Курской области на реализацию Программы запланированному уровню, полученное значение показателя полноты использования средств бюджета муниципального района «</w:t>
      </w:r>
      <w:proofErr w:type="spellStart"/>
      <w:r w:rsidRPr="00991233">
        <w:rPr>
          <w:rFonts w:ascii="Times New Roman" w:hAnsi="Times New Roman"/>
          <w:sz w:val="28"/>
          <w:szCs w:val="28"/>
        </w:rPr>
        <w:t>Тимский</w:t>
      </w:r>
      <w:proofErr w:type="spellEnd"/>
      <w:r w:rsidRPr="00991233">
        <w:rPr>
          <w:rFonts w:ascii="Times New Roman" w:hAnsi="Times New Roman"/>
          <w:sz w:val="28"/>
          <w:szCs w:val="28"/>
        </w:rPr>
        <w:t xml:space="preserve"> район» Курской области сравнивается со значением</w:t>
      </w:r>
      <w:r w:rsidRPr="00991233">
        <w:rPr>
          <w:rFonts w:ascii="Times New Roman" w:hAnsi="Times New Roman"/>
          <w:sz w:val="28"/>
          <w:szCs w:val="28"/>
        </w:rPr>
        <w:tab/>
        <w:t xml:space="preserve">показателя результативности: </w:t>
      </w:r>
    </w:p>
    <w:p w14:paraId="7FA84D7F" w14:textId="77777777" w:rsidR="00991233" w:rsidRPr="00991233" w:rsidRDefault="00991233" w:rsidP="00991233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1233">
        <w:rPr>
          <w:rFonts w:ascii="Times New Roman" w:hAnsi="Times New Roman"/>
          <w:sz w:val="28"/>
          <w:szCs w:val="28"/>
        </w:rPr>
        <w:t>если значение показателя результативности Е и значение показателя полноты использования средств бюджета муниципального района «</w:t>
      </w:r>
      <w:proofErr w:type="spellStart"/>
      <w:r w:rsidRPr="00991233">
        <w:rPr>
          <w:rFonts w:ascii="Times New Roman" w:hAnsi="Times New Roman"/>
          <w:sz w:val="28"/>
          <w:szCs w:val="28"/>
        </w:rPr>
        <w:t>Тимский</w:t>
      </w:r>
      <w:proofErr w:type="spellEnd"/>
      <w:r w:rsidRPr="00991233">
        <w:rPr>
          <w:rFonts w:ascii="Times New Roman" w:hAnsi="Times New Roman"/>
          <w:sz w:val="28"/>
          <w:szCs w:val="28"/>
        </w:rPr>
        <w:t xml:space="preserve"> район» Курской области </w:t>
      </w:r>
      <w:proofErr w:type="gramStart"/>
      <w:r w:rsidRPr="00991233">
        <w:rPr>
          <w:rFonts w:ascii="Times New Roman" w:hAnsi="Times New Roman"/>
          <w:sz w:val="28"/>
          <w:szCs w:val="28"/>
        </w:rPr>
        <w:t>П</w:t>
      </w:r>
      <w:proofErr w:type="gramEnd"/>
      <w:r w:rsidRPr="00991233">
        <w:rPr>
          <w:rFonts w:ascii="Times New Roman" w:hAnsi="Times New Roman"/>
          <w:sz w:val="28"/>
          <w:szCs w:val="28"/>
        </w:rPr>
        <w:t xml:space="preserve"> равны или больше 80%, то степень соответствия фактических затрат средств бюджета муниципального района «</w:t>
      </w:r>
      <w:proofErr w:type="spellStart"/>
      <w:r w:rsidRPr="00991233">
        <w:rPr>
          <w:rFonts w:ascii="Times New Roman" w:hAnsi="Times New Roman"/>
          <w:sz w:val="28"/>
          <w:szCs w:val="28"/>
        </w:rPr>
        <w:t>Тимский</w:t>
      </w:r>
      <w:proofErr w:type="spellEnd"/>
      <w:r w:rsidRPr="00991233">
        <w:rPr>
          <w:rFonts w:ascii="Times New Roman" w:hAnsi="Times New Roman"/>
          <w:sz w:val="28"/>
          <w:szCs w:val="28"/>
        </w:rPr>
        <w:t xml:space="preserve"> район» Курской области на реализацию муниципальной программы запланированному уровню оценивается как </w:t>
      </w:r>
      <w:r w:rsidRPr="00991233">
        <w:rPr>
          <w:rFonts w:ascii="Times New Roman" w:hAnsi="Times New Roman"/>
          <w:sz w:val="28"/>
          <w:szCs w:val="28"/>
        </w:rPr>
        <w:lastRenderedPageBreak/>
        <w:t>удовлетворительная;</w:t>
      </w:r>
    </w:p>
    <w:p w14:paraId="76B1ED41" w14:textId="77777777" w:rsidR="00991233" w:rsidRPr="00991233" w:rsidRDefault="00991233" w:rsidP="00991233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1233">
        <w:rPr>
          <w:rFonts w:ascii="Times New Roman" w:hAnsi="Times New Roman"/>
          <w:sz w:val="28"/>
          <w:szCs w:val="28"/>
        </w:rPr>
        <w:t>если значения показателя результативности Е меньше 80%, а значение показателя полноты использования средств бюджета муниципального района «</w:t>
      </w:r>
      <w:proofErr w:type="spellStart"/>
      <w:r w:rsidRPr="00991233">
        <w:rPr>
          <w:rFonts w:ascii="Times New Roman" w:hAnsi="Times New Roman"/>
          <w:sz w:val="28"/>
          <w:szCs w:val="28"/>
        </w:rPr>
        <w:t>Тимский</w:t>
      </w:r>
      <w:proofErr w:type="spellEnd"/>
      <w:r w:rsidRPr="00991233">
        <w:rPr>
          <w:rFonts w:ascii="Times New Roman" w:hAnsi="Times New Roman"/>
          <w:sz w:val="28"/>
          <w:szCs w:val="28"/>
        </w:rPr>
        <w:t xml:space="preserve"> район» Курской области </w:t>
      </w:r>
      <w:proofErr w:type="gramStart"/>
      <w:r w:rsidRPr="00991233">
        <w:rPr>
          <w:rFonts w:ascii="Times New Roman" w:hAnsi="Times New Roman"/>
          <w:sz w:val="28"/>
          <w:szCs w:val="28"/>
        </w:rPr>
        <w:t>П</w:t>
      </w:r>
      <w:proofErr w:type="gramEnd"/>
      <w:r w:rsidRPr="00991233">
        <w:rPr>
          <w:rFonts w:ascii="Times New Roman" w:hAnsi="Times New Roman"/>
          <w:sz w:val="28"/>
          <w:szCs w:val="28"/>
        </w:rPr>
        <w:t xml:space="preserve"> меньше 100%, то степень соответствия фактических затрат средств бюджета муниципального района «</w:t>
      </w:r>
      <w:proofErr w:type="spellStart"/>
      <w:r w:rsidRPr="00991233">
        <w:rPr>
          <w:rFonts w:ascii="Times New Roman" w:hAnsi="Times New Roman"/>
          <w:sz w:val="28"/>
          <w:szCs w:val="28"/>
        </w:rPr>
        <w:t>Тимский</w:t>
      </w:r>
      <w:proofErr w:type="spellEnd"/>
      <w:r w:rsidRPr="00991233">
        <w:rPr>
          <w:rFonts w:ascii="Times New Roman" w:hAnsi="Times New Roman"/>
          <w:sz w:val="28"/>
          <w:szCs w:val="28"/>
        </w:rPr>
        <w:t xml:space="preserve"> район» Курской области на реализацию муниципальной программы запланированному уровню оценивается как неудовлетворительная. </w:t>
      </w:r>
    </w:p>
    <w:p w14:paraId="22E7DB04" w14:textId="77777777" w:rsidR="00991233" w:rsidRPr="00991233" w:rsidRDefault="00991233" w:rsidP="00991233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1233">
        <w:rPr>
          <w:rFonts w:ascii="Times New Roman" w:hAnsi="Times New Roman"/>
          <w:sz w:val="28"/>
          <w:szCs w:val="28"/>
        </w:rPr>
        <w:t>Расчет эффективности использования средств бюджета муниципального района «</w:t>
      </w:r>
      <w:proofErr w:type="spellStart"/>
      <w:r w:rsidRPr="00991233">
        <w:rPr>
          <w:rFonts w:ascii="Times New Roman" w:hAnsi="Times New Roman"/>
          <w:sz w:val="28"/>
          <w:szCs w:val="28"/>
        </w:rPr>
        <w:t>Тимский</w:t>
      </w:r>
      <w:proofErr w:type="spellEnd"/>
      <w:r w:rsidRPr="00991233">
        <w:rPr>
          <w:rFonts w:ascii="Times New Roman" w:hAnsi="Times New Roman"/>
          <w:sz w:val="28"/>
          <w:szCs w:val="28"/>
        </w:rPr>
        <w:t xml:space="preserve"> район» Курской области на реализацию муниципальной программы производится по следующей формуле:</w:t>
      </w:r>
    </w:p>
    <w:p w14:paraId="33C9DA6E" w14:textId="317A4A91" w:rsidR="00991233" w:rsidRPr="00991233" w:rsidRDefault="00991233" w:rsidP="00991233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A17C9">
        <w:rPr>
          <w:noProof/>
          <w:sz w:val="28"/>
          <w:szCs w:val="28"/>
          <w:lang w:eastAsia="ru-RU"/>
        </w:rPr>
        <w:drawing>
          <wp:anchor distT="0" distB="0" distL="536575" distR="536575" simplePos="0" relativeHeight="251659264" behindDoc="1" locked="0" layoutInCell="0" allowOverlap="1" wp14:anchorId="24D4346C" wp14:editId="6D1B3C7B">
            <wp:simplePos x="0" y="0"/>
            <wp:positionH relativeFrom="page">
              <wp:posOffset>1449070</wp:posOffset>
            </wp:positionH>
            <wp:positionV relativeFrom="paragraph">
              <wp:posOffset>46355</wp:posOffset>
            </wp:positionV>
            <wp:extent cx="723900" cy="508000"/>
            <wp:effectExtent l="0" t="0" r="0" b="6350"/>
            <wp:wrapTight wrapText="bothSides">
              <wp:wrapPolygon edited="0">
                <wp:start x="0" y="0"/>
                <wp:lineTo x="0" y="21060"/>
                <wp:lineTo x="21032" y="21060"/>
                <wp:lineTo x="21032" y="0"/>
                <wp:lineTo x="0" y="0"/>
              </wp:wrapPolygon>
            </wp:wrapTight>
            <wp:docPr id="5" name="Рисунок 2" descr="C:\Users\3\AppData\Local\Temp\FineReader11\media\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3\AppData\Local\Temp\FineReader11\media\image2.png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0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1CD8DB8" w14:textId="25B1CFB6" w:rsidR="00991233" w:rsidRPr="00991233" w:rsidRDefault="00991233" w:rsidP="00991233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5C2AAEE" w14:textId="77777777" w:rsidR="00991233" w:rsidRPr="00991233" w:rsidRDefault="00991233" w:rsidP="00991233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E861E36" w14:textId="77777777" w:rsidR="00991233" w:rsidRPr="00991233" w:rsidRDefault="00991233" w:rsidP="00991233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1233">
        <w:rPr>
          <w:rFonts w:ascii="Times New Roman" w:hAnsi="Times New Roman"/>
          <w:sz w:val="28"/>
          <w:szCs w:val="28"/>
        </w:rPr>
        <w:t>где:</w:t>
      </w:r>
    </w:p>
    <w:p w14:paraId="0A41DF67" w14:textId="77777777" w:rsidR="00991233" w:rsidRPr="00991233" w:rsidRDefault="00991233" w:rsidP="00991233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1233">
        <w:rPr>
          <w:rFonts w:ascii="Times New Roman" w:hAnsi="Times New Roman"/>
          <w:sz w:val="28"/>
          <w:szCs w:val="28"/>
        </w:rPr>
        <w:t>Э - эффективность использования средств бюджета муниципального района «</w:t>
      </w:r>
      <w:proofErr w:type="spellStart"/>
      <w:r w:rsidRPr="00991233">
        <w:rPr>
          <w:rFonts w:ascii="Times New Roman" w:hAnsi="Times New Roman"/>
          <w:sz w:val="28"/>
          <w:szCs w:val="28"/>
        </w:rPr>
        <w:t>Тимский</w:t>
      </w:r>
      <w:proofErr w:type="spellEnd"/>
      <w:r w:rsidRPr="00991233">
        <w:rPr>
          <w:rFonts w:ascii="Times New Roman" w:hAnsi="Times New Roman"/>
          <w:sz w:val="28"/>
          <w:szCs w:val="28"/>
        </w:rPr>
        <w:t xml:space="preserve"> район» Курской области;</w:t>
      </w:r>
    </w:p>
    <w:p w14:paraId="1C242778" w14:textId="77777777" w:rsidR="00991233" w:rsidRPr="00991233" w:rsidRDefault="00991233" w:rsidP="00991233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91233">
        <w:rPr>
          <w:rFonts w:ascii="Times New Roman" w:hAnsi="Times New Roman"/>
          <w:sz w:val="28"/>
          <w:szCs w:val="28"/>
        </w:rPr>
        <w:t>П</w:t>
      </w:r>
      <w:proofErr w:type="gramEnd"/>
      <w:r w:rsidRPr="00991233">
        <w:rPr>
          <w:rFonts w:ascii="Times New Roman" w:hAnsi="Times New Roman"/>
          <w:sz w:val="28"/>
          <w:szCs w:val="28"/>
        </w:rPr>
        <w:t xml:space="preserve"> - показатель полноты использования средств бюджета муниципального района «</w:t>
      </w:r>
      <w:proofErr w:type="spellStart"/>
      <w:r w:rsidRPr="00991233">
        <w:rPr>
          <w:rFonts w:ascii="Times New Roman" w:hAnsi="Times New Roman"/>
          <w:sz w:val="28"/>
          <w:szCs w:val="28"/>
        </w:rPr>
        <w:t>Тимский</w:t>
      </w:r>
      <w:proofErr w:type="spellEnd"/>
      <w:r w:rsidRPr="00991233">
        <w:rPr>
          <w:rFonts w:ascii="Times New Roman" w:hAnsi="Times New Roman"/>
          <w:sz w:val="28"/>
          <w:szCs w:val="28"/>
        </w:rPr>
        <w:t xml:space="preserve"> район» Курской области;</w:t>
      </w:r>
    </w:p>
    <w:p w14:paraId="320AF126" w14:textId="77777777" w:rsidR="00991233" w:rsidRPr="00991233" w:rsidRDefault="00991233" w:rsidP="00991233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1233">
        <w:rPr>
          <w:rFonts w:ascii="Times New Roman" w:hAnsi="Times New Roman"/>
          <w:sz w:val="28"/>
          <w:szCs w:val="28"/>
        </w:rPr>
        <w:t>Е - показатель результативности реализации муниципальной программы.</w:t>
      </w:r>
    </w:p>
    <w:p w14:paraId="68D20E60" w14:textId="77777777" w:rsidR="00991233" w:rsidRPr="00991233" w:rsidRDefault="00991233" w:rsidP="00991233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1233">
        <w:rPr>
          <w:rFonts w:ascii="Times New Roman" w:hAnsi="Times New Roman"/>
          <w:sz w:val="28"/>
          <w:szCs w:val="28"/>
        </w:rPr>
        <w:t xml:space="preserve">В целях </w:t>
      </w:r>
      <w:proofErr w:type="gramStart"/>
      <w:r w:rsidRPr="00991233">
        <w:rPr>
          <w:rFonts w:ascii="Times New Roman" w:hAnsi="Times New Roman"/>
          <w:sz w:val="28"/>
          <w:szCs w:val="28"/>
        </w:rPr>
        <w:t>оценки эффективности использования средств бюджета муниципального</w:t>
      </w:r>
      <w:proofErr w:type="gramEnd"/>
      <w:r w:rsidRPr="00991233">
        <w:rPr>
          <w:rFonts w:ascii="Times New Roman" w:hAnsi="Times New Roman"/>
          <w:sz w:val="28"/>
          <w:szCs w:val="28"/>
        </w:rPr>
        <w:t xml:space="preserve"> района «</w:t>
      </w:r>
      <w:proofErr w:type="spellStart"/>
      <w:r w:rsidRPr="00991233">
        <w:rPr>
          <w:rFonts w:ascii="Times New Roman" w:hAnsi="Times New Roman"/>
          <w:sz w:val="28"/>
          <w:szCs w:val="28"/>
        </w:rPr>
        <w:t>Тимский</w:t>
      </w:r>
      <w:proofErr w:type="spellEnd"/>
      <w:r w:rsidRPr="00991233">
        <w:rPr>
          <w:rFonts w:ascii="Times New Roman" w:hAnsi="Times New Roman"/>
          <w:sz w:val="28"/>
          <w:szCs w:val="28"/>
        </w:rPr>
        <w:t xml:space="preserve"> район» Курской области при реализации муниципальной программы устанавливаются следующие критерии:</w:t>
      </w:r>
    </w:p>
    <w:p w14:paraId="5D7E7554" w14:textId="77777777" w:rsidR="00991233" w:rsidRPr="00991233" w:rsidRDefault="00991233" w:rsidP="00991233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1233">
        <w:rPr>
          <w:rFonts w:ascii="Times New Roman" w:hAnsi="Times New Roman"/>
          <w:sz w:val="28"/>
          <w:szCs w:val="28"/>
        </w:rPr>
        <w:t>если значение показателя «Эффективность использования средств бюджета муниципального района «</w:t>
      </w:r>
      <w:proofErr w:type="spellStart"/>
      <w:r w:rsidRPr="00991233">
        <w:rPr>
          <w:rFonts w:ascii="Times New Roman" w:hAnsi="Times New Roman"/>
          <w:sz w:val="28"/>
          <w:szCs w:val="28"/>
        </w:rPr>
        <w:t>Тимский</w:t>
      </w:r>
      <w:proofErr w:type="spellEnd"/>
      <w:r w:rsidRPr="00991233">
        <w:rPr>
          <w:rFonts w:ascii="Times New Roman" w:hAnsi="Times New Roman"/>
          <w:sz w:val="28"/>
          <w:szCs w:val="28"/>
        </w:rPr>
        <w:t xml:space="preserve"> район» Курской области</w:t>
      </w:r>
      <w:proofErr w:type="gramStart"/>
      <w:r w:rsidRPr="00991233">
        <w:rPr>
          <w:rFonts w:ascii="Times New Roman" w:hAnsi="Times New Roman"/>
          <w:sz w:val="28"/>
          <w:szCs w:val="28"/>
        </w:rPr>
        <w:t xml:space="preserve"> Э</w:t>
      </w:r>
      <w:proofErr w:type="gramEnd"/>
      <w:r w:rsidRPr="00991233">
        <w:rPr>
          <w:rFonts w:ascii="Times New Roman" w:hAnsi="Times New Roman"/>
          <w:sz w:val="28"/>
          <w:szCs w:val="28"/>
        </w:rPr>
        <w:t>» равно 1, то такая эффективность оценивается как соответствующая запланированной;</w:t>
      </w:r>
    </w:p>
    <w:p w14:paraId="57680C67" w14:textId="77777777" w:rsidR="00991233" w:rsidRPr="00991233" w:rsidRDefault="00991233" w:rsidP="00991233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1233">
        <w:rPr>
          <w:rFonts w:ascii="Times New Roman" w:hAnsi="Times New Roman"/>
          <w:sz w:val="28"/>
          <w:szCs w:val="28"/>
        </w:rPr>
        <w:t>если значение показателя «Эффективность использования средств бюджета муниципального района «</w:t>
      </w:r>
      <w:proofErr w:type="spellStart"/>
      <w:r w:rsidRPr="00991233">
        <w:rPr>
          <w:rFonts w:ascii="Times New Roman" w:hAnsi="Times New Roman"/>
          <w:sz w:val="28"/>
          <w:szCs w:val="28"/>
        </w:rPr>
        <w:t>Тимский</w:t>
      </w:r>
      <w:proofErr w:type="spellEnd"/>
      <w:r w:rsidRPr="00991233">
        <w:rPr>
          <w:rFonts w:ascii="Times New Roman" w:hAnsi="Times New Roman"/>
          <w:sz w:val="28"/>
          <w:szCs w:val="28"/>
        </w:rPr>
        <w:t xml:space="preserve"> район» Курской области</w:t>
      </w:r>
      <w:proofErr w:type="gramStart"/>
      <w:r w:rsidRPr="00991233">
        <w:rPr>
          <w:rFonts w:ascii="Times New Roman" w:hAnsi="Times New Roman"/>
          <w:sz w:val="28"/>
          <w:szCs w:val="28"/>
        </w:rPr>
        <w:t xml:space="preserve"> Э</w:t>
      </w:r>
      <w:proofErr w:type="gramEnd"/>
      <w:r w:rsidRPr="00991233">
        <w:rPr>
          <w:rFonts w:ascii="Times New Roman" w:hAnsi="Times New Roman"/>
          <w:sz w:val="28"/>
          <w:szCs w:val="28"/>
        </w:rPr>
        <w:t>» меньше 1, то такая эффективность оценивается как высокая;</w:t>
      </w:r>
    </w:p>
    <w:p w14:paraId="4DB0B30B" w14:textId="77777777" w:rsidR="00991233" w:rsidRDefault="00991233" w:rsidP="00991233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91233">
        <w:rPr>
          <w:rFonts w:ascii="Times New Roman" w:hAnsi="Times New Roman"/>
          <w:sz w:val="28"/>
          <w:szCs w:val="28"/>
        </w:rPr>
        <w:t>если значение показателя «Эффективность использования средств бюджета муниципального района «</w:t>
      </w:r>
      <w:proofErr w:type="spellStart"/>
      <w:r w:rsidRPr="00991233">
        <w:rPr>
          <w:rFonts w:ascii="Times New Roman" w:hAnsi="Times New Roman"/>
          <w:sz w:val="28"/>
          <w:szCs w:val="28"/>
        </w:rPr>
        <w:t>Тимский</w:t>
      </w:r>
      <w:proofErr w:type="spellEnd"/>
      <w:r w:rsidRPr="00991233">
        <w:rPr>
          <w:rFonts w:ascii="Times New Roman" w:hAnsi="Times New Roman"/>
          <w:sz w:val="28"/>
          <w:szCs w:val="28"/>
        </w:rPr>
        <w:t xml:space="preserve"> район» Курской области» больше 1, то такая эффективность оценивается как низкая.</w:t>
      </w:r>
    </w:p>
    <w:p w14:paraId="332F9311" w14:textId="77777777" w:rsidR="00F95DD1" w:rsidRDefault="00F95DD1" w:rsidP="00991233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329BA48" w14:textId="77777777" w:rsidR="00F95DD1" w:rsidRDefault="00F95DD1" w:rsidP="00991233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2DC4475" w14:textId="77777777" w:rsidR="00F95DD1" w:rsidRDefault="00F95DD1" w:rsidP="00991233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73B1059" w14:textId="77777777" w:rsidR="00F95DD1" w:rsidRDefault="00F95DD1" w:rsidP="00991233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D4F498D" w14:textId="77777777" w:rsidR="00607AD3" w:rsidRDefault="00607AD3" w:rsidP="00991233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5C56012" w14:textId="77777777" w:rsidR="00607AD3" w:rsidRDefault="00607AD3" w:rsidP="00991233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0034EB6" w14:textId="77777777" w:rsidR="00607AD3" w:rsidRDefault="00607AD3" w:rsidP="00991233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9EF4A20" w14:textId="77777777" w:rsidR="00607AD3" w:rsidRDefault="00607AD3" w:rsidP="00991233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BFB7556" w14:textId="77777777" w:rsidR="00607AD3" w:rsidRDefault="00607AD3" w:rsidP="00991233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8D11F06" w14:textId="77777777" w:rsidR="00607AD3" w:rsidRDefault="00607AD3" w:rsidP="00991233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9A002E9" w14:textId="77777777" w:rsidR="00607AD3" w:rsidRDefault="00607AD3" w:rsidP="00991233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28426AB" w14:textId="77777777" w:rsidR="008C32CC" w:rsidRDefault="00F95DD1" w:rsidP="008C32CC">
      <w:pPr>
        <w:pStyle w:val="21"/>
        <w:shd w:val="clear" w:color="auto" w:fill="auto"/>
        <w:spacing w:after="0" w:line="240" w:lineRule="auto"/>
        <w:ind w:left="40" w:right="30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Подпрограмма 1 </w:t>
      </w:r>
    </w:p>
    <w:p w14:paraId="5A226C72" w14:textId="22CC27AB" w:rsidR="00F95DD1" w:rsidRDefault="00F95DD1" w:rsidP="008C32CC">
      <w:pPr>
        <w:pStyle w:val="21"/>
        <w:shd w:val="clear" w:color="auto" w:fill="auto"/>
        <w:spacing w:after="0" w:line="240" w:lineRule="auto"/>
        <w:ind w:left="40" w:right="30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F95DD1">
        <w:rPr>
          <w:rFonts w:ascii="Times New Roman" w:hAnsi="Times New Roman"/>
          <w:sz w:val="28"/>
          <w:szCs w:val="28"/>
        </w:rPr>
        <w:t xml:space="preserve">Профилактика терроризма и экстремизма, а также минимизация и (или) ликвидация его проявления в </w:t>
      </w:r>
      <w:proofErr w:type="spellStart"/>
      <w:r w:rsidRPr="00F95DD1">
        <w:rPr>
          <w:rFonts w:ascii="Times New Roman" w:hAnsi="Times New Roman"/>
          <w:sz w:val="28"/>
          <w:szCs w:val="28"/>
        </w:rPr>
        <w:t>Тимском</w:t>
      </w:r>
      <w:proofErr w:type="spellEnd"/>
      <w:r w:rsidRPr="00F95DD1">
        <w:rPr>
          <w:rFonts w:ascii="Times New Roman" w:hAnsi="Times New Roman"/>
          <w:sz w:val="28"/>
          <w:szCs w:val="28"/>
        </w:rPr>
        <w:t xml:space="preserve"> районе</w:t>
      </w:r>
      <w:r w:rsidR="008C32CC">
        <w:rPr>
          <w:rFonts w:ascii="Times New Roman" w:hAnsi="Times New Roman"/>
          <w:sz w:val="28"/>
          <w:szCs w:val="28"/>
        </w:rPr>
        <w:t xml:space="preserve"> Курской области</w:t>
      </w:r>
      <w:r>
        <w:rPr>
          <w:rFonts w:ascii="Times New Roman" w:hAnsi="Times New Roman"/>
          <w:sz w:val="28"/>
          <w:szCs w:val="28"/>
        </w:rPr>
        <w:t>»</w:t>
      </w:r>
    </w:p>
    <w:p w14:paraId="13251902" w14:textId="77777777" w:rsidR="008C32CC" w:rsidRDefault="008C32CC" w:rsidP="008C32CC">
      <w:pPr>
        <w:pStyle w:val="21"/>
        <w:shd w:val="clear" w:color="auto" w:fill="auto"/>
        <w:spacing w:after="0" w:line="240" w:lineRule="auto"/>
        <w:ind w:left="40" w:right="301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2660"/>
        <w:gridCol w:w="6814"/>
      </w:tblGrid>
      <w:tr w:rsidR="00F95DD1" w14:paraId="4535FDBF" w14:textId="77777777" w:rsidTr="00F95DD1">
        <w:tc>
          <w:tcPr>
            <w:tcW w:w="9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9DB503" w14:textId="11141657" w:rsidR="00F95DD1" w:rsidRDefault="00F95DD1" w:rsidP="00F95DD1">
            <w:pPr>
              <w:pStyle w:val="3"/>
              <w:shd w:val="clear" w:color="auto" w:fill="auto"/>
              <w:snapToGrid w:val="0"/>
              <w:spacing w:before="0" w:line="360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ПАСПОРТ ПОДПРОГРАММЫ</w:t>
            </w:r>
          </w:p>
        </w:tc>
      </w:tr>
      <w:tr w:rsidR="00F95DD1" w14:paraId="45E3C573" w14:textId="77777777" w:rsidTr="00F95DD1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545111" w14:textId="31066FA7" w:rsidR="00F95DD1" w:rsidRPr="0082275C" w:rsidRDefault="00F95DD1" w:rsidP="006B4443">
            <w:pPr>
              <w:pStyle w:val="3"/>
              <w:shd w:val="clear" w:color="auto" w:fill="auto"/>
              <w:snapToGrid w:val="0"/>
              <w:spacing w:before="0" w:line="25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2275C">
              <w:rPr>
                <w:rFonts w:ascii="Times New Roman" w:hAnsi="Times New Roman"/>
                <w:sz w:val="28"/>
                <w:szCs w:val="28"/>
              </w:rPr>
              <w:t xml:space="preserve">Ответственный исполнитель </w:t>
            </w:r>
            <w:r w:rsidR="006B4443">
              <w:rPr>
                <w:rFonts w:ascii="Times New Roman" w:hAnsi="Times New Roman"/>
                <w:sz w:val="28"/>
                <w:szCs w:val="28"/>
              </w:rPr>
              <w:t>под</w:t>
            </w:r>
            <w:r w:rsidRPr="0082275C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B6DA5C" w14:textId="77777777" w:rsidR="00F95DD1" w:rsidRDefault="00F95DD1" w:rsidP="00F95DD1">
            <w:pPr>
              <w:pStyle w:val="3"/>
              <w:shd w:val="clear" w:color="auto" w:fill="auto"/>
              <w:snapToGrid w:val="0"/>
              <w:spacing w:before="0" w:line="307" w:lineRule="exact"/>
              <w:ind w:right="2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Отдел по делам ГО и ЧС Администрации Тимского района </w:t>
            </w:r>
          </w:p>
        </w:tc>
      </w:tr>
      <w:tr w:rsidR="00F95DD1" w14:paraId="48545517" w14:textId="77777777" w:rsidTr="00F95DD1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71DC9C" w14:textId="5A02297D" w:rsidR="00F95DD1" w:rsidRPr="0082275C" w:rsidRDefault="00F95DD1" w:rsidP="00F95DD1">
            <w:pPr>
              <w:pStyle w:val="3"/>
              <w:shd w:val="clear" w:color="auto" w:fill="auto"/>
              <w:snapToGrid w:val="0"/>
              <w:spacing w:before="0" w:line="25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2275C">
              <w:rPr>
                <w:rFonts w:ascii="Times New Roman" w:hAnsi="Times New Roman"/>
                <w:sz w:val="28"/>
                <w:szCs w:val="28"/>
              </w:rPr>
              <w:t xml:space="preserve">Участники </w:t>
            </w:r>
            <w:r w:rsidR="006B4443">
              <w:rPr>
                <w:rFonts w:ascii="Times New Roman" w:hAnsi="Times New Roman"/>
                <w:sz w:val="28"/>
                <w:szCs w:val="28"/>
              </w:rPr>
              <w:t>под</w:t>
            </w:r>
            <w:r w:rsidRPr="0082275C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952A5" w14:textId="77777777" w:rsidR="00F95DD1" w:rsidRPr="002E2884" w:rsidRDefault="00F95DD1" w:rsidP="00F95DD1">
            <w:pPr>
              <w:pStyle w:val="3"/>
              <w:shd w:val="clear" w:color="auto" w:fill="auto"/>
              <w:snapToGrid w:val="0"/>
              <w:spacing w:before="0" w:line="240" w:lineRule="auto"/>
              <w:ind w:right="2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2884">
              <w:rPr>
                <w:rFonts w:ascii="Times New Roman" w:hAnsi="Times New Roman"/>
                <w:sz w:val="28"/>
                <w:szCs w:val="28"/>
              </w:rPr>
              <w:t xml:space="preserve">Управление образования администрации Тимского района; 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2E2884">
              <w:rPr>
                <w:rFonts w:ascii="Times New Roman" w:hAnsi="Times New Roman"/>
                <w:sz w:val="28"/>
                <w:szCs w:val="28"/>
              </w:rPr>
              <w:t>правление культуры администрации Тимского района</w:t>
            </w:r>
          </w:p>
        </w:tc>
      </w:tr>
      <w:tr w:rsidR="00F95DD1" w14:paraId="1BC39F03" w14:textId="77777777" w:rsidTr="00F95DD1">
        <w:trPr>
          <w:trHeight w:val="79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0EC02C" w14:textId="5757379E" w:rsidR="00F95DD1" w:rsidRPr="0082275C" w:rsidRDefault="00F95DD1" w:rsidP="00F95DD1">
            <w:pPr>
              <w:pStyle w:val="3"/>
              <w:shd w:val="clear" w:color="auto" w:fill="auto"/>
              <w:snapToGrid w:val="0"/>
              <w:spacing w:before="0" w:line="25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2275C">
              <w:rPr>
                <w:rFonts w:ascii="Times New Roman" w:hAnsi="Times New Roman"/>
                <w:sz w:val="28"/>
                <w:szCs w:val="28"/>
              </w:rPr>
              <w:t xml:space="preserve">Цели </w:t>
            </w:r>
            <w:r>
              <w:rPr>
                <w:rFonts w:ascii="Times New Roman" w:hAnsi="Times New Roman"/>
                <w:sz w:val="28"/>
                <w:szCs w:val="28"/>
              </w:rPr>
              <w:t>подп</w:t>
            </w:r>
            <w:r w:rsidRPr="0082275C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EF5603" w14:textId="77777777" w:rsidR="00F95DD1" w:rsidRPr="002A11D1" w:rsidRDefault="00F95DD1" w:rsidP="00F95DD1">
            <w:pPr>
              <w:pStyle w:val="3"/>
              <w:shd w:val="clear" w:color="auto" w:fill="auto"/>
              <w:spacing w:before="0" w:line="312" w:lineRule="exact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11D1">
              <w:rPr>
                <w:rFonts w:ascii="Times New Roman" w:hAnsi="Times New Roman"/>
                <w:sz w:val="28"/>
                <w:szCs w:val="28"/>
              </w:rPr>
              <w:t xml:space="preserve">Повышение уровня безопасности и защищенности населения и муниципальных учреждений социальной сферы </w:t>
            </w:r>
            <w:r>
              <w:rPr>
                <w:rFonts w:ascii="Times New Roman" w:hAnsi="Times New Roman"/>
                <w:sz w:val="28"/>
                <w:szCs w:val="28"/>
              </w:rPr>
              <w:t>Тимского</w:t>
            </w:r>
            <w:r w:rsidRPr="002A11D1">
              <w:rPr>
                <w:rFonts w:ascii="Times New Roman" w:hAnsi="Times New Roman"/>
                <w:sz w:val="28"/>
                <w:szCs w:val="28"/>
              </w:rPr>
              <w:t xml:space="preserve"> района путем совершенствования системы профилактических мер антитеррористической и </w:t>
            </w:r>
            <w:proofErr w:type="spellStart"/>
            <w:r w:rsidRPr="002A11D1">
              <w:rPr>
                <w:rFonts w:ascii="Times New Roman" w:hAnsi="Times New Roman"/>
                <w:sz w:val="28"/>
                <w:szCs w:val="28"/>
              </w:rPr>
              <w:t>антиэкстремистской</w:t>
            </w:r>
            <w:proofErr w:type="spellEnd"/>
            <w:r w:rsidRPr="002A11D1">
              <w:rPr>
                <w:rFonts w:ascii="Times New Roman" w:hAnsi="Times New Roman"/>
                <w:sz w:val="28"/>
                <w:szCs w:val="28"/>
              </w:rPr>
              <w:t xml:space="preserve"> направленности.</w:t>
            </w:r>
          </w:p>
        </w:tc>
      </w:tr>
      <w:tr w:rsidR="00F95DD1" w14:paraId="104C4419" w14:textId="77777777" w:rsidTr="00F95DD1">
        <w:trPr>
          <w:trHeight w:val="79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B7FB8D" w14:textId="6714E651" w:rsidR="00F95DD1" w:rsidRPr="0082275C" w:rsidRDefault="00F95DD1" w:rsidP="00F95DD1">
            <w:pPr>
              <w:pStyle w:val="3"/>
              <w:shd w:val="clear" w:color="auto" w:fill="auto"/>
              <w:snapToGrid w:val="0"/>
              <w:spacing w:before="0" w:line="25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2275C">
              <w:rPr>
                <w:rFonts w:ascii="Times New Roman" w:hAnsi="Times New Roman"/>
                <w:sz w:val="28"/>
                <w:szCs w:val="28"/>
              </w:rPr>
              <w:t xml:space="preserve">Задачи </w:t>
            </w:r>
            <w:r>
              <w:rPr>
                <w:rFonts w:ascii="Times New Roman" w:hAnsi="Times New Roman"/>
                <w:sz w:val="28"/>
                <w:szCs w:val="28"/>
              </w:rPr>
              <w:t>подп</w:t>
            </w:r>
            <w:r w:rsidRPr="0082275C">
              <w:rPr>
                <w:rFonts w:ascii="Times New Roman" w:hAnsi="Times New Roman"/>
                <w:sz w:val="28"/>
                <w:szCs w:val="28"/>
              </w:rPr>
              <w:t>рограммы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3A124F" w14:textId="77777777" w:rsidR="00F95DD1" w:rsidRPr="00E25D9E" w:rsidRDefault="00F95DD1" w:rsidP="00F95DD1">
            <w:pPr>
              <w:pStyle w:val="3"/>
              <w:tabs>
                <w:tab w:val="left" w:pos="39"/>
                <w:tab w:val="left" w:pos="9356"/>
              </w:tabs>
              <w:spacing w:before="0"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5D9E">
              <w:rPr>
                <w:rFonts w:ascii="Times New Roman" w:hAnsi="Times New Roman"/>
                <w:sz w:val="28"/>
                <w:szCs w:val="28"/>
              </w:rPr>
              <w:t xml:space="preserve">    1. Предупреждение террористических и экстремистских проявлений, укрепление и сохранение межнациональных и межконфессиональных отношений на территории района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31DD427B" w14:textId="77777777" w:rsidR="00F95DD1" w:rsidRPr="00E25D9E" w:rsidRDefault="00F95DD1" w:rsidP="00F95DD1">
            <w:pPr>
              <w:pStyle w:val="3"/>
              <w:shd w:val="clear" w:color="auto" w:fill="auto"/>
              <w:snapToGrid w:val="0"/>
              <w:spacing w:before="0" w:line="240" w:lineRule="auto"/>
              <w:ind w:firstLine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25D9E">
              <w:rPr>
                <w:rFonts w:ascii="Times New Roman" w:hAnsi="Times New Roman"/>
                <w:sz w:val="28"/>
                <w:szCs w:val="28"/>
              </w:rPr>
              <w:t xml:space="preserve">     2. Усиление  информационно  -  пропагандистской деятельности, направленной на противоде</w:t>
            </w:r>
            <w:r>
              <w:rPr>
                <w:rFonts w:ascii="Times New Roman" w:hAnsi="Times New Roman"/>
                <w:sz w:val="28"/>
                <w:szCs w:val="28"/>
              </w:rPr>
              <w:t>йствие терроризму и экстремизму.</w:t>
            </w:r>
          </w:p>
        </w:tc>
      </w:tr>
      <w:tr w:rsidR="00F95DD1" w14:paraId="4C4C32D8" w14:textId="77777777" w:rsidTr="00F95DD1">
        <w:trPr>
          <w:trHeight w:val="79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DD3DA2" w14:textId="27D49EAC" w:rsidR="00F95DD1" w:rsidRPr="0082275C" w:rsidRDefault="00F95DD1" w:rsidP="00F95DD1">
            <w:pPr>
              <w:pStyle w:val="3"/>
              <w:shd w:val="clear" w:color="auto" w:fill="auto"/>
              <w:snapToGrid w:val="0"/>
              <w:spacing w:before="0" w:line="250" w:lineRule="exact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82275C">
              <w:rPr>
                <w:rFonts w:ascii="Times New Roman" w:hAnsi="Times New Roman"/>
                <w:sz w:val="28"/>
                <w:szCs w:val="28"/>
              </w:rPr>
              <w:t xml:space="preserve">Целевые индикаторы и показатели </w:t>
            </w:r>
            <w:r>
              <w:rPr>
                <w:rFonts w:ascii="Times New Roman" w:hAnsi="Times New Roman"/>
                <w:sz w:val="28"/>
                <w:szCs w:val="28"/>
              </w:rPr>
              <w:t>под</w:t>
            </w:r>
            <w:r w:rsidRPr="0082275C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9265CA" w14:textId="77777777" w:rsidR="00F95DD1" w:rsidRDefault="00F95DD1" w:rsidP="00F95DD1">
            <w:pPr>
              <w:pStyle w:val="3"/>
              <w:shd w:val="clear" w:color="auto" w:fill="auto"/>
              <w:tabs>
                <w:tab w:val="left" w:pos="39"/>
                <w:tab w:val="left" w:pos="9356"/>
              </w:tabs>
              <w:spacing w:before="0" w:line="307" w:lineRule="exact"/>
              <w:ind w:left="39" w:right="20" w:firstLine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1. Отсутствие </w:t>
            </w:r>
            <w:r w:rsidRPr="00E25D9E">
              <w:rPr>
                <w:rFonts w:ascii="Times New Roman" w:hAnsi="Times New Roman"/>
                <w:sz w:val="28"/>
                <w:szCs w:val="28"/>
              </w:rPr>
              <w:t>общественных или религиозных объединений, склонных к проявлениям терроризма и экстремизма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1D57CC7A" w14:textId="77777777" w:rsidR="00F95DD1" w:rsidRPr="002A11D1" w:rsidRDefault="00F95DD1" w:rsidP="00F95DD1">
            <w:pPr>
              <w:pStyle w:val="3"/>
              <w:shd w:val="clear" w:color="auto" w:fill="auto"/>
              <w:tabs>
                <w:tab w:val="left" w:pos="39"/>
                <w:tab w:val="left" w:pos="9356"/>
              </w:tabs>
              <w:spacing w:before="0" w:line="307" w:lineRule="exact"/>
              <w:ind w:left="39" w:right="20" w:firstLine="1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Отсутствие </w:t>
            </w:r>
            <w:r w:rsidRPr="00E25D9E">
              <w:rPr>
                <w:rFonts w:ascii="Times New Roman" w:hAnsi="Times New Roman"/>
                <w:sz w:val="28"/>
                <w:szCs w:val="28"/>
              </w:rPr>
              <w:t>зарегистрированных нарушений общественного порядка экстремистского характера</w:t>
            </w:r>
          </w:p>
        </w:tc>
      </w:tr>
      <w:tr w:rsidR="00F95DD1" w14:paraId="1A022BC9" w14:textId="77777777" w:rsidTr="00F95DD1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477019" w14:textId="179C8059" w:rsidR="00F95DD1" w:rsidRPr="0082275C" w:rsidRDefault="00F95DD1" w:rsidP="006B4443">
            <w:pPr>
              <w:pStyle w:val="3"/>
              <w:shd w:val="clear" w:color="auto" w:fill="auto"/>
              <w:tabs>
                <w:tab w:val="left" w:pos="3643"/>
              </w:tabs>
              <w:snapToGrid w:val="0"/>
              <w:spacing w:before="0" w:after="240" w:line="312" w:lineRule="exact"/>
              <w:ind w:right="20" w:firstLine="0"/>
              <w:rPr>
                <w:rFonts w:ascii="Times New Roman" w:hAnsi="Times New Roman"/>
                <w:sz w:val="28"/>
                <w:szCs w:val="28"/>
              </w:rPr>
            </w:pPr>
            <w:r w:rsidRPr="0082275C">
              <w:rPr>
                <w:rFonts w:ascii="Times New Roman" w:hAnsi="Times New Roman"/>
                <w:sz w:val="28"/>
                <w:szCs w:val="28"/>
              </w:rPr>
              <w:t xml:space="preserve">Этапы и сроки  реализации </w:t>
            </w:r>
            <w:r w:rsidR="006B4443">
              <w:rPr>
                <w:rFonts w:ascii="Times New Roman" w:hAnsi="Times New Roman"/>
                <w:sz w:val="28"/>
                <w:szCs w:val="28"/>
              </w:rPr>
              <w:t>под</w:t>
            </w:r>
            <w:r w:rsidR="00607AD3">
              <w:rPr>
                <w:rFonts w:ascii="Times New Roman" w:hAnsi="Times New Roman"/>
                <w:sz w:val="28"/>
                <w:szCs w:val="28"/>
              </w:rPr>
              <w:t>п</w:t>
            </w:r>
            <w:r w:rsidRPr="0082275C">
              <w:rPr>
                <w:rFonts w:ascii="Times New Roman" w:hAnsi="Times New Roman"/>
                <w:sz w:val="28"/>
                <w:szCs w:val="28"/>
              </w:rPr>
              <w:t xml:space="preserve">рограммы 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A42A94" w14:textId="2073AA31" w:rsidR="00F95DD1" w:rsidRDefault="00F95DD1" w:rsidP="00F95DD1">
            <w:pPr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Подпрограмма реализу</w:t>
            </w:r>
            <w:r w:rsidR="008C32CC">
              <w:rPr>
                <w:rFonts w:ascii="Times New Roman" w:hAnsi="Times New Roman"/>
                <w:sz w:val="28"/>
                <w:szCs w:val="28"/>
              </w:rPr>
              <w:t>ется в 2025-2031 годах, в один этап</w:t>
            </w:r>
          </w:p>
        </w:tc>
      </w:tr>
      <w:tr w:rsidR="00F95DD1" w14:paraId="62B19321" w14:textId="77777777" w:rsidTr="00F95DD1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568473" w14:textId="69F4951F" w:rsidR="00F95DD1" w:rsidRPr="0082275C" w:rsidRDefault="00F95DD1" w:rsidP="006B4443">
            <w:pPr>
              <w:pStyle w:val="3"/>
              <w:shd w:val="clear" w:color="auto" w:fill="auto"/>
              <w:snapToGrid w:val="0"/>
              <w:spacing w:before="0" w:line="312" w:lineRule="exact"/>
              <w:ind w:left="20" w:right="20" w:firstLine="0"/>
              <w:rPr>
                <w:rFonts w:ascii="Times New Roman" w:hAnsi="Times New Roman"/>
                <w:sz w:val="28"/>
                <w:szCs w:val="28"/>
              </w:rPr>
            </w:pPr>
            <w:r w:rsidRPr="0082275C">
              <w:rPr>
                <w:rFonts w:ascii="Times New Roman" w:hAnsi="Times New Roman"/>
                <w:sz w:val="28"/>
                <w:szCs w:val="28"/>
              </w:rPr>
              <w:t xml:space="preserve">Объемы и источники финансирования </w:t>
            </w:r>
            <w:r w:rsidR="006B4443">
              <w:rPr>
                <w:rFonts w:ascii="Times New Roman" w:hAnsi="Times New Roman"/>
                <w:sz w:val="28"/>
                <w:szCs w:val="28"/>
              </w:rPr>
              <w:t>под</w:t>
            </w:r>
            <w:r w:rsidR="00607AD3">
              <w:rPr>
                <w:rFonts w:ascii="Times New Roman" w:hAnsi="Times New Roman"/>
                <w:sz w:val="28"/>
                <w:szCs w:val="28"/>
              </w:rPr>
              <w:t>п</w:t>
            </w:r>
            <w:r w:rsidRPr="0082275C">
              <w:rPr>
                <w:rFonts w:ascii="Times New Roman" w:hAnsi="Times New Roman"/>
                <w:sz w:val="28"/>
                <w:szCs w:val="28"/>
              </w:rPr>
              <w:t xml:space="preserve">рограммы 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242616" w14:textId="511409A2" w:rsidR="00F95DD1" w:rsidRPr="002A6EC4" w:rsidRDefault="00F95DD1" w:rsidP="00F95DD1">
            <w:pPr>
              <w:widowControl w:val="0"/>
              <w:shd w:val="clear" w:color="auto" w:fill="FFFFFF"/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2A6EC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Общий объем средств, предусмотренных на реализацию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под</w:t>
            </w:r>
            <w:r w:rsidRPr="002A6EC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программы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0</w:t>
            </w:r>
            <w:r w:rsidRPr="002A6EC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000</w:t>
            </w:r>
            <w:r w:rsidRPr="002A6EC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тыс. рублей, в том числе:</w:t>
            </w:r>
          </w:p>
          <w:p w14:paraId="6FD612ED" w14:textId="77777777" w:rsidR="00F95DD1" w:rsidRPr="002A6EC4" w:rsidRDefault="00F95DD1" w:rsidP="00F95DD1">
            <w:pPr>
              <w:widowControl w:val="0"/>
              <w:shd w:val="clear" w:color="auto" w:fill="FFFFFF"/>
              <w:suppressAutoHyphens w:val="0"/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</w:pPr>
            <w:r w:rsidRPr="002A6EC4"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  <w:t>5</w:t>
            </w:r>
            <w:r w:rsidRPr="002A6EC4"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  <w:t xml:space="preserve"> год – </w:t>
            </w:r>
            <w:r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  <w:t>0</w:t>
            </w:r>
            <w:r w:rsidRPr="002A6EC4"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  <w:t>000</w:t>
            </w:r>
            <w:r w:rsidRPr="002A6EC4"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  <w:t xml:space="preserve"> тыс. рублей;</w:t>
            </w:r>
          </w:p>
          <w:p w14:paraId="02A0EE89" w14:textId="77777777" w:rsidR="00F95DD1" w:rsidRPr="002A6EC4" w:rsidRDefault="00F95DD1" w:rsidP="00F95DD1">
            <w:pPr>
              <w:widowControl w:val="0"/>
              <w:shd w:val="clear" w:color="auto" w:fill="FFFFFF"/>
              <w:suppressAutoHyphens w:val="0"/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</w:pPr>
            <w:r w:rsidRPr="002A6EC4"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  <w:t>6</w:t>
            </w:r>
            <w:r w:rsidRPr="002A6EC4"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  <w:t xml:space="preserve"> год – 0,000 тыс. рублей;</w:t>
            </w:r>
          </w:p>
          <w:p w14:paraId="72EBA88D" w14:textId="77777777" w:rsidR="00F95DD1" w:rsidRDefault="00F95DD1" w:rsidP="00F95DD1">
            <w:pPr>
              <w:widowControl w:val="0"/>
              <w:shd w:val="clear" w:color="auto" w:fill="FFFFFF"/>
              <w:suppressAutoHyphens w:val="0"/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</w:pPr>
            <w:r w:rsidRPr="002A6EC4"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  <w:t>7</w:t>
            </w:r>
            <w:r w:rsidRPr="002A6EC4"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  <w:t xml:space="preserve"> год – 0,000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  <w:t>;</w:t>
            </w:r>
          </w:p>
          <w:p w14:paraId="55AE1E90" w14:textId="77777777" w:rsidR="00F95DD1" w:rsidRPr="002A6EC4" w:rsidRDefault="00F95DD1" w:rsidP="00F95DD1">
            <w:pPr>
              <w:widowControl w:val="0"/>
              <w:shd w:val="clear" w:color="auto" w:fill="FFFFFF"/>
              <w:suppressAutoHyphens w:val="0"/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</w:pPr>
            <w:r w:rsidRPr="002A6EC4"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  <w:t>8</w:t>
            </w:r>
            <w:r w:rsidRPr="002A6EC4"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  <w:t xml:space="preserve"> год – 0,000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  <w:t>;</w:t>
            </w:r>
          </w:p>
          <w:p w14:paraId="13D7561A" w14:textId="77777777" w:rsidR="00F95DD1" w:rsidRDefault="00F95DD1" w:rsidP="00F95DD1">
            <w:pPr>
              <w:widowControl w:val="0"/>
              <w:shd w:val="clear" w:color="auto" w:fill="FFFFFF"/>
              <w:suppressAutoHyphens w:val="0"/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</w:pPr>
            <w:r w:rsidRPr="002A6EC4"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  <w:t>9</w:t>
            </w:r>
            <w:r w:rsidRPr="002A6EC4"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  <w:t xml:space="preserve"> год – 0,000 тыс. рублей</w:t>
            </w:r>
            <w:r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  <w:t>;</w:t>
            </w:r>
          </w:p>
          <w:p w14:paraId="470EEA7A" w14:textId="77777777" w:rsidR="00F95DD1" w:rsidRDefault="00F95DD1" w:rsidP="00F95DD1">
            <w:pPr>
              <w:widowControl w:val="0"/>
              <w:shd w:val="clear" w:color="auto" w:fill="FFFFFF"/>
              <w:suppressAutoHyphens w:val="0"/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  <w:t>2030 год – 0,000 тыс. рублей;</w:t>
            </w:r>
          </w:p>
          <w:p w14:paraId="79057DA1" w14:textId="237697FA" w:rsidR="00F95DD1" w:rsidRPr="002A6EC4" w:rsidRDefault="00F95DD1" w:rsidP="00F95DD1">
            <w:pPr>
              <w:widowControl w:val="0"/>
              <w:shd w:val="clear" w:color="auto" w:fill="FFFFFF"/>
              <w:suppressAutoHyphens w:val="0"/>
              <w:spacing w:after="0" w:line="240" w:lineRule="auto"/>
              <w:ind w:firstLine="459"/>
              <w:jc w:val="both"/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hd w:val="clear" w:color="auto" w:fill="FFFFFF"/>
                <w:lang w:eastAsia="ru-RU"/>
              </w:rPr>
              <w:t>2031 год – 0,000 тыс. рублей.</w:t>
            </w:r>
          </w:p>
        </w:tc>
      </w:tr>
      <w:tr w:rsidR="00F95DD1" w14:paraId="5A49F464" w14:textId="77777777" w:rsidTr="00F95DD1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664CC0" w14:textId="1FFE8531" w:rsidR="00F95DD1" w:rsidRPr="0082275C" w:rsidRDefault="00F95DD1" w:rsidP="00F95DD1">
            <w:pPr>
              <w:pStyle w:val="3"/>
              <w:shd w:val="clear" w:color="auto" w:fill="auto"/>
              <w:snapToGrid w:val="0"/>
              <w:spacing w:before="0" w:line="312" w:lineRule="exact"/>
              <w:ind w:left="20" w:right="20" w:firstLine="0"/>
              <w:rPr>
                <w:rFonts w:ascii="Times New Roman" w:hAnsi="Times New Roman"/>
                <w:sz w:val="28"/>
                <w:szCs w:val="28"/>
              </w:rPr>
            </w:pPr>
            <w:r w:rsidRPr="0082275C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Ожидаемые конечные результаты реализации </w:t>
            </w:r>
            <w:r w:rsidR="006B4443">
              <w:rPr>
                <w:rFonts w:ascii="Times New Roman" w:hAnsi="Times New Roman"/>
                <w:sz w:val="28"/>
                <w:szCs w:val="28"/>
              </w:rPr>
              <w:t>под</w:t>
            </w:r>
            <w:r w:rsidRPr="0082275C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6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9B53F0" w14:textId="14FF947D" w:rsidR="00F95DD1" w:rsidRPr="00D46877" w:rsidRDefault="00F95DD1" w:rsidP="00F95DD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6877">
              <w:rPr>
                <w:rFonts w:ascii="Times New Roman" w:hAnsi="Times New Roman"/>
                <w:sz w:val="28"/>
                <w:szCs w:val="28"/>
              </w:rPr>
              <w:t xml:space="preserve">Выполнение </w:t>
            </w:r>
            <w:r>
              <w:rPr>
                <w:rFonts w:ascii="Times New Roman" w:hAnsi="Times New Roman"/>
                <w:sz w:val="28"/>
                <w:szCs w:val="28"/>
              </w:rPr>
              <w:t>подп</w:t>
            </w:r>
            <w:r w:rsidRPr="00D46877">
              <w:rPr>
                <w:rFonts w:ascii="Times New Roman" w:hAnsi="Times New Roman"/>
                <w:sz w:val="28"/>
                <w:szCs w:val="28"/>
              </w:rPr>
              <w:t>рограммы позволит:</w:t>
            </w:r>
          </w:p>
          <w:p w14:paraId="1CD05993" w14:textId="77777777" w:rsidR="00F95DD1" w:rsidRPr="00F95DD1" w:rsidRDefault="00F95DD1" w:rsidP="00F95DD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5DD1">
              <w:rPr>
                <w:rFonts w:ascii="Times New Roman" w:hAnsi="Times New Roman"/>
                <w:sz w:val="28"/>
                <w:szCs w:val="28"/>
              </w:rPr>
              <w:t>- предотвратить появление общественных или религиозных объединений, склонных к проявлениям терроризма и экстремизма;</w:t>
            </w:r>
          </w:p>
          <w:p w14:paraId="009B20E7" w14:textId="00091E91" w:rsidR="00F95DD1" w:rsidRDefault="00F95DD1" w:rsidP="00F95DD1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5DD1">
              <w:rPr>
                <w:rFonts w:ascii="Times New Roman" w:hAnsi="Times New Roman"/>
                <w:sz w:val="28"/>
                <w:szCs w:val="28"/>
              </w:rPr>
              <w:t>- предотвратить нарушения общественного порядка экстремистского характера.</w:t>
            </w:r>
          </w:p>
        </w:tc>
      </w:tr>
    </w:tbl>
    <w:p w14:paraId="7686C674" w14:textId="77777777" w:rsidR="00F95DD1" w:rsidRDefault="00F95DD1" w:rsidP="00F95DD1">
      <w:pPr>
        <w:suppressAutoHyphens w:val="0"/>
        <w:spacing w:after="0" w:line="240" w:lineRule="auto"/>
        <w:ind w:firstLine="709"/>
        <w:jc w:val="center"/>
        <w:rPr>
          <w:rFonts w:ascii="Times New Roman" w:eastAsia="Arial Unicode MS" w:hAnsi="Times New Roman" w:cs="Arial Unicode MS"/>
          <w:b/>
          <w:bCs/>
          <w:sz w:val="28"/>
          <w:szCs w:val="20"/>
          <w:lang w:eastAsia="ru-RU"/>
        </w:rPr>
      </w:pPr>
    </w:p>
    <w:p w14:paraId="1F763D44" w14:textId="0BA5E675" w:rsidR="00F95DD1" w:rsidRDefault="00F95DD1" w:rsidP="00F95DD1">
      <w:pPr>
        <w:suppressAutoHyphens w:val="0"/>
        <w:spacing w:after="0" w:line="240" w:lineRule="auto"/>
        <w:ind w:firstLine="709"/>
        <w:jc w:val="center"/>
        <w:rPr>
          <w:rFonts w:ascii="Times New Roman" w:eastAsia="Arial Unicode MS" w:hAnsi="Times New Roman" w:cs="Arial Unicode MS"/>
          <w:b/>
          <w:bCs/>
          <w:sz w:val="28"/>
          <w:szCs w:val="20"/>
          <w:lang w:eastAsia="ru-RU"/>
        </w:rPr>
      </w:pPr>
      <w:r w:rsidRPr="00991233">
        <w:rPr>
          <w:rFonts w:ascii="Times New Roman" w:eastAsia="Arial Unicode MS" w:hAnsi="Times New Roman" w:cs="Arial Unicode MS"/>
          <w:b/>
          <w:bCs/>
          <w:sz w:val="28"/>
          <w:szCs w:val="20"/>
          <w:lang w:eastAsia="ru-RU"/>
        </w:rPr>
        <w:t>1.</w:t>
      </w:r>
      <w:r w:rsidRPr="00991233">
        <w:t xml:space="preserve"> </w:t>
      </w:r>
      <w:r w:rsidRPr="00991233">
        <w:rPr>
          <w:rFonts w:ascii="Times New Roman" w:eastAsia="Arial Unicode MS" w:hAnsi="Times New Roman" w:cs="Arial Unicode MS"/>
          <w:b/>
          <w:bCs/>
          <w:sz w:val="28"/>
          <w:szCs w:val="20"/>
          <w:lang w:eastAsia="ru-RU"/>
        </w:rPr>
        <w:t xml:space="preserve">Общая характеристика сферы реализации </w:t>
      </w:r>
      <w:r>
        <w:rPr>
          <w:rFonts w:ascii="Times New Roman" w:eastAsia="Arial Unicode MS" w:hAnsi="Times New Roman" w:cs="Arial Unicode MS"/>
          <w:b/>
          <w:bCs/>
          <w:sz w:val="28"/>
          <w:szCs w:val="20"/>
          <w:lang w:eastAsia="ru-RU"/>
        </w:rPr>
        <w:t>под</w:t>
      </w:r>
      <w:r w:rsidRPr="00991233">
        <w:rPr>
          <w:rFonts w:ascii="Times New Roman" w:eastAsia="Arial Unicode MS" w:hAnsi="Times New Roman" w:cs="Arial Unicode MS"/>
          <w:b/>
          <w:bCs/>
          <w:sz w:val="28"/>
          <w:szCs w:val="20"/>
          <w:lang w:eastAsia="ru-RU"/>
        </w:rPr>
        <w:t>программы, основные проблемы в указанной сфере и прогноз её развития</w:t>
      </w:r>
    </w:p>
    <w:p w14:paraId="16192EE6" w14:textId="77777777" w:rsidR="00F95DD1" w:rsidRPr="00991233" w:rsidRDefault="00F95DD1" w:rsidP="00F95DD1">
      <w:pPr>
        <w:suppressAutoHyphens w:val="0"/>
        <w:spacing w:after="0" w:line="240" w:lineRule="auto"/>
        <w:ind w:firstLine="709"/>
        <w:jc w:val="center"/>
        <w:rPr>
          <w:rFonts w:ascii="Times New Roman" w:eastAsia="Arial Unicode MS" w:hAnsi="Times New Roman" w:cs="Arial Unicode MS"/>
          <w:b/>
          <w:bCs/>
          <w:sz w:val="28"/>
          <w:szCs w:val="20"/>
          <w:lang w:eastAsia="ru-RU"/>
        </w:rPr>
      </w:pPr>
    </w:p>
    <w:p w14:paraId="5F28F52F" w14:textId="77777777" w:rsidR="00F95DD1" w:rsidRPr="00991233" w:rsidRDefault="00F95DD1" w:rsidP="00F95DD1">
      <w:pPr>
        <w:suppressAutoHyphens w:val="0"/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</w:pPr>
      <w:r w:rsidRPr="00991233"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  <w:t>В современных условиях терроризм является одной из основных угроз национальной безопасности Российской Федерации, что определяет необходимость  противодействия ему на всех направлениях.</w:t>
      </w:r>
    </w:p>
    <w:p w14:paraId="4152FECA" w14:textId="77777777" w:rsidR="00F95DD1" w:rsidRPr="00991233" w:rsidRDefault="00F95DD1" w:rsidP="00F95DD1">
      <w:pPr>
        <w:suppressAutoHyphens w:val="0"/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</w:pPr>
      <w:r w:rsidRPr="00991233"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  <w:t>Терроризм, как одно из тягчайших проявлений преступности, представляет реальную угрозу общественной безопасности, подрывает авторитет органов местного самоуправления и оказывает негативное влияние на все сферы общественной жизни. Его проявления вызывают социальную напряженность, влекут затраты населения, организаций и предприятий на ликвидацию прямого и косвенного ущерба от преступных деяний.</w:t>
      </w:r>
    </w:p>
    <w:p w14:paraId="280568BF" w14:textId="2B7859EF" w:rsidR="00F95DD1" w:rsidRPr="00991233" w:rsidRDefault="00F95DD1" w:rsidP="00F95DD1">
      <w:pPr>
        <w:suppressAutoHyphens w:val="0"/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</w:pPr>
      <w:r w:rsidRPr="00991233"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  <w:t xml:space="preserve">В ходе проведенного анализа на территории </w:t>
      </w:r>
      <w:r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  <w:t>Тимского района Курской области</w:t>
      </w:r>
      <w:r w:rsidRPr="00991233"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  <w:t xml:space="preserve"> террористических актов не зарегистрирован</w:t>
      </w:r>
      <w:r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  <w:t>о</w:t>
      </w:r>
      <w:r w:rsidRPr="00991233"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  <w:t>.</w:t>
      </w:r>
    </w:p>
    <w:p w14:paraId="7290274C" w14:textId="245141DE" w:rsidR="00F95DD1" w:rsidRPr="00991233" w:rsidRDefault="001E177C" w:rsidP="00F95DD1">
      <w:pPr>
        <w:suppressAutoHyphens w:val="0"/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</w:pPr>
      <w:r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  <w:t>Под</w:t>
      </w:r>
      <w:r w:rsidR="00F95DD1" w:rsidRPr="00991233"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  <w:t>программа является важным направлением реализации принципов целенаправленной, последовательной работы по консолидации общественно-политических сил, национально-культурных, культурных и религиозных организаций и обеспечению безопасности граждан.</w:t>
      </w:r>
    </w:p>
    <w:p w14:paraId="1F408C7E" w14:textId="589A1ED0" w:rsidR="00F95DD1" w:rsidRPr="00991233" w:rsidRDefault="00F95DD1" w:rsidP="00F95DD1">
      <w:pPr>
        <w:suppressAutoHyphens w:val="0"/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</w:pPr>
      <w:proofErr w:type="gramStart"/>
      <w:r w:rsidRPr="00991233"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  <w:t xml:space="preserve">Мероприятия </w:t>
      </w:r>
      <w:r w:rsidR="001E177C"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  <w:t>под</w:t>
      </w:r>
      <w:r w:rsidRPr="00991233"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  <w:t>программы направлены на повышение уровня антитеррористической защищенности объектов, уменьшение проявлений экстремизма и негативного отношения к лицам других национальностей и религиозных конфессий, формирование у населения внутренней потребности в толерантном отношении к людям других национальностей и религиозных конфессий на основе ценностей многонационального российского общества, культурного самосознания, принципов соблюдения прав и свобод человека, улучшение информационно-пропагандистского обеспечения деятельности по профилактике терроризма и экстремизма.</w:t>
      </w:r>
      <w:proofErr w:type="gramEnd"/>
    </w:p>
    <w:p w14:paraId="0A5A773F" w14:textId="77777777" w:rsidR="00F95DD1" w:rsidRPr="00991233" w:rsidRDefault="00F95DD1" w:rsidP="00F95DD1">
      <w:pPr>
        <w:suppressAutoHyphens w:val="0"/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</w:pPr>
      <w:r w:rsidRPr="00991233"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  <w:t xml:space="preserve">Работа </w:t>
      </w:r>
      <w:r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  <w:t>Администрации Тимского района Курской области</w:t>
      </w:r>
      <w:r w:rsidRPr="00991233"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  <w:t xml:space="preserve"> по антитеррористической деятельности направлена на выявление и устранение условий и предпосылок, способствующих подготовке и осуществлению террористических актов, а также практическую подготовку и координацию действий, сил и средств по ликвидации и минимизации их возможных последствий.</w:t>
      </w:r>
    </w:p>
    <w:p w14:paraId="7134CF60" w14:textId="77777777" w:rsidR="00F95DD1" w:rsidRPr="00991233" w:rsidRDefault="00F95DD1" w:rsidP="00F95DD1">
      <w:pPr>
        <w:suppressAutoHyphens w:val="0"/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</w:pPr>
      <w:r w:rsidRPr="00991233"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  <w:t xml:space="preserve">Системный подход к мерам, направленным на предупреждение, выявление, устранение причин и условий, способствующих терроризму и </w:t>
      </w:r>
      <w:r w:rsidRPr="00991233"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  <w:lastRenderedPageBreak/>
        <w:t>экстремизму, совершению правонарушений, является одним из важнейших условий улучшения социально-</w:t>
      </w:r>
      <w:r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  <w:t>экономической ситуации на территории района</w:t>
      </w:r>
      <w:r w:rsidRPr="00991233"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  <w:t xml:space="preserve">. Для реализации такого подхода необходим программно-целевой метод, позволяющий разработать и реализовать комплекс мероприятий, взаимоувязанных по ресурсам, исполнителям и срокам исполнения, добиться наибольшей эффективности и результативности в решении задач, направленных на совершенствование системы предупреждения терроризма и экстремизма, минимизации его последствий на территории </w:t>
      </w:r>
      <w:r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  <w:t>Тимского района Курской области</w:t>
      </w:r>
      <w:r w:rsidRPr="00991233">
        <w:rPr>
          <w:rFonts w:ascii="Times New Roman" w:eastAsia="Arial Unicode MS" w:hAnsi="Times New Roman" w:cs="Arial Unicode MS"/>
          <w:bCs/>
          <w:sz w:val="28"/>
          <w:szCs w:val="20"/>
          <w:lang w:eastAsia="ru-RU"/>
        </w:rPr>
        <w:t>.</w:t>
      </w:r>
    </w:p>
    <w:p w14:paraId="2B9CF24C" w14:textId="77777777" w:rsidR="001E177C" w:rsidRDefault="001E177C" w:rsidP="00F95DD1">
      <w:pPr>
        <w:suppressAutoHyphens w:val="0"/>
        <w:spacing w:after="0" w:line="240" w:lineRule="auto"/>
        <w:jc w:val="center"/>
        <w:rPr>
          <w:rFonts w:ascii="Times New Roman" w:eastAsia="Arial Unicode MS" w:hAnsi="Times New Roman" w:cs="Arial Unicode MS"/>
          <w:b/>
          <w:bCs/>
          <w:sz w:val="28"/>
          <w:szCs w:val="20"/>
          <w:lang w:eastAsia="ru-RU"/>
        </w:rPr>
      </w:pPr>
    </w:p>
    <w:p w14:paraId="776823D9" w14:textId="22CEF8E9" w:rsidR="00F95DD1" w:rsidRPr="006807C4" w:rsidRDefault="00F95DD1" w:rsidP="00F95DD1">
      <w:pPr>
        <w:suppressAutoHyphens w:val="0"/>
        <w:spacing w:after="0" w:line="240" w:lineRule="auto"/>
        <w:jc w:val="center"/>
        <w:rPr>
          <w:rFonts w:ascii="Times New Roman" w:eastAsia="Arial Unicode MS" w:hAnsi="Times New Roman" w:cs="Arial Unicode MS"/>
          <w:b/>
          <w:bCs/>
          <w:sz w:val="28"/>
          <w:szCs w:val="20"/>
          <w:lang w:eastAsia="ru-RU"/>
        </w:rPr>
      </w:pPr>
      <w:r>
        <w:rPr>
          <w:rFonts w:ascii="Times New Roman" w:eastAsia="Arial Unicode MS" w:hAnsi="Times New Roman" w:cs="Arial Unicode MS"/>
          <w:b/>
          <w:bCs/>
          <w:sz w:val="28"/>
          <w:szCs w:val="20"/>
          <w:lang w:eastAsia="ru-RU"/>
        </w:rPr>
        <w:t>2</w:t>
      </w:r>
      <w:r w:rsidRPr="00C94422">
        <w:rPr>
          <w:rFonts w:ascii="Times New Roman" w:eastAsia="Arial Unicode MS" w:hAnsi="Times New Roman" w:cs="Arial Unicode MS"/>
          <w:b/>
          <w:bCs/>
          <w:sz w:val="28"/>
          <w:szCs w:val="20"/>
          <w:lang w:eastAsia="ru-RU"/>
        </w:rPr>
        <w:t xml:space="preserve">. </w:t>
      </w:r>
      <w:r w:rsidRPr="006807C4">
        <w:rPr>
          <w:rFonts w:ascii="Times New Roman" w:eastAsia="Arial Unicode MS" w:hAnsi="Times New Roman" w:cs="Arial Unicode MS"/>
          <w:b/>
          <w:bCs/>
          <w:sz w:val="28"/>
          <w:szCs w:val="20"/>
          <w:lang w:eastAsia="ru-RU"/>
        </w:rPr>
        <w:t xml:space="preserve">Приоритеты политики </w:t>
      </w:r>
      <w:r>
        <w:rPr>
          <w:rFonts w:ascii="Times New Roman" w:eastAsia="Arial Unicode MS" w:hAnsi="Times New Roman" w:cs="Arial Unicode MS"/>
          <w:b/>
          <w:bCs/>
          <w:sz w:val="28"/>
          <w:szCs w:val="20"/>
          <w:lang w:eastAsia="ru-RU"/>
        </w:rPr>
        <w:t xml:space="preserve">на муниципальном уровне </w:t>
      </w:r>
      <w:r w:rsidRPr="006807C4">
        <w:rPr>
          <w:rFonts w:ascii="Times New Roman" w:eastAsia="Arial Unicode MS" w:hAnsi="Times New Roman" w:cs="Arial Unicode MS"/>
          <w:b/>
          <w:bCs/>
          <w:sz w:val="28"/>
          <w:szCs w:val="20"/>
          <w:lang w:eastAsia="ru-RU"/>
        </w:rPr>
        <w:t>в сфере реализации</w:t>
      </w:r>
      <w:r w:rsidR="00BD032E">
        <w:rPr>
          <w:rFonts w:ascii="Times New Roman" w:eastAsia="Arial Unicode MS" w:hAnsi="Times New Roman" w:cs="Arial Unicode MS"/>
          <w:b/>
          <w:bCs/>
          <w:sz w:val="28"/>
          <w:szCs w:val="20"/>
          <w:lang w:eastAsia="ru-RU"/>
        </w:rPr>
        <w:t xml:space="preserve"> </w:t>
      </w:r>
      <w:r w:rsidR="001E177C">
        <w:rPr>
          <w:rFonts w:ascii="Times New Roman" w:eastAsia="Arial Unicode MS" w:hAnsi="Times New Roman" w:cs="Arial Unicode MS"/>
          <w:b/>
          <w:bCs/>
          <w:sz w:val="28"/>
          <w:szCs w:val="20"/>
          <w:lang w:eastAsia="ru-RU"/>
        </w:rPr>
        <w:t>под</w:t>
      </w:r>
      <w:r w:rsidRPr="006807C4">
        <w:rPr>
          <w:rFonts w:ascii="Times New Roman" w:eastAsia="Arial Unicode MS" w:hAnsi="Times New Roman" w:cs="Arial Unicode MS"/>
          <w:b/>
          <w:bCs/>
          <w:sz w:val="28"/>
          <w:szCs w:val="20"/>
          <w:lang w:eastAsia="ru-RU"/>
        </w:rPr>
        <w:t>программы, цели, задачи и показатели</w:t>
      </w:r>
    </w:p>
    <w:p w14:paraId="71344180" w14:textId="3FF1835D" w:rsidR="00F95DD1" w:rsidRDefault="00F95DD1" w:rsidP="00F95DD1">
      <w:pPr>
        <w:suppressAutoHyphens w:val="0"/>
        <w:spacing w:after="0" w:line="240" w:lineRule="auto"/>
        <w:jc w:val="center"/>
        <w:rPr>
          <w:rFonts w:ascii="Times New Roman" w:eastAsia="Arial Unicode MS" w:hAnsi="Times New Roman" w:cs="Arial Unicode MS"/>
          <w:b/>
          <w:bCs/>
          <w:sz w:val="28"/>
          <w:szCs w:val="20"/>
          <w:lang w:eastAsia="ru-RU"/>
        </w:rPr>
      </w:pPr>
      <w:r w:rsidRPr="006807C4">
        <w:rPr>
          <w:rFonts w:ascii="Times New Roman" w:eastAsia="Arial Unicode MS" w:hAnsi="Times New Roman" w:cs="Arial Unicode MS"/>
          <w:b/>
          <w:bCs/>
          <w:sz w:val="28"/>
          <w:szCs w:val="20"/>
          <w:lang w:eastAsia="ru-RU"/>
        </w:rPr>
        <w:t xml:space="preserve">(индикаторы) достижения целей и решения задач, описание основных ожидаемых конечных результатов </w:t>
      </w:r>
      <w:r w:rsidR="001E177C">
        <w:rPr>
          <w:rFonts w:ascii="Times New Roman" w:eastAsia="Arial Unicode MS" w:hAnsi="Times New Roman" w:cs="Arial Unicode MS"/>
          <w:b/>
          <w:bCs/>
          <w:sz w:val="28"/>
          <w:szCs w:val="20"/>
          <w:lang w:eastAsia="ru-RU"/>
        </w:rPr>
        <w:t>под</w:t>
      </w:r>
      <w:r w:rsidRPr="006807C4">
        <w:rPr>
          <w:rFonts w:ascii="Times New Roman" w:eastAsia="Arial Unicode MS" w:hAnsi="Times New Roman" w:cs="Arial Unicode MS"/>
          <w:b/>
          <w:bCs/>
          <w:sz w:val="28"/>
          <w:szCs w:val="20"/>
          <w:lang w:eastAsia="ru-RU"/>
        </w:rPr>
        <w:t>программы, сроков и этапов реализации муниципальной программы</w:t>
      </w:r>
    </w:p>
    <w:p w14:paraId="7CC1CD7F" w14:textId="77777777" w:rsidR="00F95DD1" w:rsidRDefault="00F95DD1" w:rsidP="00F95DD1">
      <w:pPr>
        <w:suppressAutoHyphens w:val="0"/>
        <w:spacing w:after="0" w:line="240" w:lineRule="auto"/>
        <w:jc w:val="center"/>
        <w:rPr>
          <w:rFonts w:ascii="Times New Roman" w:eastAsia="Arial Unicode MS" w:hAnsi="Times New Roman" w:cs="Arial Unicode MS"/>
          <w:b/>
          <w:bCs/>
          <w:sz w:val="28"/>
          <w:szCs w:val="20"/>
          <w:lang w:eastAsia="ru-RU"/>
        </w:rPr>
      </w:pPr>
    </w:p>
    <w:p w14:paraId="31F58709" w14:textId="56C3F339" w:rsidR="00F95DD1" w:rsidRDefault="00F95DD1" w:rsidP="001E177C">
      <w:pPr>
        <w:suppressAutoHyphens w:val="0"/>
        <w:spacing w:after="0" w:line="240" w:lineRule="auto"/>
        <w:ind w:firstLine="708"/>
        <w:jc w:val="both"/>
        <w:rPr>
          <w:rFonts w:ascii="Times New Roman" w:eastAsia="Arial Unicode MS" w:hAnsi="Times New Roman" w:cs="Arial Unicode MS"/>
          <w:sz w:val="28"/>
          <w:szCs w:val="20"/>
          <w:lang w:eastAsia="ru-RU"/>
        </w:rPr>
      </w:pPr>
      <w:r w:rsidRPr="00C94422">
        <w:rPr>
          <w:rFonts w:ascii="Times New Roman" w:eastAsia="Arial Unicode MS" w:hAnsi="Times New Roman" w:cs="Arial Unicode MS"/>
          <w:sz w:val="28"/>
          <w:szCs w:val="20"/>
          <w:lang w:eastAsia="ru-RU"/>
        </w:rPr>
        <w:t xml:space="preserve">Реализация </w:t>
      </w:r>
      <w:r w:rsidR="001E177C">
        <w:rPr>
          <w:rFonts w:ascii="Times New Roman" w:eastAsia="Arial Unicode MS" w:hAnsi="Times New Roman" w:cs="Arial Unicode MS"/>
          <w:sz w:val="28"/>
          <w:szCs w:val="20"/>
          <w:lang w:eastAsia="ru-RU"/>
        </w:rPr>
        <w:t>под</w:t>
      </w:r>
      <w:r w:rsidRPr="00C94422">
        <w:rPr>
          <w:rFonts w:ascii="Times New Roman" w:eastAsia="Arial Unicode MS" w:hAnsi="Times New Roman" w:cs="Arial Unicode MS"/>
          <w:sz w:val="28"/>
          <w:szCs w:val="20"/>
          <w:lang w:eastAsia="ru-RU"/>
        </w:rPr>
        <w:t xml:space="preserve">программы вызвана необходимостью выработки системного, комплексного подхода к решению проблемы профилактики экстремизма и терроризма на территории </w:t>
      </w:r>
      <w:proofErr w:type="spellStart"/>
      <w:r>
        <w:rPr>
          <w:rFonts w:ascii="Times New Roman" w:eastAsia="Arial Unicode MS" w:hAnsi="Times New Roman" w:cs="Arial Unicode MS"/>
          <w:sz w:val="28"/>
          <w:szCs w:val="20"/>
          <w:lang w:eastAsia="ru-RU"/>
        </w:rPr>
        <w:t>Тимского</w:t>
      </w:r>
      <w:proofErr w:type="spellEnd"/>
      <w:r>
        <w:rPr>
          <w:rFonts w:ascii="Times New Roman" w:eastAsia="Arial Unicode MS" w:hAnsi="Times New Roman" w:cs="Arial Unicode MS"/>
          <w:sz w:val="28"/>
          <w:szCs w:val="20"/>
          <w:lang w:eastAsia="ru-RU"/>
        </w:rPr>
        <w:t xml:space="preserve"> района</w:t>
      </w:r>
      <w:r w:rsidRPr="00C94422">
        <w:rPr>
          <w:rFonts w:ascii="Times New Roman" w:eastAsia="Arial Unicode MS" w:hAnsi="Times New Roman" w:cs="Arial Unicode MS"/>
          <w:sz w:val="28"/>
          <w:szCs w:val="20"/>
          <w:lang w:eastAsia="ru-RU"/>
        </w:rPr>
        <w:t>.</w:t>
      </w:r>
    </w:p>
    <w:p w14:paraId="15266146" w14:textId="77777777" w:rsidR="00751983" w:rsidRDefault="00751983" w:rsidP="00751983">
      <w:pPr>
        <w:pStyle w:val="4"/>
        <w:shd w:val="clear" w:color="auto" w:fill="auto"/>
        <w:spacing w:before="0" w:line="240" w:lineRule="auto"/>
        <w:ind w:left="40" w:right="60" w:firstLine="700"/>
        <w:rPr>
          <w:rFonts w:ascii="Times New Roman" w:hAnsi="Times New Roman" w:cs="Times New Roman"/>
          <w:sz w:val="28"/>
          <w:szCs w:val="28"/>
        </w:rPr>
      </w:pPr>
      <w:r w:rsidRPr="00751983">
        <w:rPr>
          <w:rFonts w:ascii="Times New Roman" w:hAnsi="Times New Roman" w:cs="Times New Roman"/>
          <w:sz w:val="28"/>
          <w:szCs w:val="28"/>
        </w:rPr>
        <w:t>В соответствии с п</w:t>
      </w:r>
      <w:r w:rsidRPr="00751983">
        <w:rPr>
          <w:rFonts w:ascii="Times New Roman" w:eastAsia="Arial Unicode MS" w:hAnsi="Times New Roman" w:cs="Times New Roman"/>
          <w:bCs/>
          <w:sz w:val="28"/>
          <w:szCs w:val="20"/>
          <w:lang w:eastAsia="ru-RU"/>
        </w:rPr>
        <w:t xml:space="preserve">риоритетами политики на муниципальном уровне </w:t>
      </w:r>
      <w:r w:rsidRPr="00751983">
        <w:rPr>
          <w:rFonts w:ascii="Times New Roman" w:hAnsi="Times New Roman" w:cs="Times New Roman"/>
          <w:sz w:val="28"/>
          <w:szCs w:val="28"/>
        </w:rPr>
        <w:t xml:space="preserve">цель настоящей муниципальной программы формулируется следующим образом: </w:t>
      </w:r>
    </w:p>
    <w:p w14:paraId="7C6E6942" w14:textId="77777777" w:rsidR="00751983" w:rsidRPr="00751983" w:rsidRDefault="00751983" w:rsidP="00751983">
      <w:pPr>
        <w:pStyle w:val="4"/>
        <w:shd w:val="clear" w:color="auto" w:fill="auto"/>
        <w:spacing w:before="0" w:line="240" w:lineRule="auto"/>
        <w:ind w:left="40" w:right="60" w:firstLine="700"/>
        <w:rPr>
          <w:rFonts w:ascii="Times New Roman" w:eastAsia="Arial Unicode MS" w:hAnsi="Times New Roman" w:cs="Times New Roman"/>
          <w:sz w:val="28"/>
          <w:szCs w:val="20"/>
          <w:lang w:eastAsia="ru-RU"/>
        </w:rPr>
      </w:pPr>
      <w:r w:rsidRPr="00751983">
        <w:rPr>
          <w:rFonts w:ascii="Times New Roman" w:hAnsi="Times New Roman" w:cs="Times New Roman"/>
          <w:sz w:val="28"/>
          <w:szCs w:val="28"/>
        </w:rPr>
        <w:t xml:space="preserve">повышение уровня безопасности и защищенности населения и муниципальных учреждений социальной сферы </w:t>
      </w:r>
      <w:proofErr w:type="spellStart"/>
      <w:r w:rsidRPr="00751983">
        <w:rPr>
          <w:rFonts w:ascii="Times New Roman" w:hAnsi="Times New Roman" w:cs="Times New Roman"/>
          <w:sz w:val="28"/>
          <w:szCs w:val="28"/>
        </w:rPr>
        <w:t>Тимского</w:t>
      </w:r>
      <w:proofErr w:type="spellEnd"/>
      <w:r w:rsidRPr="00751983">
        <w:rPr>
          <w:rFonts w:ascii="Times New Roman" w:hAnsi="Times New Roman" w:cs="Times New Roman"/>
          <w:sz w:val="28"/>
          <w:szCs w:val="28"/>
        </w:rPr>
        <w:t xml:space="preserve"> района путем совершенствования системы профилактических мер антитеррористической и </w:t>
      </w:r>
      <w:proofErr w:type="spellStart"/>
      <w:r w:rsidRPr="00751983">
        <w:rPr>
          <w:rFonts w:ascii="Times New Roman" w:hAnsi="Times New Roman" w:cs="Times New Roman"/>
          <w:sz w:val="28"/>
          <w:szCs w:val="28"/>
        </w:rPr>
        <w:t>антиэкстремистской</w:t>
      </w:r>
      <w:proofErr w:type="spellEnd"/>
      <w:r w:rsidRPr="00751983">
        <w:rPr>
          <w:rFonts w:ascii="Times New Roman" w:hAnsi="Times New Roman" w:cs="Times New Roman"/>
          <w:sz w:val="28"/>
          <w:szCs w:val="28"/>
        </w:rPr>
        <w:t xml:space="preserve"> направленности. </w:t>
      </w:r>
    </w:p>
    <w:p w14:paraId="32C8F6F9" w14:textId="77777777" w:rsidR="00751983" w:rsidRPr="00751983" w:rsidRDefault="00751983" w:rsidP="00751983">
      <w:pPr>
        <w:pStyle w:val="4"/>
        <w:shd w:val="clear" w:color="auto" w:fill="auto"/>
        <w:tabs>
          <w:tab w:val="left" w:pos="2646"/>
          <w:tab w:val="left" w:pos="4748"/>
          <w:tab w:val="right" w:pos="9169"/>
        </w:tabs>
        <w:spacing w:before="0" w:line="240" w:lineRule="auto"/>
        <w:ind w:left="40" w:firstLine="700"/>
        <w:rPr>
          <w:rFonts w:ascii="Times New Roman" w:hAnsi="Times New Roman" w:cs="Times New Roman"/>
          <w:sz w:val="28"/>
          <w:szCs w:val="28"/>
        </w:rPr>
      </w:pPr>
      <w:r w:rsidRPr="00751983">
        <w:rPr>
          <w:rFonts w:ascii="Times New Roman" w:hAnsi="Times New Roman" w:cs="Times New Roman"/>
          <w:sz w:val="28"/>
          <w:szCs w:val="28"/>
        </w:rPr>
        <w:t>Достижение поставленной цели требует формирования комплексного подхода в муниципальном управлении, реализации скоординированных по ресурсам, срокам, исполнителям, участникам и результатам мероприятий, а также решения следующих задач:</w:t>
      </w:r>
    </w:p>
    <w:p w14:paraId="62B77ACF" w14:textId="77777777" w:rsidR="00751983" w:rsidRPr="00751983" w:rsidRDefault="00751983" w:rsidP="00751983">
      <w:pPr>
        <w:pStyle w:val="4"/>
        <w:shd w:val="clear" w:color="auto" w:fill="auto"/>
        <w:tabs>
          <w:tab w:val="left" w:pos="2646"/>
          <w:tab w:val="left" w:pos="4748"/>
          <w:tab w:val="right" w:pos="9169"/>
        </w:tabs>
        <w:spacing w:before="0" w:line="240" w:lineRule="auto"/>
        <w:ind w:left="40" w:firstLine="700"/>
        <w:rPr>
          <w:rFonts w:ascii="Times New Roman" w:hAnsi="Times New Roman" w:cs="Times New Roman"/>
          <w:sz w:val="28"/>
          <w:szCs w:val="28"/>
        </w:rPr>
      </w:pPr>
      <w:r w:rsidRPr="00751983">
        <w:rPr>
          <w:rFonts w:ascii="Times New Roman" w:hAnsi="Times New Roman" w:cs="Times New Roman"/>
          <w:sz w:val="28"/>
          <w:szCs w:val="28"/>
        </w:rPr>
        <w:t xml:space="preserve"> 1. Предупреждение террористических и экстремистских проявлений, укрепление и сохранение межнациональных и межконфессиональных отношений на территории района.</w:t>
      </w:r>
    </w:p>
    <w:p w14:paraId="33EF3490" w14:textId="77777777" w:rsidR="00751983" w:rsidRDefault="00751983" w:rsidP="00751983">
      <w:pPr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1983">
        <w:rPr>
          <w:rFonts w:ascii="Times New Roman" w:hAnsi="Times New Roman" w:cs="Times New Roman"/>
          <w:sz w:val="28"/>
          <w:szCs w:val="28"/>
        </w:rPr>
        <w:t xml:space="preserve"> 2. Усиление  информационно  -  пропагандистской деятельности, направленной на противодействие терроризму и экстремизму.</w:t>
      </w:r>
    </w:p>
    <w:p w14:paraId="3FE7A4BE" w14:textId="77777777" w:rsidR="00F95DD1" w:rsidRPr="00C94422" w:rsidRDefault="00F95DD1" w:rsidP="00F95DD1">
      <w:pPr>
        <w:suppressAutoHyphens w:val="0"/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sz w:val="28"/>
          <w:szCs w:val="20"/>
          <w:lang w:eastAsia="ru-RU"/>
        </w:rPr>
      </w:pPr>
      <w:r w:rsidRPr="00C94422">
        <w:rPr>
          <w:rFonts w:ascii="Times New Roman" w:eastAsia="Arial Unicode MS" w:hAnsi="Times New Roman" w:cs="Arial Unicode MS"/>
          <w:sz w:val="28"/>
          <w:szCs w:val="20"/>
          <w:lang w:eastAsia="ru-RU"/>
        </w:rPr>
        <w:t xml:space="preserve">Формирование установок толерантного сознания и поведения, веротерпимости и миролюбия, профилактика терроризма и различных видов экстремизма имеют в настоящее время особую актуальность, обусловленную сохраняющейся социальной напряженностью в обществе, ростом сепаратизма и национального экстремизма, являющихся прямой угрозой безопасности не только </w:t>
      </w:r>
      <w:r>
        <w:rPr>
          <w:rFonts w:ascii="Times New Roman" w:eastAsia="Arial Unicode MS" w:hAnsi="Times New Roman" w:cs="Arial Unicode MS"/>
          <w:sz w:val="28"/>
          <w:szCs w:val="20"/>
          <w:lang w:eastAsia="ru-RU"/>
        </w:rPr>
        <w:t>муниципального района,</w:t>
      </w:r>
      <w:r w:rsidRPr="00C94422">
        <w:rPr>
          <w:rFonts w:ascii="Times New Roman" w:eastAsia="Arial Unicode MS" w:hAnsi="Times New Roman" w:cs="Arial Unicode MS"/>
          <w:sz w:val="28"/>
          <w:szCs w:val="20"/>
          <w:lang w:eastAsia="ru-RU"/>
        </w:rPr>
        <w:t xml:space="preserve"> но и страны в целом.</w:t>
      </w:r>
    </w:p>
    <w:p w14:paraId="34A7F39A" w14:textId="77777777" w:rsidR="00F95DD1" w:rsidRPr="00C94422" w:rsidRDefault="00F95DD1" w:rsidP="00F95DD1">
      <w:pPr>
        <w:suppressAutoHyphens w:val="0"/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sz w:val="28"/>
          <w:szCs w:val="20"/>
          <w:lang w:eastAsia="ru-RU"/>
        </w:rPr>
      </w:pPr>
      <w:r w:rsidRPr="00C94422">
        <w:rPr>
          <w:rFonts w:ascii="Times New Roman" w:eastAsia="Arial Unicode MS" w:hAnsi="Times New Roman" w:cs="Arial Unicode MS"/>
          <w:sz w:val="28"/>
          <w:szCs w:val="20"/>
          <w:lang w:eastAsia="ru-RU"/>
        </w:rPr>
        <w:t xml:space="preserve">Экстремизм, терроризм и преступность представляют реальную угрозу общественной безопасности, подрывают авторитет органов </w:t>
      </w:r>
      <w:r w:rsidRPr="00C94422">
        <w:rPr>
          <w:rFonts w:ascii="Times New Roman" w:eastAsia="Arial Unicode MS" w:hAnsi="Times New Roman" w:cs="Arial Unicode MS"/>
          <w:sz w:val="28"/>
          <w:szCs w:val="20"/>
          <w:lang w:eastAsia="ru-RU"/>
        </w:rPr>
        <w:lastRenderedPageBreak/>
        <w:t>местного самоуправления и оказывают негативное влияние на все сферы общественной жизни. Их проявления вызывают социальную напряженность, влекут затраты населения, организаций и предприятий на ликвидацию прямого и косвенного ущерба от преступных деяний.</w:t>
      </w:r>
    </w:p>
    <w:p w14:paraId="6DBF4ACE" w14:textId="77777777" w:rsidR="00F95DD1" w:rsidRPr="00C94422" w:rsidRDefault="00F95DD1" w:rsidP="00F95DD1">
      <w:pPr>
        <w:suppressAutoHyphens w:val="0"/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sz w:val="28"/>
          <w:szCs w:val="20"/>
          <w:lang w:eastAsia="ru-RU"/>
        </w:rPr>
      </w:pPr>
      <w:r w:rsidRPr="00C94422">
        <w:rPr>
          <w:rFonts w:ascii="Times New Roman" w:eastAsia="Arial Unicode MS" w:hAnsi="Times New Roman" w:cs="Arial Unicode MS"/>
          <w:sz w:val="28"/>
          <w:szCs w:val="20"/>
          <w:lang w:eastAsia="ru-RU"/>
        </w:rPr>
        <w:t xml:space="preserve">В условиях развития современного общества особого внимания требует профилактика терроризма и экстремизма в молодежной среде. Особую настороженность вызывает снижение общеобразовательного и общекультурного уровня молодых людей, чем пользуются </w:t>
      </w:r>
      <w:proofErr w:type="spellStart"/>
      <w:r w:rsidRPr="00C94422">
        <w:rPr>
          <w:rFonts w:ascii="Times New Roman" w:eastAsia="Arial Unicode MS" w:hAnsi="Times New Roman" w:cs="Arial Unicode MS"/>
          <w:sz w:val="28"/>
          <w:szCs w:val="20"/>
          <w:lang w:eastAsia="ru-RU"/>
        </w:rPr>
        <w:t>экстремистски</w:t>
      </w:r>
      <w:proofErr w:type="spellEnd"/>
      <w:r w:rsidRPr="00C94422">
        <w:rPr>
          <w:rFonts w:ascii="Times New Roman" w:eastAsia="Arial Unicode MS" w:hAnsi="Times New Roman" w:cs="Arial Unicode MS"/>
          <w:sz w:val="28"/>
          <w:szCs w:val="20"/>
          <w:lang w:eastAsia="ru-RU"/>
        </w:rPr>
        <w:t xml:space="preserve"> настроенные радикальные политические и религиозные силы.</w:t>
      </w:r>
    </w:p>
    <w:p w14:paraId="5EA5A863" w14:textId="77777777" w:rsidR="00F95DD1" w:rsidRPr="00C94422" w:rsidRDefault="00F95DD1" w:rsidP="00F95DD1">
      <w:pPr>
        <w:suppressAutoHyphens w:val="0"/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sz w:val="28"/>
          <w:szCs w:val="20"/>
          <w:lang w:eastAsia="ru-RU"/>
        </w:rPr>
      </w:pPr>
      <w:r w:rsidRPr="00C94422">
        <w:rPr>
          <w:rFonts w:ascii="Times New Roman" w:eastAsia="Arial Unicode MS" w:hAnsi="Times New Roman" w:cs="Arial Unicode MS"/>
          <w:sz w:val="28"/>
          <w:szCs w:val="20"/>
          <w:lang w:eastAsia="ru-RU"/>
        </w:rPr>
        <w:t xml:space="preserve">Необходимо сформировать у молодежи позитивные установки в отношении представителей всех этнических групп, проживающих на территории </w:t>
      </w:r>
      <w:r>
        <w:rPr>
          <w:rFonts w:ascii="Times New Roman" w:eastAsia="Arial Unicode MS" w:hAnsi="Times New Roman" w:cs="Arial Unicode MS"/>
          <w:sz w:val="28"/>
          <w:szCs w:val="20"/>
          <w:lang w:eastAsia="ru-RU"/>
        </w:rPr>
        <w:t>Тимского района</w:t>
      </w:r>
      <w:r w:rsidRPr="00C94422">
        <w:rPr>
          <w:rFonts w:ascii="Times New Roman" w:eastAsia="Arial Unicode MS" w:hAnsi="Times New Roman" w:cs="Arial Unicode MS"/>
          <w:sz w:val="28"/>
          <w:szCs w:val="20"/>
          <w:lang w:eastAsia="ru-RU"/>
        </w:rPr>
        <w:t>, предотвратить формирование экстремистских молодежных объединений на почве этнической или конфессиональной вражды.</w:t>
      </w:r>
    </w:p>
    <w:p w14:paraId="1439B901" w14:textId="77777777" w:rsidR="00F95DD1" w:rsidRPr="00C94422" w:rsidRDefault="00F95DD1" w:rsidP="00F95DD1">
      <w:pPr>
        <w:suppressAutoHyphens w:val="0"/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sz w:val="28"/>
          <w:szCs w:val="20"/>
          <w:lang w:eastAsia="ru-RU"/>
        </w:rPr>
      </w:pPr>
      <w:r w:rsidRPr="00C94422">
        <w:rPr>
          <w:rFonts w:ascii="Times New Roman" w:eastAsia="Arial Unicode MS" w:hAnsi="Times New Roman" w:cs="Arial Unicode MS"/>
          <w:sz w:val="28"/>
          <w:szCs w:val="20"/>
          <w:lang w:eastAsia="ru-RU"/>
        </w:rPr>
        <w:t>Наиболее подвержены угрозам экстремистской и террористической деятельности муниципальные учреждения социальной сферы.</w:t>
      </w:r>
    </w:p>
    <w:p w14:paraId="057B2971" w14:textId="77777777" w:rsidR="00F95DD1" w:rsidRDefault="00F95DD1" w:rsidP="00F95DD1">
      <w:pPr>
        <w:suppressAutoHyphens w:val="0"/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sz w:val="28"/>
          <w:szCs w:val="20"/>
          <w:lang w:eastAsia="ru-RU"/>
        </w:rPr>
      </w:pPr>
      <w:r w:rsidRPr="00C94422">
        <w:rPr>
          <w:rFonts w:ascii="Times New Roman" w:eastAsia="Arial Unicode MS" w:hAnsi="Times New Roman" w:cs="Arial Unicode MS"/>
          <w:sz w:val="28"/>
          <w:szCs w:val="20"/>
          <w:lang w:eastAsia="ru-RU"/>
        </w:rPr>
        <w:t xml:space="preserve">Наиболее остро встает проблема обеспечения антитеррористической защищенности объектов жизнеобеспечения. Уровень материально-технического оснащения учреждений образования, культуры и спорта характеризуется достаточно высокой степенью уязвимости в диверсионно-террористическом отношении. В ходе проведенного анализа в </w:t>
      </w:r>
      <w:proofErr w:type="spellStart"/>
      <w:r>
        <w:rPr>
          <w:rFonts w:ascii="Times New Roman" w:eastAsia="Arial Unicode MS" w:hAnsi="Times New Roman" w:cs="Arial Unicode MS"/>
          <w:sz w:val="28"/>
          <w:szCs w:val="20"/>
          <w:lang w:eastAsia="ru-RU"/>
        </w:rPr>
        <w:t>Тимском</w:t>
      </w:r>
      <w:proofErr w:type="spellEnd"/>
      <w:r>
        <w:rPr>
          <w:rFonts w:ascii="Times New Roman" w:eastAsia="Arial Unicode MS" w:hAnsi="Times New Roman" w:cs="Arial Unicode MS"/>
          <w:sz w:val="28"/>
          <w:szCs w:val="20"/>
          <w:lang w:eastAsia="ru-RU"/>
        </w:rPr>
        <w:t xml:space="preserve"> районе </w:t>
      </w:r>
      <w:r w:rsidRPr="00C94422">
        <w:rPr>
          <w:rFonts w:ascii="Times New Roman" w:eastAsia="Arial Unicode MS" w:hAnsi="Times New Roman" w:cs="Arial Unicode MS"/>
          <w:sz w:val="28"/>
          <w:szCs w:val="20"/>
          <w:lang w:eastAsia="ru-RU"/>
        </w:rPr>
        <w:t>за 20</w:t>
      </w:r>
      <w:r>
        <w:rPr>
          <w:rFonts w:ascii="Times New Roman" w:eastAsia="Arial Unicode MS" w:hAnsi="Times New Roman" w:cs="Arial Unicode MS"/>
          <w:sz w:val="28"/>
          <w:szCs w:val="20"/>
          <w:lang w:eastAsia="ru-RU"/>
        </w:rPr>
        <w:t>20</w:t>
      </w:r>
      <w:r w:rsidRPr="00C94422">
        <w:rPr>
          <w:rFonts w:ascii="Times New Roman" w:eastAsia="Arial Unicode MS" w:hAnsi="Times New Roman" w:cs="Arial Unicode MS"/>
          <w:sz w:val="28"/>
          <w:szCs w:val="20"/>
          <w:lang w:eastAsia="ru-RU"/>
        </w:rPr>
        <w:t xml:space="preserve"> - 202</w:t>
      </w:r>
      <w:r>
        <w:rPr>
          <w:rFonts w:ascii="Times New Roman" w:eastAsia="Arial Unicode MS" w:hAnsi="Times New Roman" w:cs="Arial Unicode MS"/>
          <w:sz w:val="28"/>
          <w:szCs w:val="20"/>
          <w:lang w:eastAsia="ru-RU"/>
        </w:rPr>
        <w:t>4</w:t>
      </w:r>
      <w:r w:rsidRPr="00C94422">
        <w:rPr>
          <w:rFonts w:ascii="Times New Roman" w:eastAsia="Arial Unicode MS" w:hAnsi="Times New Roman" w:cs="Arial Unicode MS"/>
          <w:sz w:val="28"/>
          <w:szCs w:val="20"/>
          <w:lang w:eastAsia="ru-RU"/>
        </w:rPr>
        <w:t xml:space="preserve"> годы террористических актов не зарегистрировано.</w:t>
      </w:r>
    </w:p>
    <w:p w14:paraId="60F191DD" w14:textId="08E6DC28" w:rsidR="00F95DD1" w:rsidRPr="00C94422" w:rsidRDefault="00F95DD1" w:rsidP="00F95DD1">
      <w:pPr>
        <w:suppressAutoHyphens w:val="0"/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sz w:val="28"/>
          <w:szCs w:val="20"/>
          <w:lang w:eastAsia="ru-RU"/>
        </w:rPr>
      </w:pPr>
      <w:proofErr w:type="gramStart"/>
      <w:r w:rsidRPr="00C94422">
        <w:rPr>
          <w:rFonts w:ascii="Times New Roman" w:eastAsia="Arial Unicode MS" w:hAnsi="Times New Roman" w:cs="Arial Unicode MS"/>
          <w:sz w:val="28"/>
          <w:szCs w:val="20"/>
          <w:lang w:eastAsia="ru-RU"/>
        </w:rPr>
        <w:t xml:space="preserve">Мероприятия </w:t>
      </w:r>
      <w:r w:rsidR="001E177C">
        <w:rPr>
          <w:rFonts w:ascii="Times New Roman" w:eastAsia="Arial Unicode MS" w:hAnsi="Times New Roman" w:cs="Arial Unicode MS"/>
          <w:sz w:val="28"/>
          <w:szCs w:val="20"/>
          <w:lang w:eastAsia="ru-RU"/>
        </w:rPr>
        <w:t>под</w:t>
      </w:r>
      <w:r w:rsidRPr="00C94422">
        <w:rPr>
          <w:rFonts w:ascii="Times New Roman" w:eastAsia="Arial Unicode MS" w:hAnsi="Times New Roman" w:cs="Arial Unicode MS"/>
          <w:sz w:val="28"/>
          <w:szCs w:val="20"/>
          <w:lang w:eastAsia="ru-RU"/>
        </w:rPr>
        <w:t>программы направлены на уменьшение проявлений экстремизма и негативного отношения к лицам других национальностей и религиозных конфессий, формирование у населения внутренней потребности в толерантном отношении к людям других национальностей и религиозных конфессий на основе ценностей многонационального российского общества, культурного самосознания, принципов соблюдения прав и свобод человека, улучшение информационно-пропагандистского обеспечения деятельности по профилактике терроризма и экстремизма.</w:t>
      </w:r>
      <w:proofErr w:type="gramEnd"/>
    </w:p>
    <w:p w14:paraId="2E75C5DF" w14:textId="01980D31" w:rsidR="00F95DD1" w:rsidRPr="00C94422" w:rsidRDefault="00F95DD1" w:rsidP="00F95DD1">
      <w:pPr>
        <w:suppressAutoHyphens w:val="0"/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sz w:val="28"/>
          <w:szCs w:val="20"/>
          <w:lang w:eastAsia="ru-RU"/>
        </w:rPr>
      </w:pPr>
      <w:r w:rsidRPr="00C94422">
        <w:rPr>
          <w:rFonts w:ascii="Times New Roman" w:eastAsia="Arial Unicode MS" w:hAnsi="Times New Roman" w:cs="Arial Unicode MS"/>
          <w:sz w:val="28"/>
          <w:szCs w:val="20"/>
          <w:lang w:eastAsia="ru-RU"/>
        </w:rPr>
        <w:t xml:space="preserve">Своевременное выполнение мероприятий </w:t>
      </w:r>
      <w:r w:rsidR="001E177C">
        <w:rPr>
          <w:rFonts w:ascii="Times New Roman" w:eastAsia="Arial Unicode MS" w:hAnsi="Times New Roman" w:cs="Arial Unicode MS"/>
          <w:sz w:val="28"/>
          <w:szCs w:val="20"/>
          <w:lang w:eastAsia="ru-RU"/>
        </w:rPr>
        <w:t>под</w:t>
      </w:r>
      <w:r w:rsidRPr="00C94422">
        <w:rPr>
          <w:rFonts w:ascii="Times New Roman" w:eastAsia="Arial Unicode MS" w:hAnsi="Times New Roman" w:cs="Arial Unicode MS"/>
          <w:sz w:val="28"/>
          <w:szCs w:val="20"/>
          <w:lang w:eastAsia="ru-RU"/>
        </w:rPr>
        <w:t>программы будет способствовать стимулированию роста общественного сознания по вопросам толерантности, непринятия терроризма и экстремистских проявлений, гражданской инициативы правоохранительной направленности.</w:t>
      </w:r>
    </w:p>
    <w:p w14:paraId="3C2E9538" w14:textId="77777777" w:rsidR="00F95DD1" w:rsidRPr="00CD7784" w:rsidRDefault="00F95DD1" w:rsidP="00F95DD1">
      <w:pPr>
        <w:pStyle w:val="21"/>
        <w:shd w:val="clear" w:color="auto" w:fill="auto"/>
        <w:spacing w:after="0" w:line="240" w:lineRule="auto"/>
        <w:ind w:firstLine="709"/>
        <w:jc w:val="both"/>
        <w:rPr>
          <w:rFonts w:ascii="Times New Roman" w:eastAsia="Arial Unicode MS" w:hAnsi="Times New Roman" w:cs="Arial Unicode MS"/>
          <w:b w:val="0"/>
          <w:bCs w:val="0"/>
          <w:spacing w:val="0"/>
          <w:sz w:val="28"/>
          <w:szCs w:val="20"/>
          <w:lang w:eastAsia="ru-RU"/>
        </w:rPr>
      </w:pPr>
    </w:p>
    <w:p w14:paraId="621F5DFB" w14:textId="77777777" w:rsidR="00F95DD1" w:rsidRDefault="00F95DD1" w:rsidP="00F95D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3. </w:t>
      </w:r>
      <w:r w:rsidRPr="006807C4">
        <w:rPr>
          <w:rFonts w:ascii="Times New Roman" w:hAnsi="Times New Roman"/>
          <w:b/>
          <w:sz w:val="28"/>
          <w:szCs w:val="28"/>
        </w:rPr>
        <w:t>Сведения о показателях и индикаторах муниципальной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807C4">
        <w:rPr>
          <w:rFonts w:ascii="Times New Roman" w:hAnsi="Times New Roman"/>
          <w:b/>
          <w:sz w:val="28"/>
          <w:szCs w:val="28"/>
        </w:rPr>
        <w:t>программы</w:t>
      </w:r>
    </w:p>
    <w:p w14:paraId="6424D0B7" w14:textId="77777777" w:rsidR="008C32CC" w:rsidRPr="004D44B4" w:rsidRDefault="008C32CC" w:rsidP="008C32CC">
      <w:pPr>
        <w:widowControl w:val="0"/>
        <w:suppressAutoHyphens w:val="0"/>
        <w:spacing w:after="0" w:line="240" w:lineRule="auto"/>
        <w:ind w:left="60" w:right="60" w:firstLine="6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44B4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Плановые значения целевых индикаторов и показателей, характеризующих эффективность реализации мероприятий программы и входящих в ее состав подпрограмм, приведены в приложении № 1 к программе.</w:t>
      </w:r>
    </w:p>
    <w:p w14:paraId="7367F4AA" w14:textId="77777777" w:rsidR="008C32CC" w:rsidRPr="00607AD3" w:rsidRDefault="008C32CC" w:rsidP="008C32CC">
      <w:pPr>
        <w:widowControl w:val="0"/>
        <w:suppressAutoHyphens w:val="0"/>
        <w:spacing w:after="0" w:line="240" w:lineRule="auto"/>
        <w:ind w:left="60" w:firstLine="6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07AD3">
        <w:rPr>
          <w:rFonts w:ascii="Times New Roman" w:hAnsi="Times New Roman" w:cs="Times New Roman"/>
          <w:sz w:val="28"/>
          <w:szCs w:val="28"/>
        </w:rPr>
        <w:t>Оценка достижения целей программы производится посредством следующих показателей</w:t>
      </w:r>
      <w:r w:rsidRPr="00607AD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:</w:t>
      </w:r>
    </w:p>
    <w:p w14:paraId="76220515" w14:textId="77777777" w:rsidR="008C32CC" w:rsidRPr="00607AD3" w:rsidRDefault="008C32CC" w:rsidP="008C32CC">
      <w:pPr>
        <w:widowControl w:val="0"/>
        <w:suppressAutoHyphens w:val="0"/>
        <w:spacing w:after="0" w:line="240" w:lineRule="auto"/>
        <w:ind w:left="60" w:firstLine="6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7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число общественных или религиозных объединений, склонных к </w:t>
      </w:r>
      <w:r w:rsidRPr="00607AD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проявлениям терроризма и экстремизма;</w:t>
      </w:r>
    </w:p>
    <w:p w14:paraId="1229E30E" w14:textId="77777777" w:rsidR="008C32CC" w:rsidRPr="00607AD3" w:rsidRDefault="008C32CC" w:rsidP="008C32CC">
      <w:pPr>
        <w:widowControl w:val="0"/>
        <w:suppressAutoHyphens w:val="0"/>
        <w:spacing w:after="0" w:line="240" w:lineRule="auto"/>
        <w:ind w:left="60" w:firstLine="6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7AD3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 зарегистрированных нарушений общественного порядка экстремистского характера.</w:t>
      </w:r>
    </w:p>
    <w:p w14:paraId="0267AE7F" w14:textId="60F42A44" w:rsidR="00F95DD1" w:rsidRDefault="00F95DD1" w:rsidP="001E177C">
      <w:pPr>
        <w:pStyle w:val="3"/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0A4F56"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Pr="000A4F56">
        <w:rPr>
          <w:rFonts w:ascii="Times New Roman" w:hAnsi="Times New Roman"/>
          <w:b/>
          <w:sz w:val="28"/>
          <w:szCs w:val="28"/>
        </w:rPr>
        <w:t>Обобщенная характеристика основных мероприятий</w:t>
      </w:r>
      <w:r w:rsidR="001E177C">
        <w:rPr>
          <w:rFonts w:ascii="Times New Roman" w:hAnsi="Times New Roman"/>
          <w:b/>
          <w:sz w:val="28"/>
          <w:szCs w:val="28"/>
        </w:rPr>
        <w:t xml:space="preserve"> под</w:t>
      </w:r>
      <w:r w:rsidRPr="000A4F56">
        <w:rPr>
          <w:rFonts w:ascii="Times New Roman" w:hAnsi="Times New Roman"/>
          <w:b/>
          <w:sz w:val="28"/>
          <w:szCs w:val="28"/>
        </w:rPr>
        <w:t xml:space="preserve">программы </w:t>
      </w:r>
    </w:p>
    <w:p w14:paraId="3304DA5A" w14:textId="77777777" w:rsidR="00DB08DC" w:rsidRDefault="00DB08DC" w:rsidP="00F95DD1">
      <w:pPr>
        <w:pStyle w:val="3"/>
        <w:shd w:val="clear" w:color="auto" w:fill="auto"/>
        <w:spacing w:before="0" w:line="240" w:lineRule="auto"/>
        <w:ind w:firstLine="709"/>
        <w:jc w:val="both"/>
      </w:pPr>
      <w:r w:rsidRPr="00DB08DC">
        <w:rPr>
          <w:rFonts w:ascii="Times New Roman" w:hAnsi="Times New Roman"/>
          <w:sz w:val="28"/>
          <w:szCs w:val="28"/>
        </w:rPr>
        <w:t>Достижение целей и решение задач подпрограммы обеспечивается путем выполнения основного мероприятия.</w:t>
      </w:r>
      <w:r w:rsidRPr="00DB08DC">
        <w:t xml:space="preserve"> </w:t>
      </w:r>
    </w:p>
    <w:p w14:paraId="28339B25" w14:textId="5C3979C6" w:rsidR="00DB08DC" w:rsidRDefault="00DB08DC" w:rsidP="00F95DD1">
      <w:pPr>
        <w:pStyle w:val="3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B08DC">
        <w:rPr>
          <w:rFonts w:ascii="Times New Roman" w:hAnsi="Times New Roman"/>
          <w:sz w:val="28"/>
          <w:szCs w:val="28"/>
        </w:rPr>
        <w:t>Перечень мероприятий по реализации подпрограммы с указанием ответственного исполнителя и соисполнителей, сроков реализации, приводится в приложении № 2 к муниципальной программе.</w:t>
      </w:r>
    </w:p>
    <w:p w14:paraId="714A3F7D" w14:textId="54410FBC" w:rsidR="00DB08DC" w:rsidRPr="00DB08DC" w:rsidRDefault="00DB08DC" w:rsidP="00DB08DC">
      <w:pPr>
        <w:widowControl w:val="0"/>
        <w:shd w:val="clear" w:color="auto" w:fill="FFFFFF"/>
        <w:tabs>
          <w:tab w:val="left" w:pos="851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8D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Основное мероприятие «Осуществление мероприятий по профилактике терроризма и экстремизма»:</w:t>
      </w:r>
    </w:p>
    <w:p w14:paraId="48729792" w14:textId="7C3DF340" w:rsidR="00DB08DC" w:rsidRPr="00DB08DC" w:rsidRDefault="00DB08DC" w:rsidP="00DB08DC">
      <w:pPr>
        <w:widowControl w:val="0"/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DB08DC">
        <w:rPr>
          <w:rFonts w:ascii="Times New Roman" w:eastAsia="Times New Roman" w:hAnsi="Times New Roman" w:cs="Times New Roman"/>
          <w:sz w:val="28"/>
          <w:szCs w:val="28"/>
          <w:lang w:eastAsia="ru-RU"/>
        </w:rPr>
        <w:t>азработка и изготовление наглядно-агитационной продукции (памяток и др.) о порядке и правилах поведения населения при угрозе возникновения террористических актов;</w:t>
      </w:r>
    </w:p>
    <w:p w14:paraId="6F2D8AF0" w14:textId="74BD160D" w:rsidR="00DB08DC" w:rsidRPr="00DB08DC" w:rsidRDefault="00DB08DC" w:rsidP="00DB08DC">
      <w:pPr>
        <w:widowControl w:val="0"/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DB08DC">
        <w:rPr>
          <w:rFonts w:ascii="Times New Roman" w:eastAsia="Times New Roman" w:hAnsi="Times New Roman" w:cs="Times New Roman"/>
          <w:sz w:val="28"/>
          <w:szCs w:val="28"/>
          <w:lang w:eastAsia="ru-RU"/>
        </w:rPr>
        <w:t>азмещение материалов по профилактике терроризма и экстремизма в средствах массовой информации;</w:t>
      </w:r>
    </w:p>
    <w:p w14:paraId="4137FD4B" w14:textId="04C1D216" w:rsidR="00DB08DC" w:rsidRPr="00DB08DC" w:rsidRDefault="00DB08DC" w:rsidP="00DB08DC">
      <w:pPr>
        <w:widowControl w:val="0"/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DB08DC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роведение в общеобразовательных учреждениях классных часов о порядке и правилах поведения населения при угрозе возникновения террористических актов;</w:t>
      </w:r>
    </w:p>
    <w:p w14:paraId="1BFCF380" w14:textId="7983C43E" w:rsidR="00DB08DC" w:rsidRDefault="00DB08DC" w:rsidP="00DB08DC">
      <w:pPr>
        <w:widowControl w:val="0"/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08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DB08DC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рганизация в образовательных учреждениях встреч родителей и детей с сотрудниками правоохранительных органов для проведения разъяснительных мероприятий по вопросам антитеррористической защищенности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F0C8911" w14:textId="770AB241" w:rsidR="00DB08DC" w:rsidRDefault="00DB08DC" w:rsidP="00DB08DC">
      <w:pPr>
        <w:widowControl w:val="0"/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B08DC"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DB08DC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роведение уроков толерантности в образовательных учреждениях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524AB1C" w14:textId="7CA2EA42" w:rsidR="00DB08DC" w:rsidRPr="00DB08DC" w:rsidRDefault="00DB08DC" w:rsidP="00DB08DC">
      <w:pPr>
        <w:widowControl w:val="0"/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B08DC"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DB08DC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роведение тематических мероприятий для детей и молодёжи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6D124BE" w14:textId="77777777" w:rsidR="00F95DD1" w:rsidRDefault="00F95DD1" w:rsidP="00F95DD1">
      <w:pPr>
        <w:pStyle w:val="3"/>
        <w:shd w:val="clear" w:color="auto" w:fill="auto"/>
        <w:tabs>
          <w:tab w:val="left" w:pos="-5954"/>
        </w:tabs>
        <w:spacing w:before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352C6BBD" w14:textId="40141C3B" w:rsidR="00F95DD1" w:rsidRPr="000A4F56" w:rsidRDefault="00F95DD1" w:rsidP="00F95DD1">
      <w:pPr>
        <w:pStyle w:val="3"/>
        <w:tabs>
          <w:tab w:val="left" w:pos="-5954"/>
        </w:tabs>
        <w:spacing w:before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5. </w:t>
      </w:r>
      <w:r w:rsidRPr="000A4F56">
        <w:rPr>
          <w:rFonts w:ascii="Times New Roman" w:hAnsi="Times New Roman"/>
          <w:b/>
          <w:sz w:val="28"/>
          <w:szCs w:val="28"/>
        </w:rPr>
        <w:t xml:space="preserve">Прогноз сводных показателей муниципальных заданий по этапам реализации </w:t>
      </w:r>
      <w:r w:rsidR="007C5339">
        <w:rPr>
          <w:rFonts w:ascii="Times New Roman" w:hAnsi="Times New Roman"/>
          <w:b/>
          <w:sz w:val="28"/>
          <w:szCs w:val="28"/>
        </w:rPr>
        <w:t>под</w:t>
      </w:r>
      <w:r w:rsidRPr="000A4F56">
        <w:rPr>
          <w:rFonts w:ascii="Times New Roman" w:hAnsi="Times New Roman"/>
          <w:b/>
          <w:sz w:val="28"/>
          <w:szCs w:val="28"/>
        </w:rPr>
        <w:t>программы</w:t>
      </w:r>
    </w:p>
    <w:p w14:paraId="042E0C1A" w14:textId="77777777" w:rsidR="00F95DD1" w:rsidRDefault="00F95DD1" w:rsidP="00F95DD1">
      <w:pPr>
        <w:pStyle w:val="3"/>
        <w:shd w:val="clear" w:color="auto" w:fill="auto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592FE22" w14:textId="5E8BD52E" w:rsidR="00F95DD1" w:rsidRPr="000A4F56" w:rsidRDefault="00F95DD1" w:rsidP="00F95DD1">
      <w:pPr>
        <w:pStyle w:val="3"/>
        <w:shd w:val="clear" w:color="auto" w:fill="auto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4F56">
        <w:rPr>
          <w:rFonts w:ascii="Times New Roman" w:hAnsi="Times New Roman"/>
          <w:sz w:val="28"/>
          <w:szCs w:val="28"/>
        </w:rPr>
        <w:t xml:space="preserve">В рамках реализации </w:t>
      </w:r>
      <w:r w:rsidR="007C5339">
        <w:rPr>
          <w:rFonts w:ascii="Times New Roman" w:hAnsi="Times New Roman"/>
          <w:sz w:val="28"/>
          <w:szCs w:val="28"/>
        </w:rPr>
        <w:t>под</w:t>
      </w:r>
      <w:r w:rsidRPr="000A4F56">
        <w:rPr>
          <w:rFonts w:ascii="Times New Roman" w:hAnsi="Times New Roman"/>
          <w:sz w:val="28"/>
          <w:szCs w:val="28"/>
        </w:rPr>
        <w:t>программы выполнение муниципальных заданий на оказание муниципальных услуг (выполнение работ) не предусматривается.</w:t>
      </w:r>
    </w:p>
    <w:p w14:paraId="232C6380" w14:textId="38476812" w:rsidR="00F95DD1" w:rsidRPr="000A4F56" w:rsidRDefault="00F95DD1" w:rsidP="00F95DD1">
      <w:pPr>
        <w:pStyle w:val="3"/>
        <w:tabs>
          <w:tab w:val="left" w:pos="-5954"/>
        </w:tabs>
        <w:spacing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Pr="000A4F56">
        <w:rPr>
          <w:rFonts w:ascii="Times New Roman" w:hAnsi="Times New Roman"/>
          <w:b/>
          <w:sz w:val="28"/>
          <w:szCs w:val="28"/>
        </w:rPr>
        <w:t xml:space="preserve">. Обобщенная характеристика основных мероприятий, реализуемых поселениями Тимского района Курской области в рамках реализации </w:t>
      </w:r>
      <w:r w:rsidR="007C5339">
        <w:rPr>
          <w:rFonts w:ascii="Times New Roman" w:hAnsi="Times New Roman"/>
          <w:b/>
          <w:sz w:val="28"/>
          <w:szCs w:val="28"/>
        </w:rPr>
        <w:t>под</w:t>
      </w:r>
      <w:r w:rsidRPr="000A4F56">
        <w:rPr>
          <w:rFonts w:ascii="Times New Roman" w:hAnsi="Times New Roman"/>
          <w:b/>
          <w:sz w:val="28"/>
          <w:szCs w:val="28"/>
        </w:rPr>
        <w:t>программы</w:t>
      </w:r>
    </w:p>
    <w:p w14:paraId="78F1F6CB" w14:textId="77777777" w:rsidR="00F95DD1" w:rsidRDefault="00F95DD1" w:rsidP="00F95DD1">
      <w:pPr>
        <w:pStyle w:val="3"/>
        <w:shd w:val="clear" w:color="auto" w:fill="auto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595CD04" w14:textId="5200C7D3" w:rsidR="00F95DD1" w:rsidRDefault="00F95DD1" w:rsidP="00F95DD1">
      <w:pPr>
        <w:pStyle w:val="3"/>
        <w:shd w:val="clear" w:color="auto" w:fill="auto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4F56">
        <w:rPr>
          <w:rFonts w:ascii="Times New Roman" w:hAnsi="Times New Roman"/>
          <w:sz w:val="28"/>
          <w:szCs w:val="28"/>
        </w:rPr>
        <w:t xml:space="preserve">Поселения Тимского района Курской области участие в реализации мероприятий </w:t>
      </w:r>
      <w:r w:rsidR="006B4443">
        <w:rPr>
          <w:rFonts w:ascii="Times New Roman" w:hAnsi="Times New Roman"/>
          <w:sz w:val="28"/>
          <w:szCs w:val="28"/>
        </w:rPr>
        <w:t>под</w:t>
      </w:r>
      <w:r w:rsidRPr="000A4F56">
        <w:rPr>
          <w:rFonts w:ascii="Times New Roman" w:hAnsi="Times New Roman"/>
          <w:sz w:val="28"/>
          <w:szCs w:val="28"/>
        </w:rPr>
        <w:t>программы не принимают.</w:t>
      </w:r>
    </w:p>
    <w:p w14:paraId="0EE71BA6" w14:textId="77777777" w:rsidR="00F95DD1" w:rsidRDefault="00F95DD1" w:rsidP="00F95DD1">
      <w:pPr>
        <w:pStyle w:val="3"/>
        <w:tabs>
          <w:tab w:val="left" w:pos="-5954"/>
        </w:tabs>
        <w:spacing w:before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531C7942" w14:textId="24FEC1AF" w:rsidR="00F95DD1" w:rsidRPr="00D14463" w:rsidRDefault="00F95DD1" w:rsidP="00F95DD1">
      <w:pPr>
        <w:pStyle w:val="3"/>
        <w:tabs>
          <w:tab w:val="left" w:pos="-5954"/>
        </w:tabs>
        <w:spacing w:before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14463">
        <w:rPr>
          <w:rFonts w:ascii="Times New Roman" w:hAnsi="Times New Roman"/>
          <w:b/>
          <w:sz w:val="28"/>
          <w:szCs w:val="28"/>
        </w:rPr>
        <w:t xml:space="preserve">7. Информация об участии предприятий и организаций, независимо от их организационно-правовых форм и форм </w:t>
      </w:r>
      <w:r w:rsidRPr="00D14463">
        <w:rPr>
          <w:rFonts w:ascii="Times New Roman" w:hAnsi="Times New Roman"/>
          <w:b/>
          <w:sz w:val="28"/>
          <w:szCs w:val="28"/>
        </w:rPr>
        <w:lastRenderedPageBreak/>
        <w:t xml:space="preserve">собственности, а также муниципальных внебюджетных фондов в реализации </w:t>
      </w:r>
      <w:r w:rsidR="006B4443">
        <w:rPr>
          <w:rFonts w:ascii="Times New Roman" w:hAnsi="Times New Roman"/>
          <w:b/>
          <w:sz w:val="28"/>
          <w:szCs w:val="28"/>
        </w:rPr>
        <w:t>под</w:t>
      </w:r>
      <w:r w:rsidRPr="00D14463">
        <w:rPr>
          <w:rFonts w:ascii="Times New Roman" w:hAnsi="Times New Roman"/>
          <w:b/>
          <w:sz w:val="28"/>
          <w:szCs w:val="28"/>
        </w:rPr>
        <w:t>программы</w:t>
      </w:r>
    </w:p>
    <w:p w14:paraId="0664BD89" w14:textId="77777777" w:rsidR="00F95DD1" w:rsidRPr="00B57DAF" w:rsidRDefault="00F95DD1" w:rsidP="00F95DD1">
      <w:pPr>
        <w:pStyle w:val="3"/>
        <w:tabs>
          <w:tab w:val="left" w:pos="-5954"/>
        </w:tabs>
        <w:spacing w:before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highlight w:val="yellow"/>
        </w:rPr>
      </w:pPr>
    </w:p>
    <w:p w14:paraId="61C7DB1A" w14:textId="0CC56D3F" w:rsidR="00F95DD1" w:rsidRDefault="00F95DD1" w:rsidP="00F95DD1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4463">
        <w:rPr>
          <w:rFonts w:ascii="Times New Roman" w:hAnsi="Times New Roman"/>
          <w:sz w:val="28"/>
          <w:szCs w:val="28"/>
        </w:rPr>
        <w:t xml:space="preserve">В реализации </w:t>
      </w:r>
      <w:r w:rsidR="006B4443">
        <w:rPr>
          <w:rFonts w:ascii="Times New Roman" w:hAnsi="Times New Roman"/>
          <w:sz w:val="28"/>
          <w:szCs w:val="28"/>
        </w:rPr>
        <w:t>под</w:t>
      </w:r>
      <w:r w:rsidRPr="00D14463">
        <w:rPr>
          <w:rFonts w:ascii="Times New Roman" w:hAnsi="Times New Roman"/>
          <w:sz w:val="28"/>
          <w:szCs w:val="28"/>
        </w:rPr>
        <w:t>программы участвуют</w:t>
      </w:r>
      <w:r>
        <w:rPr>
          <w:rFonts w:ascii="Times New Roman" w:hAnsi="Times New Roman"/>
          <w:sz w:val="28"/>
          <w:szCs w:val="28"/>
        </w:rPr>
        <w:t>:</w:t>
      </w:r>
    </w:p>
    <w:p w14:paraId="4B2D6656" w14:textId="77777777" w:rsidR="00F95DD1" w:rsidRDefault="00F95DD1" w:rsidP="00F95DD1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образовательные учреждения Тимского района;</w:t>
      </w:r>
    </w:p>
    <w:p w14:paraId="27BBCEAE" w14:textId="77777777" w:rsidR="00F95DD1" w:rsidRPr="00D14463" w:rsidRDefault="00F95DD1" w:rsidP="00F95DD1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учреждения культуры Тимского района.</w:t>
      </w:r>
    </w:p>
    <w:p w14:paraId="6AF4B017" w14:textId="77777777" w:rsidR="00F95DD1" w:rsidRDefault="00F95DD1" w:rsidP="00F95DD1">
      <w:pPr>
        <w:pStyle w:val="3"/>
        <w:tabs>
          <w:tab w:val="left" w:pos="-5954"/>
        </w:tabs>
        <w:spacing w:before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774444E9" w14:textId="06D90B49" w:rsidR="00F95DD1" w:rsidRPr="000A4F56" w:rsidRDefault="007C5339" w:rsidP="00F95DD1">
      <w:pPr>
        <w:pStyle w:val="3"/>
        <w:shd w:val="clear" w:color="auto" w:fill="auto"/>
        <w:tabs>
          <w:tab w:val="left" w:pos="-5954"/>
        </w:tabs>
        <w:spacing w:before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</w:t>
      </w:r>
      <w:r w:rsidR="00F95DD1" w:rsidRPr="000A4F56">
        <w:rPr>
          <w:rFonts w:ascii="Times New Roman" w:hAnsi="Times New Roman"/>
          <w:b/>
          <w:sz w:val="28"/>
          <w:szCs w:val="28"/>
        </w:rPr>
        <w:t xml:space="preserve">. Обоснование объема финансовых ресурсов, необходимых для реализации </w:t>
      </w:r>
      <w:r>
        <w:rPr>
          <w:rFonts w:ascii="Times New Roman" w:hAnsi="Times New Roman"/>
          <w:b/>
          <w:sz w:val="28"/>
          <w:szCs w:val="28"/>
        </w:rPr>
        <w:t>под</w:t>
      </w:r>
      <w:r w:rsidR="00F95DD1" w:rsidRPr="000A4F56">
        <w:rPr>
          <w:rFonts w:ascii="Times New Roman" w:hAnsi="Times New Roman"/>
          <w:b/>
          <w:sz w:val="28"/>
          <w:szCs w:val="28"/>
        </w:rPr>
        <w:t>программы</w:t>
      </w:r>
    </w:p>
    <w:p w14:paraId="111494F6" w14:textId="77777777" w:rsidR="00F95DD1" w:rsidRDefault="00F95DD1" w:rsidP="00F95DD1">
      <w:pPr>
        <w:pStyle w:val="3"/>
        <w:shd w:val="clear" w:color="auto" w:fill="auto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DA34DA6" w14:textId="55869B24" w:rsidR="00F95DD1" w:rsidRPr="00CD7784" w:rsidRDefault="00F95DD1" w:rsidP="00F95DD1">
      <w:pPr>
        <w:pStyle w:val="3"/>
        <w:shd w:val="clear" w:color="auto" w:fill="auto"/>
        <w:snapToGrid w:val="0"/>
        <w:spacing w:before="0" w:line="24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Финансирование </w:t>
      </w:r>
      <w:proofErr w:type="spellStart"/>
      <w:r w:rsidR="007C5339">
        <w:rPr>
          <w:rFonts w:ascii="Times New Roman" w:hAnsi="Times New Roman"/>
          <w:sz w:val="28"/>
          <w:szCs w:val="28"/>
        </w:rPr>
        <w:t>под</w:t>
      </w:r>
      <w:r>
        <w:rPr>
          <w:rFonts w:ascii="Times New Roman" w:hAnsi="Times New Roman"/>
          <w:sz w:val="28"/>
          <w:szCs w:val="28"/>
        </w:rPr>
        <w:t>рограммы</w:t>
      </w:r>
      <w:proofErr w:type="spellEnd"/>
      <w:r>
        <w:rPr>
          <w:rFonts w:ascii="Times New Roman" w:hAnsi="Times New Roman"/>
          <w:sz w:val="28"/>
          <w:szCs w:val="28"/>
        </w:rPr>
        <w:t xml:space="preserve"> будет осуществляться за счет средств местного бюджета. Общий объем финансирования, предусмотренный на выполнение мероприятий </w:t>
      </w:r>
      <w:r w:rsidR="006B4443">
        <w:rPr>
          <w:rFonts w:ascii="Times New Roman" w:hAnsi="Times New Roman"/>
          <w:sz w:val="28"/>
          <w:szCs w:val="28"/>
        </w:rPr>
        <w:t>подп</w:t>
      </w:r>
      <w:r>
        <w:rPr>
          <w:rFonts w:ascii="Times New Roman" w:hAnsi="Times New Roman"/>
          <w:sz w:val="28"/>
          <w:szCs w:val="28"/>
        </w:rPr>
        <w:t xml:space="preserve">рограммы, </w:t>
      </w:r>
      <w:r>
        <w:rPr>
          <w:rFonts w:ascii="Times New Roman" w:hAnsi="Times New Roman"/>
          <w:sz w:val="28"/>
          <w:szCs w:val="28"/>
          <w:u w:val="single"/>
        </w:rPr>
        <w:t>0</w:t>
      </w:r>
      <w:r w:rsidRPr="00431DD8">
        <w:rPr>
          <w:rFonts w:ascii="Times New Roman" w:hAnsi="Times New Roman"/>
          <w:sz w:val="28"/>
          <w:szCs w:val="28"/>
          <w:u w:val="single"/>
        </w:rPr>
        <w:t>,00</w:t>
      </w:r>
      <w:r w:rsidRPr="00431DD8">
        <w:rPr>
          <w:rFonts w:ascii="Times New Roman" w:hAnsi="Times New Roman"/>
          <w:sz w:val="28"/>
          <w:szCs w:val="28"/>
        </w:rPr>
        <w:t xml:space="preserve"> тыс. рублей, в том числе из местного бюджета </w:t>
      </w:r>
      <w:r>
        <w:rPr>
          <w:rFonts w:ascii="Times New Roman" w:hAnsi="Times New Roman"/>
          <w:sz w:val="28"/>
          <w:szCs w:val="28"/>
          <w:u w:val="single"/>
        </w:rPr>
        <w:t>0</w:t>
      </w:r>
      <w:r w:rsidRPr="00431DD8">
        <w:rPr>
          <w:rFonts w:ascii="Times New Roman" w:hAnsi="Times New Roman"/>
          <w:sz w:val="28"/>
          <w:szCs w:val="28"/>
          <w:u w:val="single"/>
        </w:rPr>
        <w:t>,00</w:t>
      </w:r>
      <w:r>
        <w:rPr>
          <w:rFonts w:ascii="Times New Roman" w:hAnsi="Times New Roman"/>
          <w:sz w:val="28"/>
          <w:szCs w:val="28"/>
        </w:rPr>
        <w:t xml:space="preserve"> тыс. </w:t>
      </w:r>
      <w:r w:rsidRPr="00431DD8">
        <w:rPr>
          <w:rFonts w:ascii="Times New Roman" w:hAnsi="Times New Roman"/>
          <w:sz w:val="28"/>
          <w:szCs w:val="28"/>
        </w:rPr>
        <w:t>рублей (Приложение №2)</w:t>
      </w:r>
    </w:p>
    <w:p w14:paraId="5CE6C08E" w14:textId="42394267" w:rsidR="00F95DD1" w:rsidRPr="00431DD8" w:rsidRDefault="00F95DD1" w:rsidP="006B4443">
      <w:pPr>
        <w:pStyle w:val="3"/>
        <w:shd w:val="clear" w:color="auto" w:fill="auto"/>
        <w:snapToGrid w:val="0"/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1DD8">
        <w:rPr>
          <w:rFonts w:ascii="Times New Roman" w:hAnsi="Times New Roman"/>
          <w:sz w:val="28"/>
          <w:szCs w:val="28"/>
        </w:rPr>
        <w:t>Об</w:t>
      </w:r>
      <w:r w:rsidRPr="00431DD8">
        <w:rPr>
          <w:rStyle w:val="20"/>
          <w:rFonts w:ascii="Times New Roman" w:hAnsi="Times New Roman"/>
          <w:color w:val="auto"/>
          <w:sz w:val="28"/>
          <w:szCs w:val="28"/>
          <w:u w:val="none"/>
          <w:shd w:val="clear" w:color="auto" w:fill="auto"/>
        </w:rPr>
        <w:t>щи</w:t>
      </w:r>
      <w:r w:rsidRPr="00431DD8">
        <w:rPr>
          <w:rFonts w:ascii="Times New Roman" w:hAnsi="Times New Roman"/>
          <w:sz w:val="28"/>
          <w:szCs w:val="28"/>
        </w:rPr>
        <w:t xml:space="preserve">й объем финансирования </w:t>
      </w:r>
      <w:proofErr w:type="spellStart"/>
      <w:r w:rsidR="006B4443">
        <w:rPr>
          <w:rFonts w:ascii="Times New Roman" w:hAnsi="Times New Roman"/>
          <w:sz w:val="28"/>
          <w:szCs w:val="28"/>
        </w:rPr>
        <w:t>под</w:t>
      </w:r>
      <w:r w:rsidRPr="00431DD8">
        <w:rPr>
          <w:rFonts w:ascii="Times New Roman" w:hAnsi="Times New Roman"/>
          <w:sz w:val="28"/>
          <w:szCs w:val="28"/>
        </w:rPr>
        <w:t>рограммы</w:t>
      </w:r>
      <w:proofErr w:type="spellEnd"/>
      <w:r w:rsidRPr="00431DD8">
        <w:rPr>
          <w:rFonts w:ascii="Times New Roman" w:hAnsi="Times New Roman"/>
          <w:sz w:val="28"/>
          <w:szCs w:val="28"/>
        </w:rPr>
        <w:t xml:space="preserve"> на 202</w:t>
      </w:r>
      <w:r>
        <w:rPr>
          <w:rFonts w:ascii="Times New Roman" w:hAnsi="Times New Roman"/>
          <w:sz w:val="28"/>
          <w:szCs w:val="28"/>
        </w:rPr>
        <w:t>5</w:t>
      </w:r>
      <w:r w:rsidRPr="00431DD8">
        <w:rPr>
          <w:rFonts w:ascii="Times New Roman" w:hAnsi="Times New Roman"/>
          <w:sz w:val="28"/>
          <w:szCs w:val="28"/>
        </w:rPr>
        <w:t>-20</w:t>
      </w:r>
      <w:r w:rsidR="007C5339">
        <w:rPr>
          <w:rFonts w:ascii="Times New Roman" w:hAnsi="Times New Roman"/>
          <w:sz w:val="28"/>
          <w:szCs w:val="28"/>
        </w:rPr>
        <w:t>31</w:t>
      </w:r>
      <w:r w:rsidR="006B4443">
        <w:rPr>
          <w:rFonts w:ascii="Times New Roman" w:hAnsi="Times New Roman"/>
          <w:sz w:val="28"/>
          <w:szCs w:val="28"/>
        </w:rPr>
        <w:t xml:space="preserve"> гг. составляет:</w:t>
      </w:r>
    </w:p>
    <w:p w14:paraId="1B75ECF7" w14:textId="77777777" w:rsidR="00F95DD1" w:rsidRPr="00431DD8" w:rsidRDefault="00F95DD1" w:rsidP="00F95DD1">
      <w:pPr>
        <w:pStyle w:val="3"/>
        <w:shd w:val="clear" w:color="auto" w:fill="auto"/>
        <w:snapToGrid w:val="0"/>
        <w:spacing w:before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31DD8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5</w:t>
      </w:r>
      <w:r w:rsidRPr="00431DD8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1DD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0</w:t>
      </w:r>
      <w:r w:rsidRPr="00431DD8">
        <w:rPr>
          <w:rFonts w:ascii="Times New Roman" w:hAnsi="Times New Roman"/>
          <w:sz w:val="28"/>
          <w:szCs w:val="28"/>
        </w:rPr>
        <w:t>,0 тыс. рублей;</w:t>
      </w:r>
    </w:p>
    <w:p w14:paraId="1610905B" w14:textId="77777777" w:rsidR="00F95DD1" w:rsidRPr="00431DD8" w:rsidRDefault="00F95DD1" w:rsidP="00F95DD1">
      <w:pPr>
        <w:pStyle w:val="3"/>
        <w:shd w:val="clear" w:color="auto" w:fill="auto"/>
        <w:snapToGrid w:val="0"/>
        <w:spacing w:before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31DD8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6</w:t>
      </w:r>
      <w:r w:rsidRPr="00431DD8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1DD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0</w:t>
      </w:r>
      <w:r w:rsidRPr="00431DD8">
        <w:rPr>
          <w:rFonts w:ascii="Times New Roman" w:hAnsi="Times New Roman"/>
          <w:sz w:val="28"/>
          <w:szCs w:val="28"/>
        </w:rPr>
        <w:t>,0 тыс. рублей;</w:t>
      </w:r>
    </w:p>
    <w:p w14:paraId="147EB79F" w14:textId="77777777" w:rsidR="00F95DD1" w:rsidRPr="00431DD8" w:rsidRDefault="00F95DD1" w:rsidP="00F95DD1">
      <w:pPr>
        <w:pStyle w:val="3"/>
        <w:shd w:val="clear" w:color="auto" w:fill="auto"/>
        <w:snapToGrid w:val="0"/>
        <w:spacing w:before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31DD8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7</w:t>
      </w:r>
      <w:r w:rsidRPr="00431DD8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1DD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0</w:t>
      </w:r>
      <w:r w:rsidRPr="00431DD8">
        <w:rPr>
          <w:rFonts w:ascii="Times New Roman" w:hAnsi="Times New Roman"/>
          <w:sz w:val="28"/>
          <w:szCs w:val="28"/>
        </w:rPr>
        <w:t>,0 тыс. рублей;</w:t>
      </w:r>
    </w:p>
    <w:p w14:paraId="5C5709F4" w14:textId="77777777" w:rsidR="00F95DD1" w:rsidRPr="00431DD8" w:rsidRDefault="00F95DD1" w:rsidP="00F95DD1">
      <w:pPr>
        <w:pStyle w:val="3"/>
        <w:shd w:val="clear" w:color="auto" w:fill="auto"/>
        <w:snapToGrid w:val="0"/>
        <w:spacing w:before="0" w:line="240" w:lineRule="auto"/>
        <w:ind w:firstLine="709"/>
        <w:rPr>
          <w:rFonts w:ascii="Times New Roman" w:hAnsi="Times New Roman"/>
          <w:sz w:val="28"/>
          <w:szCs w:val="28"/>
        </w:rPr>
      </w:pPr>
      <w:r w:rsidRPr="00431DD8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 xml:space="preserve">8 </w:t>
      </w:r>
      <w:r w:rsidRPr="00431DD8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1DD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0</w:t>
      </w:r>
      <w:r w:rsidRPr="00431DD8">
        <w:rPr>
          <w:rFonts w:ascii="Times New Roman" w:hAnsi="Times New Roman"/>
          <w:sz w:val="28"/>
          <w:szCs w:val="28"/>
        </w:rPr>
        <w:t>,0 тыс. рублей;</w:t>
      </w:r>
    </w:p>
    <w:p w14:paraId="1225C284" w14:textId="77777777" w:rsidR="00F95DD1" w:rsidRDefault="00F95DD1" w:rsidP="00F95DD1">
      <w:pPr>
        <w:pStyle w:val="3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31DD8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 xml:space="preserve">9 </w:t>
      </w:r>
      <w:r w:rsidRPr="00431DD8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1DD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0,0 тыс. рублей;</w:t>
      </w:r>
    </w:p>
    <w:p w14:paraId="4DA3F282" w14:textId="77777777" w:rsidR="00F95DD1" w:rsidRPr="0068523B" w:rsidRDefault="00F95DD1" w:rsidP="00F95DD1">
      <w:pPr>
        <w:pStyle w:val="3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523B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30</w:t>
      </w:r>
      <w:r w:rsidRPr="0068523B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523B">
        <w:rPr>
          <w:rFonts w:ascii="Times New Roman" w:hAnsi="Times New Roman"/>
          <w:sz w:val="28"/>
          <w:szCs w:val="28"/>
        </w:rPr>
        <w:t>- 0,0 тыс. рублей;</w:t>
      </w:r>
    </w:p>
    <w:p w14:paraId="259B33AE" w14:textId="77777777" w:rsidR="00F95DD1" w:rsidRDefault="00F95DD1" w:rsidP="00F95DD1">
      <w:pPr>
        <w:pStyle w:val="3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2031</w:t>
      </w:r>
      <w:r w:rsidRPr="0068523B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523B">
        <w:rPr>
          <w:rFonts w:ascii="Times New Roman" w:hAnsi="Times New Roman"/>
          <w:sz w:val="28"/>
          <w:szCs w:val="28"/>
        </w:rPr>
        <w:t>- 0,0 тыс. рублей.</w:t>
      </w:r>
    </w:p>
    <w:p w14:paraId="33368D59" w14:textId="77777777" w:rsidR="007C5339" w:rsidRPr="007C5339" w:rsidRDefault="007C5339" w:rsidP="007C5339">
      <w:pPr>
        <w:widowControl w:val="0"/>
        <w:suppressAutoHyphens w:val="0"/>
        <w:spacing w:after="0" w:line="240" w:lineRule="auto"/>
        <w:ind w:left="20" w:right="40" w:firstLine="68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33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Объёмы расходов на реализацию перечня мероприятий подпрограммы ежегодно уточняются на основе анализа полученных результатов и с учётом возможностей бюджета муниципального района «</w:t>
      </w:r>
      <w:proofErr w:type="spellStart"/>
      <w:r w:rsidRPr="007C5339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Тимский</w:t>
      </w:r>
      <w:proofErr w:type="spellEnd"/>
      <w:r w:rsidRPr="007C53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Курской области.</w:t>
      </w:r>
    </w:p>
    <w:p w14:paraId="4ED967AC" w14:textId="77777777" w:rsidR="007C5339" w:rsidRPr="007C5339" w:rsidRDefault="007C5339" w:rsidP="007C5339">
      <w:pPr>
        <w:widowControl w:val="0"/>
        <w:suppressAutoHyphens w:val="0"/>
        <w:spacing w:after="0" w:line="240" w:lineRule="auto"/>
        <w:ind w:left="80" w:right="100" w:firstLine="8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33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Подробная информация по ресурсному обеспечению за счет средств бюджета муниципального района «</w:t>
      </w:r>
      <w:proofErr w:type="spellStart"/>
      <w:r w:rsidRPr="007C5339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Тимский</w:t>
      </w:r>
      <w:proofErr w:type="spellEnd"/>
      <w:r w:rsidRPr="007C53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Курской области с расшифровкой по главным распорядителям средств бюджета муниципального района «</w:t>
      </w:r>
      <w:proofErr w:type="spellStart"/>
      <w:r w:rsidRPr="007C5339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Тимский</w:t>
      </w:r>
      <w:proofErr w:type="spellEnd"/>
      <w:r w:rsidRPr="007C53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Курской области, основным мероприятиям подпрограмм, а также по годам реализации программы, другим источникам финансирования и направлениям затрат приведена в приложении № 5 к муниципальной программе.</w:t>
      </w:r>
    </w:p>
    <w:p w14:paraId="056B113F" w14:textId="77777777" w:rsidR="007C5339" w:rsidRPr="007C5339" w:rsidRDefault="007C5339" w:rsidP="007C5339">
      <w:pPr>
        <w:widowControl w:val="0"/>
        <w:suppressAutoHyphens w:val="0"/>
        <w:spacing w:after="0" w:line="240" w:lineRule="auto"/>
        <w:ind w:left="20" w:right="60"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33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Подробная информация по ресурсному обеспечению и прогнозной (справочной) оценке расходов федерального бюджета, областного бюджета, бюджета муниципального района «</w:t>
      </w:r>
      <w:proofErr w:type="spellStart"/>
      <w:r w:rsidRPr="007C5339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Тимский</w:t>
      </w:r>
      <w:proofErr w:type="spellEnd"/>
      <w:r w:rsidRPr="007C53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Курской области, бюджетов поселений Тимского района Курской области и внебюджетных источников на реализацию целей программы приведена в приложении № 6 к муниципальной программе.</w:t>
      </w:r>
    </w:p>
    <w:p w14:paraId="5D92C27D" w14:textId="77777777" w:rsidR="00F95DD1" w:rsidRDefault="00F95DD1" w:rsidP="00F95DD1">
      <w:pPr>
        <w:pStyle w:val="3"/>
        <w:tabs>
          <w:tab w:val="left" w:pos="-5954"/>
        </w:tabs>
        <w:spacing w:before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23C19F6" w14:textId="3ECD19BD" w:rsidR="00F95DD1" w:rsidRPr="00D14463" w:rsidRDefault="007C5339" w:rsidP="00F95DD1">
      <w:pPr>
        <w:pStyle w:val="3"/>
        <w:tabs>
          <w:tab w:val="left" w:pos="-5954"/>
        </w:tabs>
        <w:spacing w:before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="00F95DD1" w:rsidRPr="00D14463">
        <w:rPr>
          <w:rFonts w:ascii="Times New Roman" w:hAnsi="Times New Roman"/>
          <w:b/>
          <w:sz w:val="28"/>
          <w:szCs w:val="28"/>
        </w:rPr>
        <w:t xml:space="preserve">. Анализ рисков реализации </w:t>
      </w:r>
      <w:r w:rsidR="006B4443">
        <w:rPr>
          <w:rFonts w:ascii="Times New Roman" w:hAnsi="Times New Roman"/>
          <w:b/>
          <w:sz w:val="28"/>
          <w:szCs w:val="28"/>
        </w:rPr>
        <w:t>под</w:t>
      </w:r>
      <w:r w:rsidR="00F95DD1" w:rsidRPr="00D14463">
        <w:rPr>
          <w:rFonts w:ascii="Times New Roman" w:hAnsi="Times New Roman"/>
          <w:b/>
          <w:sz w:val="28"/>
          <w:szCs w:val="28"/>
        </w:rPr>
        <w:t xml:space="preserve">программы и описание мер управления рисками реализации </w:t>
      </w:r>
      <w:r w:rsidR="006B4443">
        <w:rPr>
          <w:rFonts w:ascii="Times New Roman" w:hAnsi="Times New Roman"/>
          <w:b/>
          <w:sz w:val="28"/>
          <w:szCs w:val="28"/>
        </w:rPr>
        <w:t>под</w:t>
      </w:r>
      <w:r w:rsidR="00F95DD1" w:rsidRPr="00D14463">
        <w:rPr>
          <w:rFonts w:ascii="Times New Roman" w:hAnsi="Times New Roman"/>
          <w:b/>
          <w:sz w:val="28"/>
          <w:szCs w:val="28"/>
        </w:rPr>
        <w:t>программы</w:t>
      </w:r>
    </w:p>
    <w:p w14:paraId="36BCE96E" w14:textId="77777777" w:rsidR="00F95DD1" w:rsidRPr="00D14463" w:rsidRDefault="00F95DD1" w:rsidP="00F95DD1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853EC7E" w14:textId="66CC11A7" w:rsidR="00F95DD1" w:rsidRPr="00D14463" w:rsidRDefault="00F95DD1" w:rsidP="00F95DD1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4463">
        <w:rPr>
          <w:rFonts w:ascii="Times New Roman" w:hAnsi="Times New Roman"/>
          <w:sz w:val="28"/>
          <w:szCs w:val="28"/>
        </w:rPr>
        <w:lastRenderedPageBreak/>
        <w:t xml:space="preserve">Риск неуспешной реализации </w:t>
      </w:r>
      <w:r w:rsidR="006B4443">
        <w:rPr>
          <w:rFonts w:ascii="Times New Roman" w:hAnsi="Times New Roman"/>
          <w:sz w:val="28"/>
          <w:szCs w:val="28"/>
        </w:rPr>
        <w:t>под</w:t>
      </w:r>
      <w:r w:rsidRPr="00D14463">
        <w:rPr>
          <w:rFonts w:ascii="Times New Roman" w:hAnsi="Times New Roman"/>
          <w:sz w:val="28"/>
          <w:szCs w:val="28"/>
        </w:rPr>
        <w:t>программы, при исключении форс-мажорных обстоятельств, оценивается как минимальный.</w:t>
      </w:r>
    </w:p>
    <w:p w14:paraId="16A454D9" w14:textId="77777777" w:rsidR="00F95DD1" w:rsidRPr="00D14463" w:rsidRDefault="00F95DD1" w:rsidP="00F95DD1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4463">
        <w:rPr>
          <w:rFonts w:ascii="Times New Roman" w:hAnsi="Times New Roman"/>
          <w:sz w:val="28"/>
          <w:szCs w:val="28"/>
        </w:rPr>
        <w:t>Выполнению поставленных задач могут помешать риски, сложившиеся под влиянием негативных факторов и имеющихся в обществе социально-экономических проблем.</w:t>
      </w:r>
    </w:p>
    <w:p w14:paraId="78C872DF" w14:textId="0F838750" w:rsidR="00F95DD1" w:rsidRPr="00991233" w:rsidRDefault="00F95DD1" w:rsidP="00F95DD1">
      <w:pPr>
        <w:pStyle w:val="3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14463">
        <w:rPr>
          <w:rFonts w:ascii="Times New Roman" w:hAnsi="Times New Roman"/>
          <w:sz w:val="28"/>
          <w:szCs w:val="28"/>
        </w:rPr>
        <w:t xml:space="preserve">Преодоление рисков может быть осуществлено путем сохранения устойчивого финансирования </w:t>
      </w:r>
      <w:r w:rsidR="006B4443">
        <w:rPr>
          <w:rFonts w:ascii="Times New Roman" w:hAnsi="Times New Roman"/>
          <w:sz w:val="28"/>
          <w:szCs w:val="28"/>
        </w:rPr>
        <w:t>под</w:t>
      </w:r>
      <w:r w:rsidRPr="00D14463">
        <w:rPr>
          <w:rFonts w:ascii="Times New Roman" w:hAnsi="Times New Roman"/>
          <w:sz w:val="28"/>
          <w:szCs w:val="28"/>
        </w:rPr>
        <w:t>программы, а также путем дополнительных организационных мер, направленных на преодоление данных рисков.</w:t>
      </w:r>
    </w:p>
    <w:p w14:paraId="66743E9B" w14:textId="77777777" w:rsidR="00991233" w:rsidRDefault="00991233" w:rsidP="000A4F56">
      <w:pPr>
        <w:pStyle w:val="3"/>
        <w:shd w:val="clear" w:color="auto" w:fill="auto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492ABFC" w14:textId="77777777" w:rsidR="00991233" w:rsidRDefault="00991233" w:rsidP="000A4F56">
      <w:pPr>
        <w:pStyle w:val="3"/>
        <w:shd w:val="clear" w:color="auto" w:fill="auto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9DC96B2" w14:textId="77777777" w:rsidR="00991233" w:rsidRDefault="00991233" w:rsidP="000A4F56">
      <w:pPr>
        <w:pStyle w:val="3"/>
        <w:shd w:val="clear" w:color="auto" w:fill="auto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E8E14AF" w14:textId="77777777" w:rsidR="00991233" w:rsidRPr="000A4F56" w:rsidRDefault="00991233" w:rsidP="000A4F56">
      <w:pPr>
        <w:pStyle w:val="3"/>
        <w:shd w:val="clear" w:color="auto" w:fill="auto"/>
        <w:tabs>
          <w:tab w:val="left" w:pos="-5954"/>
        </w:tabs>
        <w:spacing w:before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6002D650" w14:textId="4F9A5E13" w:rsidR="001D1ED0" w:rsidRDefault="00273D9C" w:rsidP="005867C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1D1ED0" w:rsidSect="00BD032E">
          <w:footerReference w:type="default" r:id="rId15"/>
          <w:pgSz w:w="11906" w:h="16838"/>
          <w:pgMar w:top="1134" w:right="1134" w:bottom="1134" w:left="1701" w:header="0" w:footer="0" w:gutter="0"/>
          <w:pgNumType w:start="1"/>
          <w:cols w:space="720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A0E4319" w14:textId="77777777" w:rsidR="00CA4B96" w:rsidRPr="00CA4B96" w:rsidRDefault="00CA4B96" w:rsidP="00CA4B96">
      <w:pPr>
        <w:suppressAutoHyphens w:val="0"/>
        <w:spacing w:after="0" w:line="240" w:lineRule="auto"/>
        <w:jc w:val="right"/>
        <w:rPr>
          <w:rFonts w:ascii="Times New Roman" w:hAnsi="Times New Roman" w:cs="Times New Roman"/>
          <w:spacing w:val="10"/>
          <w:shd w:val="clear" w:color="auto" w:fill="FFFFFF"/>
          <w:lang w:eastAsia="ru-RU"/>
        </w:rPr>
      </w:pPr>
      <w:r w:rsidRPr="00CA4B96">
        <w:rPr>
          <w:rFonts w:ascii="Times New Roman" w:hAnsi="Times New Roman" w:cs="Times New Roman"/>
          <w:spacing w:val="10"/>
          <w:shd w:val="clear" w:color="auto" w:fill="FFFFFF"/>
          <w:lang w:eastAsia="ru-RU"/>
        </w:rPr>
        <w:lastRenderedPageBreak/>
        <w:t>ПРИЛОЖЕНИЕ № 1</w:t>
      </w:r>
    </w:p>
    <w:p w14:paraId="5030E5CE" w14:textId="77777777" w:rsidR="00CA4B96" w:rsidRPr="00CA4B96" w:rsidRDefault="00CA4B96" w:rsidP="00CA4B96">
      <w:pPr>
        <w:suppressAutoHyphens w:val="0"/>
        <w:spacing w:after="0" w:line="240" w:lineRule="auto"/>
        <w:jc w:val="right"/>
        <w:rPr>
          <w:rFonts w:ascii="Times New Roman" w:hAnsi="Times New Roman" w:cs="Times New Roman"/>
          <w:spacing w:val="10"/>
          <w:shd w:val="clear" w:color="auto" w:fill="FFFFFF"/>
          <w:lang w:eastAsia="ru-RU"/>
        </w:rPr>
      </w:pPr>
      <w:r w:rsidRPr="00CA4B96">
        <w:rPr>
          <w:rFonts w:ascii="Times New Roman" w:hAnsi="Times New Roman" w:cs="Times New Roman"/>
          <w:spacing w:val="10"/>
          <w:shd w:val="clear" w:color="auto" w:fill="FFFFFF"/>
          <w:lang w:eastAsia="ru-RU"/>
        </w:rPr>
        <w:t xml:space="preserve"> к муниципальной программе Тимского района</w:t>
      </w:r>
    </w:p>
    <w:p w14:paraId="7EECF3DD" w14:textId="77777777" w:rsidR="00CA4B96" w:rsidRPr="00CA4B96" w:rsidRDefault="00CA4B96" w:rsidP="00CA4B96">
      <w:pPr>
        <w:suppressAutoHyphens w:val="0"/>
        <w:spacing w:after="0" w:line="240" w:lineRule="auto"/>
        <w:jc w:val="right"/>
        <w:rPr>
          <w:rFonts w:ascii="Times New Roman" w:hAnsi="Times New Roman" w:cs="Times New Roman"/>
          <w:spacing w:val="10"/>
          <w:shd w:val="clear" w:color="auto" w:fill="FFFFFF"/>
          <w:lang w:eastAsia="ru-RU"/>
        </w:rPr>
      </w:pPr>
      <w:r w:rsidRPr="00CA4B96">
        <w:rPr>
          <w:rFonts w:ascii="Times New Roman" w:hAnsi="Times New Roman" w:cs="Times New Roman"/>
          <w:spacing w:val="10"/>
          <w:shd w:val="clear" w:color="auto" w:fill="FFFFFF"/>
          <w:lang w:eastAsia="ru-RU"/>
        </w:rPr>
        <w:t xml:space="preserve"> Курской области «Профилактика терроризма и </w:t>
      </w:r>
    </w:p>
    <w:p w14:paraId="417A7C1F" w14:textId="77777777" w:rsidR="008C32CC" w:rsidRDefault="00CA4B96" w:rsidP="00CA4B96">
      <w:pPr>
        <w:suppressAutoHyphens w:val="0"/>
        <w:spacing w:after="0" w:line="240" w:lineRule="auto"/>
        <w:jc w:val="right"/>
        <w:rPr>
          <w:rFonts w:ascii="Times New Roman" w:hAnsi="Times New Roman" w:cs="Times New Roman"/>
          <w:spacing w:val="10"/>
          <w:shd w:val="clear" w:color="auto" w:fill="FFFFFF"/>
          <w:lang w:eastAsia="ru-RU"/>
        </w:rPr>
      </w:pPr>
      <w:r w:rsidRPr="00CA4B96">
        <w:rPr>
          <w:rFonts w:ascii="Times New Roman" w:hAnsi="Times New Roman" w:cs="Times New Roman"/>
          <w:spacing w:val="10"/>
          <w:shd w:val="clear" w:color="auto" w:fill="FFFFFF"/>
          <w:lang w:eastAsia="ru-RU"/>
        </w:rPr>
        <w:t xml:space="preserve">экстремизма на территории </w:t>
      </w:r>
      <w:proofErr w:type="spellStart"/>
      <w:r w:rsidRPr="00CA4B96">
        <w:rPr>
          <w:rFonts w:ascii="Times New Roman" w:hAnsi="Times New Roman" w:cs="Times New Roman"/>
          <w:spacing w:val="10"/>
          <w:shd w:val="clear" w:color="auto" w:fill="FFFFFF"/>
          <w:lang w:eastAsia="ru-RU"/>
        </w:rPr>
        <w:t>Тимского</w:t>
      </w:r>
      <w:proofErr w:type="spellEnd"/>
      <w:r w:rsidRPr="00CA4B96">
        <w:rPr>
          <w:rFonts w:ascii="Times New Roman" w:hAnsi="Times New Roman" w:cs="Times New Roman"/>
          <w:spacing w:val="10"/>
          <w:shd w:val="clear" w:color="auto" w:fill="FFFFFF"/>
          <w:lang w:eastAsia="ru-RU"/>
        </w:rPr>
        <w:t xml:space="preserve"> района</w:t>
      </w:r>
      <w:r w:rsidR="008C32CC">
        <w:rPr>
          <w:rFonts w:ascii="Times New Roman" w:hAnsi="Times New Roman" w:cs="Times New Roman"/>
          <w:spacing w:val="10"/>
          <w:shd w:val="clear" w:color="auto" w:fill="FFFFFF"/>
          <w:lang w:eastAsia="ru-RU"/>
        </w:rPr>
        <w:t xml:space="preserve"> </w:t>
      </w:r>
    </w:p>
    <w:p w14:paraId="635451EE" w14:textId="12F89033" w:rsidR="00CA4B96" w:rsidRPr="00CA4B96" w:rsidRDefault="008C32CC" w:rsidP="00CA4B96">
      <w:pPr>
        <w:suppressAutoHyphens w:val="0"/>
        <w:spacing w:after="0" w:line="240" w:lineRule="auto"/>
        <w:jc w:val="right"/>
        <w:rPr>
          <w:rFonts w:ascii="Times New Roman" w:hAnsi="Times New Roman" w:cs="Times New Roman"/>
          <w:spacing w:val="10"/>
          <w:shd w:val="clear" w:color="auto" w:fill="FFFFFF"/>
          <w:lang w:eastAsia="ru-RU"/>
        </w:rPr>
      </w:pPr>
      <w:r>
        <w:rPr>
          <w:rFonts w:ascii="Times New Roman" w:hAnsi="Times New Roman" w:cs="Times New Roman"/>
          <w:spacing w:val="10"/>
          <w:shd w:val="clear" w:color="auto" w:fill="FFFFFF"/>
          <w:lang w:eastAsia="ru-RU"/>
        </w:rPr>
        <w:t>Курской области</w:t>
      </w:r>
      <w:r w:rsidR="00CA4B96" w:rsidRPr="00CA4B96">
        <w:rPr>
          <w:rFonts w:ascii="Times New Roman" w:hAnsi="Times New Roman" w:cs="Times New Roman"/>
          <w:spacing w:val="10"/>
          <w:shd w:val="clear" w:color="auto" w:fill="FFFFFF"/>
          <w:lang w:eastAsia="ru-RU"/>
        </w:rPr>
        <w:t>»</w:t>
      </w:r>
    </w:p>
    <w:p w14:paraId="34D7FFFD" w14:textId="77777777" w:rsidR="00CA4B96" w:rsidRPr="00CA4B96" w:rsidRDefault="00CA4B96" w:rsidP="00CA4B96">
      <w:pPr>
        <w:suppressAutoHyphens w:val="0"/>
        <w:spacing w:after="0" w:line="240" w:lineRule="auto"/>
        <w:jc w:val="right"/>
        <w:rPr>
          <w:rFonts w:ascii="Times New Roman" w:hAnsi="Times New Roman" w:cs="Times New Roman"/>
          <w:spacing w:val="10"/>
          <w:shd w:val="clear" w:color="auto" w:fill="FFFFFF"/>
          <w:lang w:eastAsia="ru-RU"/>
        </w:rPr>
      </w:pPr>
    </w:p>
    <w:p w14:paraId="5D844F4C" w14:textId="77777777" w:rsidR="00CA4B96" w:rsidRPr="00CA4B96" w:rsidRDefault="00CA4B96" w:rsidP="00CA4B96">
      <w:pPr>
        <w:suppressAutoHyphens w:val="0"/>
        <w:spacing w:after="0" w:line="240" w:lineRule="auto"/>
        <w:jc w:val="right"/>
        <w:rPr>
          <w:rFonts w:ascii="Times New Roman" w:hAnsi="Times New Roman" w:cs="Times New Roman"/>
          <w:spacing w:val="10"/>
          <w:shd w:val="clear" w:color="auto" w:fill="FFFFFF"/>
          <w:lang w:eastAsia="ru-RU"/>
        </w:rPr>
      </w:pPr>
    </w:p>
    <w:p w14:paraId="37E2EDE7" w14:textId="77777777" w:rsidR="00CA4B96" w:rsidRPr="00CA4B96" w:rsidRDefault="00CA4B96" w:rsidP="00CA4B96">
      <w:pPr>
        <w:suppressAutoHyphens w:val="0"/>
        <w:spacing w:after="0" w:line="240" w:lineRule="auto"/>
        <w:jc w:val="right"/>
        <w:rPr>
          <w:rFonts w:ascii="Times New Roman" w:hAnsi="Times New Roman" w:cs="Times New Roman"/>
          <w:spacing w:val="10"/>
          <w:shd w:val="clear" w:color="auto" w:fill="FFFFFF"/>
          <w:lang w:eastAsia="ru-RU"/>
        </w:rPr>
      </w:pPr>
    </w:p>
    <w:p w14:paraId="17CD81D9" w14:textId="77777777" w:rsidR="00CA4B96" w:rsidRPr="00CA4B96" w:rsidRDefault="00CA4B96" w:rsidP="00CA4B96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pacing w:val="10"/>
          <w:shd w:val="clear" w:color="auto" w:fill="FFFFFF"/>
          <w:lang w:eastAsia="ru-RU"/>
        </w:rPr>
      </w:pPr>
      <w:bookmarkStart w:id="1" w:name="bookmark55"/>
      <w:r w:rsidRPr="00CA4B96">
        <w:rPr>
          <w:rFonts w:ascii="Times New Roman" w:hAnsi="Times New Roman" w:cs="Times New Roman"/>
          <w:b/>
          <w:spacing w:val="10"/>
          <w:shd w:val="clear" w:color="auto" w:fill="FFFFFF"/>
          <w:lang w:eastAsia="ru-RU"/>
        </w:rPr>
        <w:t>Сведения о показателях (индикаторах) муниципальной программы Тимского района Курской области</w:t>
      </w:r>
    </w:p>
    <w:p w14:paraId="41FB2DE2" w14:textId="538DAB66" w:rsidR="00CA4B96" w:rsidRPr="00CA4B96" w:rsidRDefault="00CA4B96" w:rsidP="00CA4B96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pacing w:val="10"/>
          <w:shd w:val="clear" w:color="auto" w:fill="FFFFFF"/>
          <w:lang w:eastAsia="ru-RU"/>
        </w:rPr>
      </w:pPr>
      <w:r w:rsidRPr="00CA4B96">
        <w:rPr>
          <w:rFonts w:ascii="Times New Roman" w:hAnsi="Times New Roman" w:cs="Times New Roman"/>
          <w:b/>
          <w:spacing w:val="10"/>
          <w:shd w:val="clear" w:color="auto" w:fill="FFFFFF"/>
          <w:lang w:eastAsia="ru-RU"/>
        </w:rPr>
        <w:t>«</w:t>
      </w:r>
      <w:r w:rsidR="00807225">
        <w:rPr>
          <w:rFonts w:ascii="Times New Roman" w:hAnsi="Times New Roman" w:cs="Times New Roman"/>
          <w:b/>
          <w:spacing w:val="10"/>
          <w:shd w:val="clear" w:color="auto" w:fill="FFFFFF"/>
          <w:lang w:eastAsia="ru-RU"/>
        </w:rPr>
        <w:t xml:space="preserve">Профилактика терроризма и экстремизма на территории </w:t>
      </w:r>
      <w:proofErr w:type="spellStart"/>
      <w:r w:rsidR="00807225">
        <w:rPr>
          <w:rFonts w:ascii="Times New Roman" w:hAnsi="Times New Roman" w:cs="Times New Roman"/>
          <w:b/>
          <w:spacing w:val="10"/>
          <w:shd w:val="clear" w:color="auto" w:fill="FFFFFF"/>
          <w:lang w:eastAsia="ru-RU"/>
        </w:rPr>
        <w:t>Тимского</w:t>
      </w:r>
      <w:proofErr w:type="spellEnd"/>
      <w:r w:rsidR="00807225">
        <w:rPr>
          <w:rFonts w:ascii="Times New Roman" w:hAnsi="Times New Roman" w:cs="Times New Roman"/>
          <w:b/>
          <w:spacing w:val="10"/>
          <w:shd w:val="clear" w:color="auto" w:fill="FFFFFF"/>
          <w:lang w:eastAsia="ru-RU"/>
        </w:rPr>
        <w:t xml:space="preserve"> района Курской области</w:t>
      </w:r>
      <w:r w:rsidRPr="00CA4B96">
        <w:rPr>
          <w:rFonts w:ascii="Times New Roman" w:hAnsi="Times New Roman" w:cs="Times New Roman"/>
          <w:b/>
          <w:spacing w:val="10"/>
          <w:shd w:val="clear" w:color="auto" w:fill="FFFFFF"/>
          <w:lang w:eastAsia="ru-RU"/>
        </w:rPr>
        <w:t>»</w:t>
      </w:r>
      <w:bookmarkEnd w:id="1"/>
    </w:p>
    <w:p w14:paraId="5C1C1EF3" w14:textId="77777777" w:rsidR="00CA4B96" w:rsidRPr="00CA4B96" w:rsidRDefault="00CA4B96" w:rsidP="00CA4B96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pacing w:val="10"/>
          <w:shd w:val="clear" w:color="auto" w:fill="FFFFFF"/>
          <w:lang w:eastAsia="ru-RU"/>
        </w:rPr>
      </w:pPr>
    </w:p>
    <w:p w14:paraId="3DDC470A" w14:textId="77777777" w:rsidR="00CA4B96" w:rsidRPr="00CA4B96" w:rsidRDefault="00CA4B96" w:rsidP="00CA4B96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pacing w:val="10"/>
          <w:shd w:val="clear" w:color="auto" w:fill="FFFFFF"/>
          <w:lang w:eastAsia="ru-RU"/>
        </w:rPr>
      </w:pPr>
    </w:p>
    <w:tbl>
      <w:tblPr>
        <w:tblW w:w="1483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"/>
        <w:gridCol w:w="4199"/>
        <w:gridCol w:w="1342"/>
        <w:gridCol w:w="1395"/>
        <w:gridCol w:w="1008"/>
        <w:gridCol w:w="993"/>
        <w:gridCol w:w="992"/>
        <w:gridCol w:w="1134"/>
        <w:gridCol w:w="1134"/>
        <w:gridCol w:w="992"/>
        <w:gridCol w:w="952"/>
      </w:tblGrid>
      <w:tr w:rsidR="00CA4B96" w:rsidRPr="00CA4B96" w14:paraId="1B8B0F68" w14:textId="77777777" w:rsidTr="00F81A1E">
        <w:trPr>
          <w:trHeight w:hRule="exact" w:val="307"/>
          <w:tblHeader/>
          <w:jc w:val="center"/>
        </w:trPr>
        <w:tc>
          <w:tcPr>
            <w:tcW w:w="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69E20A7" w14:textId="77777777" w:rsidR="00CA4B96" w:rsidRPr="00CA4B96" w:rsidRDefault="00CA4B96" w:rsidP="00CA4B96">
            <w:pPr>
              <w:widowControl w:val="0"/>
              <w:suppressAutoHyphens w:val="0"/>
              <w:spacing w:after="0" w:line="240" w:lineRule="auto"/>
              <w:jc w:val="right"/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</w:pPr>
            <w:r w:rsidRPr="00CA4B96"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  <w:t>№</w:t>
            </w:r>
          </w:p>
          <w:p w14:paraId="3B576E3A" w14:textId="77777777" w:rsidR="00CA4B96" w:rsidRPr="00CA4B96" w:rsidRDefault="00CA4B96" w:rsidP="00CA4B96">
            <w:pPr>
              <w:widowControl w:val="0"/>
              <w:suppressAutoHyphens w:val="0"/>
              <w:spacing w:after="0" w:line="240" w:lineRule="auto"/>
              <w:jc w:val="right"/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</w:pPr>
            <w:r w:rsidRPr="00CA4B96"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  <w:t>и/</w:t>
            </w:r>
            <w:proofErr w:type="gramStart"/>
            <w:r w:rsidRPr="00CA4B96"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  <w:t>п</w:t>
            </w:r>
            <w:proofErr w:type="gramEnd"/>
          </w:p>
        </w:tc>
        <w:tc>
          <w:tcPr>
            <w:tcW w:w="419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42C6C75" w14:textId="77777777" w:rsidR="00CA4B96" w:rsidRPr="00CA4B96" w:rsidRDefault="00CA4B96" w:rsidP="00CA4B96">
            <w:pPr>
              <w:widowControl w:val="0"/>
              <w:suppressAutoHyphens w:val="0"/>
              <w:spacing w:after="0" w:line="240" w:lineRule="auto"/>
              <w:jc w:val="right"/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</w:pPr>
            <w:r w:rsidRPr="00CA4B96"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  <w:t>Показатель (индикатор) (наименование)</w:t>
            </w:r>
          </w:p>
        </w:tc>
        <w:tc>
          <w:tcPr>
            <w:tcW w:w="13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7497F9F" w14:textId="77777777" w:rsidR="00CA4B96" w:rsidRPr="00CA4B96" w:rsidRDefault="00CA4B96" w:rsidP="00CA4B96">
            <w:pPr>
              <w:widowControl w:val="0"/>
              <w:suppressAutoHyphens w:val="0"/>
              <w:spacing w:after="0" w:line="240" w:lineRule="auto"/>
              <w:jc w:val="right"/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</w:pPr>
            <w:r w:rsidRPr="00CA4B96"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  <w:t>Ед.</w:t>
            </w:r>
          </w:p>
          <w:p w14:paraId="39B1DCAA" w14:textId="77777777" w:rsidR="00CA4B96" w:rsidRPr="00CA4B96" w:rsidRDefault="00CA4B96" w:rsidP="00CA4B96">
            <w:pPr>
              <w:widowControl w:val="0"/>
              <w:suppressAutoHyphens w:val="0"/>
              <w:spacing w:after="0" w:line="240" w:lineRule="auto"/>
              <w:jc w:val="right"/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</w:pPr>
            <w:r w:rsidRPr="00CA4B96"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  <w:t>измерения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776B40CB" w14:textId="77777777" w:rsidR="00CA4B96" w:rsidRPr="00CA4B96" w:rsidRDefault="00CA4B96" w:rsidP="00CA4B96">
            <w:pPr>
              <w:widowControl w:val="0"/>
              <w:suppressAutoHyphens w:val="0"/>
              <w:spacing w:after="0" w:line="240" w:lineRule="auto"/>
              <w:jc w:val="right"/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</w:pPr>
            <w:r w:rsidRPr="00CA4B96"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  <w:t>Базовый показатель (2014 год)</w:t>
            </w:r>
          </w:p>
        </w:tc>
        <w:tc>
          <w:tcPr>
            <w:tcW w:w="720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68A1A02F" w14:textId="77777777" w:rsidR="00CA4B96" w:rsidRPr="00CA4B96" w:rsidRDefault="00CA4B96" w:rsidP="00CA4B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</w:pPr>
            <w:r w:rsidRPr="00CA4B96"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  <w:t>Значение показателя (индикатора) по годам</w:t>
            </w:r>
          </w:p>
        </w:tc>
      </w:tr>
      <w:tr w:rsidR="0068523B" w:rsidRPr="00CA4B96" w14:paraId="3F59F99E" w14:textId="77777777" w:rsidTr="0068523B">
        <w:trPr>
          <w:trHeight w:hRule="exact" w:val="562"/>
          <w:tblHeader/>
          <w:jc w:val="center"/>
        </w:trPr>
        <w:tc>
          <w:tcPr>
            <w:tcW w:w="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0DAC493" w14:textId="77777777" w:rsidR="0068523B" w:rsidRPr="00CA4B96" w:rsidRDefault="0068523B" w:rsidP="00CA4B96">
            <w:pPr>
              <w:suppressAutoHyphens w:val="0"/>
              <w:spacing w:after="0" w:line="240" w:lineRule="auto"/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</w:pPr>
          </w:p>
        </w:tc>
        <w:tc>
          <w:tcPr>
            <w:tcW w:w="419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3B4134C" w14:textId="77777777" w:rsidR="0068523B" w:rsidRPr="00CA4B96" w:rsidRDefault="0068523B" w:rsidP="00CA4B96">
            <w:pPr>
              <w:suppressAutoHyphens w:val="0"/>
              <w:spacing w:after="0" w:line="240" w:lineRule="auto"/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</w:pPr>
          </w:p>
        </w:tc>
        <w:tc>
          <w:tcPr>
            <w:tcW w:w="134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E55008F" w14:textId="77777777" w:rsidR="0068523B" w:rsidRPr="00CA4B96" w:rsidRDefault="0068523B" w:rsidP="00CA4B96">
            <w:pPr>
              <w:suppressAutoHyphens w:val="0"/>
              <w:spacing w:after="0" w:line="240" w:lineRule="auto"/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</w:pPr>
          </w:p>
        </w:tc>
        <w:tc>
          <w:tcPr>
            <w:tcW w:w="139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E033F66" w14:textId="77777777" w:rsidR="0068523B" w:rsidRPr="00CA4B96" w:rsidRDefault="0068523B" w:rsidP="00CA4B96">
            <w:pPr>
              <w:suppressAutoHyphens w:val="0"/>
              <w:spacing w:after="0" w:line="240" w:lineRule="auto"/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DA3F08A" w14:textId="77777777" w:rsidR="0068523B" w:rsidRPr="00CA4B96" w:rsidRDefault="0068523B" w:rsidP="00CA4B96">
            <w:pPr>
              <w:widowControl w:val="0"/>
              <w:suppressAutoHyphens w:val="0"/>
              <w:spacing w:after="0" w:line="240" w:lineRule="auto"/>
              <w:jc w:val="right"/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</w:pPr>
            <w:r w:rsidRPr="00CA4B96"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  <w:t>2025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54FB8B9" w14:textId="77777777" w:rsidR="0068523B" w:rsidRPr="00CA4B96" w:rsidRDefault="0068523B" w:rsidP="00CA4B96">
            <w:pPr>
              <w:widowControl w:val="0"/>
              <w:suppressAutoHyphens w:val="0"/>
              <w:spacing w:after="0" w:line="240" w:lineRule="auto"/>
              <w:jc w:val="right"/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</w:pPr>
            <w:r w:rsidRPr="00CA4B96"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7E6E5BD5" w14:textId="77777777" w:rsidR="0068523B" w:rsidRPr="00CA4B96" w:rsidRDefault="0068523B" w:rsidP="00CA4B96">
            <w:pPr>
              <w:widowControl w:val="0"/>
              <w:suppressAutoHyphens w:val="0"/>
              <w:spacing w:after="0" w:line="240" w:lineRule="auto"/>
              <w:jc w:val="right"/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</w:pPr>
            <w:r w:rsidRPr="00CA4B96"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  <w:t>2027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AC5F748" w14:textId="77777777" w:rsidR="0068523B" w:rsidRPr="00CA4B96" w:rsidRDefault="0068523B" w:rsidP="00CA4B96">
            <w:pPr>
              <w:widowControl w:val="0"/>
              <w:suppressAutoHyphens w:val="0"/>
              <w:spacing w:after="0" w:line="240" w:lineRule="auto"/>
              <w:jc w:val="right"/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</w:pPr>
            <w:r w:rsidRPr="00CA4B96"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  <w:t>2028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0006FB14" w14:textId="77777777" w:rsidR="0068523B" w:rsidRPr="00CA4B96" w:rsidRDefault="0068523B" w:rsidP="00CA4B96">
            <w:pPr>
              <w:widowControl w:val="0"/>
              <w:suppressAutoHyphens w:val="0"/>
              <w:spacing w:after="0" w:line="240" w:lineRule="auto"/>
              <w:jc w:val="right"/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</w:pPr>
            <w:r w:rsidRPr="00CA4B96"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  <w:t>2029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6DAEACF" w14:textId="68324F79" w:rsidR="0068523B" w:rsidRPr="00CA4B96" w:rsidRDefault="0068523B" w:rsidP="00CA4B96">
            <w:pPr>
              <w:widowControl w:val="0"/>
              <w:suppressAutoHyphens w:val="0"/>
              <w:spacing w:after="0" w:line="240" w:lineRule="auto"/>
              <w:jc w:val="right"/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  <w:t>2030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7AC7D91" w14:textId="6D1FB5FD" w:rsidR="0068523B" w:rsidRPr="00CA4B96" w:rsidRDefault="0068523B" w:rsidP="00CA4B96">
            <w:pPr>
              <w:widowControl w:val="0"/>
              <w:suppressAutoHyphens w:val="0"/>
              <w:spacing w:after="0" w:line="240" w:lineRule="auto"/>
              <w:jc w:val="right"/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  <w:t>2031</w:t>
            </w:r>
          </w:p>
        </w:tc>
      </w:tr>
      <w:tr w:rsidR="0068523B" w:rsidRPr="00CA4B96" w14:paraId="7B322A94" w14:textId="77777777" w:rsidTr="0068523B">
        <w:trPr>
          <w:trHeight w:hRule="exact" w:val="278"/>
          <w:tblHeader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79CA0959" w14:textId="77777777" w:rsidR="0068523B" w:rsidRPr="00CA4B96" w:rsidRDefault="0068523B" w:rsidP="00CA4B96">
            <w:pPr>
              <w:widowControl w:val="0"/>
              <w:suppressAutoHyphens w:val="0"/>
              <w:spacing w:after="0" w:line="240" w:lineRule="auto"/>
              <w:jc w:val="right"/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</w:pPr>
            <w:r w:rsidRPr="00CA4B96"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  <w:t>1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6D58B33" w14:textId="77777777" w:rsidR="0068523B" w:rsidRPr="00CA4B96" w:rsidRDefault="0068523B" w:rsidP="00CA4B96">
            <w:pPr>
              <w:widowControl w:val="0"/>
              <w:suppressAutoHyphens w:val="0"/>
              <w:spacing w:after="0" w:line="240" w:lineRule="auto"/>
              <w:jc w:val="right"/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</w:pPr>
            <w:r w:rsidRPr="00CA4B96"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94A04B5" w14:textId="77777777" w:rsidR="0068523B" w:rsidRPr="00CA4B96" w:rsidRDefault="0068523B" w:rsidP="00CA4B96">
            <w:pPr>
              <w:widowControl w:val="0"/>
              <w:tabs>
                <w:tab w:val="left" w:pos="1155"/>
              </w:tabs>
              <w:suppressAutoHyphens w:val="0"/>
              <w:spacing w:after="0" w:line="240" w:lineRule="auto"/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</w:pPr>
            <w:r w:rsidRPr="00CA4B96"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  <w:tab/>
              <w:t>3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7A38426" w14:textId="77777777" w:rsidR="0068523B" w:rsidRPr="00CA4B96" w:rsidRDefault="0068523B" w:rsidP="00CA4B96">
            <w:pPr>
              <w:widowControl w:val="0"/>
              <w:suppressAutoHyphens w:val="0"/>
              <w:spacing w:after="0" w:line="240" w:lineRule="auto"/>
              <w:jc w:val="right"/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</w:pPr>
            <w:r w:rsidRPr="00CA4B96"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7116AF7" w14:textId="77777777" w:rsidR="0068523B" w:rsidRPr="00CA4B96" w:rsidRDefault="0068523B" w:rsidP="00CA4B96">
            <w:pPr>
              <w:widowControl w:val="0"/>
              <w:suppressAutoHyphens w:val="0"/>
              <w:spacing w:after="0" w:line="240" w:lineRule="auto"/>
              <w:jc w:val="right"/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</w:pPr>
            <w:r w:rsidRPr="00CA4B96"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241524E" w14:textId="77777777" w:rsidR="0068523B" w:rsidRPr="00CA4B96" w:rsidRDefault="0068523B" w:rsidP="00CA4B96">
            <w:pPr>
              <w:widowControl w:val="0"/>
              <w:suppressAutoHyphens w:val="0"/>
              <w:spacing w:after="0" w:line="240" w:lineRule="auto"/>
              <w:jc w:val="right"/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</w:pPr>
            <w:r w:rsidRPr="00CA4B96"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7EFF6C99" w14:textId="77777777" w:rsidR="0068523B" w:rsidRPr="00CA4B96" w:rsidRDefault="0068523B" w:rsidP="00CA4B96">
            <w:pPr>
              <w:widowControl w:val="0"/>
              <w:suppressAutoHyphens w:val="0"/>
              <w:spacing w:after="0" w:line="240" w:lineRule="auto"/>
              <w:jc w:val="right"/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</w:pPr>
            <w:r w:rsidRPr="00CA4B96"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7F629DC" w14:textId="77777777" w:rsidR="0068523B" w:rsidRPr="00CA4B96" w:rsidRDefault="0068523B" w:rsidP="00CA4B96">
            <w:pPr>
              <w:widowControl w:val="0"/>
              <w:suppressAutoHyphens w:val="0"/>
              <w:spacing w:after="0" w:line="240" w:lineRule="auto"/>
              <w:jc w:val="right"/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</w:pPr>
            <w:r w:rsidRPr="00CA4B96"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617B63A5" w14:textId="77777777" w:rsidR="0068523B" w:rsidRPr="00CA4B96" w:rsidRDefault="0068523B" w:rsidP="00CA4B96">
            <w:pPr>
              <w:widowControl w:val="0"/>
              <w:suppressAutoHyphens w:val="0"/>
              <w:spacing w:after="0" w:line="240" w:lineRule="auto"/>
              <w:jc w:val="right"/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</w:pPr>
            <w:r w:rsidRPr="00CA4B96"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5AAA0A9" w14:textId="74958D5D" w:rsidR="0068523B" w:rsidRPr="00CA4B96" w:rsidRDefault="0068523B" w:rsidP="00CA4B96">
            <w:pPr>
              <w:widowControl w:val="0"/>
              <w:suppressAutoHyphens w:val="0"/>
              <w:spacing w:after="0" w:line="240" w:lineRule="auto"/>
              <w:jc w:val="right"/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  <w:t>10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9B0B590" w14:textId="285D1CB3" w:rsidR="0068523B" w:rsidRPr="00CA4B96" w:rsidRDefault="0068523B" w:rsidP="00CA4B96">
            <w:pPr>
              <w:widowControl w:val="0"/>
              <w:suppressAutoHyphens w:val="0"/>
              <w:spacing w:after="0" w:line="240" w:lineRule="auto"/>
              <w:jc w:val="right"/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  <w:t>11</w:t>
            </w:r>
          </w:p>
        </w:tc>
      </w:tr>
      <w:tr w:rsidR="00CA4B96" w:rsidRPr="00CA4B96" w14:paraId="5AF762DD" w14:textId="77777777" w:rsidTr="00F81A1E">
        <w:trPr>
          <w:trHeight w:val="649"/>
          <w:jc w:val="center"/>
        </w:trPr>
        <w:tc>
          <w:tcPr>
            <w:tcW w:w="14835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4E9864BA" w14:textId="77777777" w:rsidR="00CA4B96" w:rsidRPr="00CA4B96" w:rsidRDefault="00CA4B96" w:rsidP="00CA4B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Courier New"/>
                <w:b/>
                <w:bCs/>
                <w:color w:val="000000"/>
                <w:spacing w:val="10"/>
                <w:shd w:val="clear" w:color="auto" w:fill="FFFFFF"/>
                <w:lang w:eastAsia="ru-RU"/>
              </w:rPr>
            </w:pPr>
            <w:r w:rsidRPr="00CA4B96">
              <w:rPr>
                <w:rFonts w:ascii="Times New Roman" w:hAnsi="Times New Roman" w:cs="Courier New"/>
                <w:b/>
                <w:bCs/>
                <w:color w:val="000000"/>
                <w:spacing w:val="10"/>
                <w:shd w:val="clear" w:color="auto" w:fill="FFFFFF"/>
                <w:lang w:eastAsia="ru-RU"/>
              </w:rPr>
              <w:t xml:space="preserve">Муниципальная программа Тимского района Курской области </w:t>
            </w:r>
          </w:p>
          <w:p w14:paraId="475D223D" w14:textId="6A5AA3ED" w:rsidR="00CA4B96" w:rsidRPr="00CA4B96" w:rsidRDefault="00CA4B96" w:rsidP="00CA4B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</w:pPr>
            <w:r w:rsidRPr="00CA4B96">
              <w:rPr>
                <w:rFonts w:ascii="Times New Roman" w:hAnsi="Times New Roman" w:cs="Courier New"/>
                <w:b/>
                <w:bCs/>
                <w:color w:val="000000"/>
                <w:spacing w:val="10"/>
                <w:shd w:val="clear" w:color="auto" w:fill="FFFFFF"/>
                <w:lang w:eastAsia="ru-RU"/>
              </w:rPr>
              <w:t>«</w:t>
            </w:r>
            <w:r w:rsidR="00807225">
              <w:rPr>
                <w:rFonts w:ascii="Times New Roman" w:hAnsi="Times New Roman" w:cs="Courier New"/>
                <w:b/>
                <w:bCs/>
                <w:color w:val="000000"/>
                <w:spacing w:val="10"/>
                <w:shd w:val="clear" w:color="auto" w:fill="FFFFFF"/>
                <w:lang w:eastAsia="ru-RU"/>
              </w:rPr>
              <w:t xml:space="preserve">Профилактика терроризма и экстремизма на территории </w:t>
            </w:r>
            <w:proofErr w:type="spellStart"/>
            <w:r w:rsidR="00807225">
              <w:rPr>
                <w:rFonts w:ascii="Times New Roman" w:hAnsi="Times New Roman" w:cs="Courier New"/>
                <w:b/>
                <w:bCs/>
                <w:color w:val="000000"/>
                <w:spacing w:val="10"/>
                <w:shd w:val="clear" w:color="auto" w:fill="FFFFFF"/>
                <w:lang w:eastAsia="ru-RU"/>
              </w:rPr>
              <w:t>Тимского</w:t>
            </w:r>
            <w:proofErr w:type="spellEnd"/>
            <w:r w:rsidR="00807225">
              <w:rPr>
                <w:rFonts w:ascii="Times New Roman" w:hAnsi="Times New Roman" w:cs="Courier New"/>
                <w:b/>
                <w:bCs/>
                <w:color w:val="000000"/>
                <w:spacing w:val="10"/>
                <w:shd w:val="clear" w:color="auto" w:fill="FFFFFF"/>
                <w:lang w:eastAsia="ru-RU"/>
              </w:rPr>
              <w:t xml:space="preserve"> района Курской области</w:t>
            </w:r>
            <w:r w:rsidRPr="00CA4B96">
              <w:rPr>
                <w:rFonts w:ascii="Times New Roman" w:hAnsi="Times New Roman" w:cs="Courier New"/>
                <w:b/>
                <w:bCs/>
                <w:color w:val="000000"/>
                <w:spacing w:val="10"/>
                <w:shd w:val="clear" w:color="auto" w:fill="FFFFFF"/>
                <w:lang w:eastAsia="ru-RU"/>
              </w:rPr>
              <w:t>»</w:t>
            </w:r>
          </w:p>
        </w:tc>
      </w:tr>
      <w:tr w:rsidR="00645EBE" w:rsidRPr="00CA4B96" w14:paraId="542FA629" w14:textId="77777777" w:rsidTr="00F81A1E">
        <w:trPr>
          <w:trHeight w:val="649"/>
          <w:jc w:val="center"/>
        </w:trPr>
        <w:tc>
          <w:tcPr>
            <w:tcW w:w="14835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67AC0BD" w14:textId="77777777" w:rsidR="00645EBE" w:rsidRPr="00645EBE" w:rsidRDefault="00645EBE" w:rsidP="00645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Courier New"/>
                <w:b/>
                <w:bCs/>
                <w:color w:val="000000"/>
                <w:spacing w:val="10"/>
                <w:shd w:val="clear" w:color="auto" w:fill="FFFFFF"/>
                <w:lang w:eastAsia="ru-RU"/>
              </w:rPr>
            </w:pPr>
            <w:r w:rsidRPr="00645EBE">
              <w:rPr>
                <w:rFonts w:ascii="Times New Roman" w:hAnsi="Times New Roman" w:cs="Courier New"/>
                <w:b/>
                <w:bCs/>
                <w:color w:val="000000"/>
                <w:spacing w:val="10"/>
                <w:shd w:val="clear" w:color="auto" w:fill="FFFFFF"/>
                <w:lang w:eastAsia="ru-RU"/>
              </w:rPr>
              <w:t>Подпрограмма 1. Профилактика терроризма и экстремизма, а также минимизация</w:t>
            </w:r>
          </w:p>
          <w:p w14:paraId="1C6E729D" w14:textId="206790E6" w:rsidR="00645EBE" w:rsidRPr="00CA4B96" w:rsidRDefault="00645EBE" w:rsidP="00645EBE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hAnsi="Times New Roman" w:cs="Courier New"/>
                <w:b/>
                <w:bCs/>
                <w:color w:val="000000"/>
                <w:spacing w:val="10"/>
                <w:shd w:val="clear" w:color="auto" w:fill="FFFFFF"/>
                <w:lang w:eastAsia="ru-RU"/>
              </w:rPr>
            </w:pPr>
            <w:r w:rsidRPr="00645EBE">
              <w:rPr>
                <w:rFonts w:ascii="Times New Roman" w:hAnsi="Times New Roman" w:cs="Courier New"/>
                <w:b/>
                <w:bCs/>
                <w:color w:val="000000"/>
                <w:spacing w:val="10"/>
                <w:shd w:val="clear" w:color="auto" w:fill="FFFFFF"/>
                <w:lang w:eastAsia="ru-RU"/>
              </w:rPr>
              <w:t xml:space="preserve">и (или) ликвидация его проявления в </w:t>
            </w:r>
            <w:proofErr w:type="spellStart"/>
            <w:r w:rsidRPr="00645EBE">
              <w:rPr>
                <w:rFonts w:ascii="Times New Roman" w:hAnsi="Times New Roman" w:cs="Courier New"/>
                <w:b/>
                <w:bCs/>
                <w:color w:val="000000"/>
                <w:spacing w:val="10"/>
                <w:shd w:val="clear" w:color="auto" w:fill="FFFFFF"/>
                <w:lang w:eastAsia="ru-RU"/>
              </w:rPr>
              <w:t>Тимском</w:t>
            </w:r>
            <w:proofErr w:type="spellEnd"/>
            <w:r w:rsidRPr="00645EBE">
              <w:rPr>
                <w:rFonts w:ascii="Times New Roman" w:hAnsi="Times New Roman" w:cs="Courier New"/>
                <w:b/>
                <w:bCs/>
                <w:color w:val="000000"/>
                <w:spacing w:val="10"/>
                <w:shd w:val="clear" w:color="auto" w:fill="FFFFFF"/>
                <w:lang w:eastAsia="ru-RU"/>
              </w:rPr>
              <w:t xml:space="preserve"> районе</w:t>
            </w:r>
            <w:r w:rsidR="008C32CC">
              <w:rPr>
                <w:rFonts w:ascii="Times New Roman" w:hAnsi="Times New Roman" w:cs="Courier New"/>
                <w:b/>
                <w:bCs/>
                <w:color w:val="000000"/>
                <w:spacing w:val="10"/>
                <w:shd w:val="clear" w:color="auto" w:fill="FFFFFF"/>
                <w:lang w:eastAsia="ru-RU"/>
              </w:rPr>
              <w:t xml:space="preserve"> Курской области</w:t>
            </w:r>
          </w:p>
        </w:tc>
      </w:tr>
      <w:tr w:rsidR="0068523B" w:rsidRPr="00CA4B96" w14:paraId="63C88CE1" w14:textId="77777777" w:rsidTr="0068523B">
        <w:trPr>
          <w:trHeight w:hRule="exact" w:val="929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F9896EB" w14:textId="77777777" w:rsidR="0068523B" w:rsidRPr="00CA4B96" w:rsidRDefault="0068523B" w:rsidP="00CA4B96">
            <w:pPr>
              <w:widowControl w:val="0"/>
              <w:suppressAutoHyphens w:val="0"/>
              <w:spacing w:after="0" w:line="240" w:lineRule="auto"/>
              <w:jc w:val="right"/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</w:pPr>
            <w:r w:rsidRPr="00CA4B96"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  <w:t>1.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7BE29F04" w14:textId="77777777" w:rsidR="0068523B" w:rsidRPr="00CA4B96" w:rsidRDefault="0068523B" w:rsidP="00CA4B96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</w:pPr>
            <w:r w:rsidRPr="00CA4B96"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  <w:t>Число общественных или религиозных объединений, склонных к проявлениям терроризма и экстремизма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FFB6100" w14:textId="77777777" w:rsidR="0068523B" w:rsidRPr="00CA4B96" w:rsidRDefault="0068523B" w:rsidP="00CA4B96">
            <w:pPr>
              <w:widowControl w:val="0"/>
              <w:suppressAutoHyphens w:val="0"/>
              <w:spacing w:after="0" w:line="240" w:lineRule="auto"/>
              <w:jc w:val="right"/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</w:pPr>
            <w:r w:rsidRPr="00CA4B96"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  <w:t>Ед.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9C52347" w14:textId="77777777" w:rsidR="0068523B" w:rsidRPr="00CA4B96" w:rsidRDefault="0068523B" w:rsidP="00CA4B96">
            <w:pPr>
              <w:widowControl w:val="0"/>
              <w:suppressAutoHyphens w:val="0"/>
              <w:spacing w:after="0" w:line="240" w:lineRule="auto"/>
              <w:jc w:val="right"/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</w:pPr>
            <w:r w:rsidRPr="00CA4B96"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0AE73250" w14:textId="77777777" w:rsidR="0068523B" w:rsidRPr="00CA4B96" w:rsidRDefault="0068523B" w:rsidP="00CA4B96">
            <w:pPr>
              <w:widowControl w:val="0"/>
              <w:suppressAutoHyphens w:val="0"/>
              <w:spacing w:after="0" w:line="240" w:lineRule="auto"/>
              <w:jc w:val="right"/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</w:pPr>
            <w:r w:rsidRPr="00CA4B96"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281E088" w14:textId="77777777" w:rsidR="0068523B" w:rsidRPr="00CA4B96" w:rsidRDefault="0068523B" w:rsidP="00CA4B96">
            <w:pPr>
              <w:widowControl w:val="0"/>
              <w:suppressAutoHyphens w:val="0"/>
              <w:spacing w:after="0" w:line="240" w:lineRule="auto"/>
              <w:jc w:val="right"/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</w:pPr>
            <w:r w:rsidRPr="00CA4B96"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B8FA776" w14:textId="77777777" w:rsidR="0068523B" w:rsidRPr="00CA4B96" w:rsidRDefault="0068523B" w:rsidP="00CA4B96">
            <w:pPr>
              <w:widowControl w:val="0"/>
              <w:suppressAutoHyphens w:val="0"/>
              <w:spacing w:after="0" w:line="240" w:lineRule="auto"/>
              <w:jc w:val="right"/>
              <w:rPr>
                <w:rFonts w:ascii="Times New Roman" w:hAnsi="Times New Roman" w:cs="Courier New"/>
                <w:color w:val="000000"/>
                <w:lang w:eastAsia="ru-RU"/>
              </w:rPr>
            </w:pPr>
            <w:r w:rsidRPr="00CA4B96">
              <w:rPr>
                <w:rFonts w:ascii="Times New Roman" w:hAnsi="Times New Roman" w:cs="Courier New"/>
                <w:color w:val="000000"/>
                <w:shd w:val="clear" w:color="auto" w:fill="FFFFFF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1181C7B" w14:textId="77777777" w:rsidR="0068523B" w:rsidRPr="00CA4B96" w:rsidRDefault="0068523B" w:rsidP="00CA4B96">
            <w:pPr>
              <w:widowControl w:val="0"/>
              <w:suppressAutoHyphens w:val="0"/>
              <w:spacing w:after="0" w:line="240" w:lineRule="auto"/>
              <w:jc w:val="right"/>
              <w:rPr>
                <w:rFonts w:ascii="Times New Roman" w:hAnsi="Times New Roman" w:cs="Courier New"/>
                <w:color w:val="000000"/>
                <w:lang w:eastAsia="ru-RU"/>
              </w:rPr>
            </w:pPr>
            <w:r w:rsidRPr="00CA4B96">
              <w:rPr>
                <w:rFonts w:ascii="Times New Roman" w:hAnsi="Times New Roman" w:cs="Courier New"/>
                <w:color w:val="000000"/>
                <w:shd w:val="clear" w:color="auto" w:fill="FFFFFF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7D042E0" w14:textId="77777777" w:rsidR="0068523B" w:rsidRPr="00CA4B96" w:rsidRDefault="0068523B" w:rsidP="00CA4B96">
            <w:pPr>
              <w:widowControl w:val="0"/>
              <w:suppressAutoHyphens w:val="0"/>
              <w:spacing w:after="0" w:line="240" w:lineRule="auto"/>
              <w:jc w:val="right"/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</w:pPr>
            <w:r w:rsidRPr="00CA4B96">
              <w:rPr>
                <w:rFonts w:ascii="Times New Roman" w:hAnsi="Times New Roman" w:cs="Courier New"/>
                <w:color w:val="000000"/>
                <w:shd w:val="clear" w:color="auto" w:fill="FFFFFF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BA2855D" w14:textId="1722D8DF" w:rsidR="0068523B" w:rsidRPr="00CA4B96" w:rsidRDefault="0068523B" w:rsidP="00CA4B96">
            <w:pPr>
              <w:widowControl w:val="0"/>
              <w:suppressAutoHyphens w:val="0"/>
              <w:spacing w:after="0" w:line="240" w:lineRule="auto"/>
              <w:jc w:val="right"/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5096084" w14:textId="2EE68E52" w:rsidR="0068523B" w:rsidRPr="00CA4B96" w:rsidRDefault="0068523B" w:rsidP="00CA4B96">
            <w:pPr>
              <w:widowControl w:val="0"/>
              <w:suppressAutoHyphens w:val="0"/>
              <w:spacing w:after="0" w:line="240" w:lineRule="auto"/>
              <w:jc w:val="right"/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  <w:t>0</w:t>
            </w:r>
          </w:p>
        </w:tc>
      </w:tr>
      <w:tr w:rsidR="0068523B" w:rsidRPr="00CA4B96" w14:paraId="1638F9A6" w14:textId="77777777" w:rsidTr="0068523B">
        <w:trPr>
          <w:trHeight w:hRule="exact" w:val="858"/>
          <w:jc w:val="center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FD18748" w14:textId="77777777" w:rsidR="0068523B" w:rsidRPr="00CA4B96" w:rsidRDefault="0068523B" w:rsidP="00CA4B96">
            <w:pPr>
              <w:widowControl w:val="0"/>
              <w:suppressAutoHyphens w:val="0"/>
              <w:spacing w:after="0" w:line="240" w:lineRule="auto"/>
              <w:jc w:val="right"/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</w:pPr>
            <w:r w:rsidRPr="00CA4B96"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  <w:t>2.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443F8C14" w14:textId="77777777" w:rsidR="0068523B" w:rsidRPr="00CA4B96" w:rsidRDefault="0068523B" w:rsidP="00CA4B96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</w:pPr>
            <w:r w:rsidRPr="00CA4B96"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  <w:t>Число зарегистрированных нарушений общественного порядка экстремистского характера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4EDBA93" w14:textId="77777777" w:rsidR="0068523B" w:rsidRPr="00CA4B96" w:rsidRDefault="0068523B" w:rsidP="00CA4B96">
            <w:pPr>
              <w:widowControl w:val="0"/>
              <w:suppressAutoHyphens w:val="0"/>
              <w:spacing w:after="0" w:line="240" w:lineRule="auto"/>
              <w:jc w:val="right"/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</w:pPr>
            <w:r w:rsidRPr="00CA4B96"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  <w:t>Ед.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F1B750A" w14:textId="77777777" w:rsidR="0068523B" w:rsidRPr="00CA4B96" w:rsidRDefault="0068523B" w:rsidP="00CA4B96">
            <w:pPr>
              <w:widowControl w:val="0"/>
              <w:suppressAutoHyphens w:val="0"/>
              <w:spacing w:after="0" w:line="240" w:lineRule="auto"/>
              <w:jc w:val="right"/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</w:pPr>
            <w:r w:rsidRPr="00CA4B96"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B65E018" w14:textId="77777777" w:rsidR="0068523B" w:rsidRPr="00CA4B96" w:rsidRDefault="0068523B" w:rsidP="00CA4B96">
            <w:pPr>
              <w:widowControl w:val="0"/>
              <w:suppressAutoHyphens w:val="0"/>
              <w:spacing w:after="0" w:line="240" w:lineRule="auto"/>
              <w:jc w:val="right"/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</w:pPr>
            <w:r w:rsidRPr="00CA4B96"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E52BBEE" w14:textId="77777777" w:rsidR="0068523B" w:rsidRPr="00CA4B96" w:rsidRDefault="0068523B" w:rsidP="00CA4B96">
            <w:pPr>
              <w:widowControl w:val="0"/>
              <w:suppressAutoHyphens w:val="0"/>
              <w:spacing w:after="0" w:line="240" w:lineRule="auto"/>
              <w:jc w:val="right"/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</w:pPr>
            <w:r w:rsidRPr="00CA4B96"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70070AE" w14:textId="77777777" w:rsidR="0068523B" w:rsidRPr="00CA4B96" w:rsidRDefault="0068523B" w:rsidP="00CA4B96">
            <w:pPr>
              <w:widowControl w:val="0"/>
              <w:suppressAutoHyphens w:val="0"/>
              <w:spacing w:after="0" w:line="240" w:lineRule="auto"/>
              <w:jc w:val="right"/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</w:pPr>
            <w:r w:rsidRPr="00CA4B96"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26EF872C" w14:textId="77777777" w:rsidR="0068523B" w:rsidRPr="00CA4B96" w:rsidRDefault="0068523B" w:rsidP="00CA4B96">
            <w:pPr>
              <w:widowControl w:val="0"/>
              <w:suppressAutoHyphens w:val="0"/>
              <w:spacing w:after="0" w:line="240" w:lineRule="auto"/>
              <w:jc w:val="right"/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</w:pPr>
            <w:r w:rsidRPr="00CA4B96"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0A7B8A" w14:textId="77777777" w:rsidR="0068523B" w:rsidRPr="00CA4B96" w:rsidRDefault="0068523B" w:rsidP="00CA4B96">
            <w:pPr>
              <w:widowControl w:val="0"/>
              <w:suppressAutoHyphens w:val="0"/>
              <w:spacing w:after="0" w:line="240" w:lineRule="auto"/>
              <w:jc w:val="right"/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</w:pPr>
            <w:r w:rsidRPr="00CA4B96"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E2FD19" w14:textId="5DEEB92D" w:rsidR="0068523B" w:rsidRPr="00CA4B96" w:rsidRDefault="0068523B" w:rsidP="00CA4B96">
            <w:pPr>
              <w:widowControl w:val="0"/>
              <w:suppressAutoHyphens w:val="0"/>
              <w:spacing w:after="0" w:line="240" w:lineRule="auto"/>
              <w:jc w:val="right"/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  <w:t>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4BAD01" w14:textId="2A42E7F0" w:rsidR="0068523B" w:rsidRPr="00CA4B96" w:rsidRDefault="0068523B" w:rsidP="00CA4B96">
            <w:pPr>
              <w:widowControl w:val="0"/>
              <w:suppressAutoHyphens w:val="0"/>
              <w:spacing w:after="0" w:line="240" w:lineRule="auto"/>
              <w:jc w:val="right"/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Courier New"/>
                <w:color w:val="000000"/>
                <w:spacing w:val="10"/>
                <w:shd w:val="clear" w:color="auto" w:fill="FFFFFF"/>
                <w:lang w:eastAsia="ru-RU"/>
              </w:rPr>
              <w:t>0</w:t>
            </w:r>
          </w:p>
        </w:tc>
      </w:tr>
    </w:tbl>
    <w:p w14:paraId="22CE1991" w14:textId="77777777" w:rsidR="00CA4B96" w:rsidRPr="00CA4B96" w:rsidRDefault="00CA4B96" w:rsidP="00CA4B96">
      <w:pPr>
        <w:suppressAutoHyphens w:val="0"/>
        <w:spacing w:after="0" w:line="240" w:lineRule="auto"/>
        <w:jc w:val="right"/>
        <w:rPr>
          <w:rFonts w:ascii="Times New Roman" w:hAnsi="Times New Roman" w:cs="Times New Roman"/>
          <w:spacing w:val="10"/>
          <w:shd w:val="clear" w:color="auto" w:fill="FFFFFF"/>
          <w:lang w:eastAsia="ru-RU"/>
        </w:rPr>
      </w:pPr>
    </w:p>
    <w:p w14:paraId="57B7955C" w14:textId="77777777" w:rsidR="00CA4B96" w:rsidRPr="00CA4B96" w:rsidRDefault="00CA4B96" w:rsidP="00CA4B96">
      <w:pPr>
        <w:widowControl w:val="0"/>
        <w:suppressAutoHyphens w:val="0"/>
        <w:spacing w:after="0" w:line="240" w:lineRule="auto"/>
        <w:rPr>
          <w:rFonts w:ascii="Courier New" w:eastAsia="Courier New" w:hAnsi="Courier New" w:cs="Courier New"/>
          <w:color w:val="000000"/>
          <w:sz w:val="24"/>
          <w:szCs w:val="24"/>
          <w:lang w:eastAsia="en-US"/>
        </w:rPr>
      </w:pPr>
    </w:p>
    <w:p w14:paraId="38E9C16A" w14:textId="77777777" w:rsidR="00CA4B96" w:rsidRPr="00CA4B96" w:rsidRDefault="00CA4B96" w:rsidP="00CA4B96">
      <w:pPr>
        <w:suppressAutoHyphens w:val="0"/>
        <w:spacing w:after="0" w:line="240" w:lineRule="auto"/>
        <w:rPr>
          <w:rFonts w:ascii="Times New Roman" w:hAnsi="Times New Roman" w:cs="Times New Roman"/>
          <w:sz w:val="28"/>
          <w:szCs w:val="24"/>
          <w:lang w:eastAsia="en-US"/>
        </w:rPr>
      </w:pPr>
    </w:p>
    <w:p w14:paraId="7AADD4EC" w14:textId="77777777" w:rsidR="00CA4B96" w:rsidRPr="00CA4B96" w:rsidRDefault="00CA4B96" w:rsidP="00CA4B96">
      <w:pPr>
        <w:suppressAutoHyphens w:val="0"/>
        <w:spacing w:after="0" w:line="240" w:lineRule="auto"/>
        <w:rPr>
          <w:rFonts w:ascii="Times New Roman" w:hAnsi="Times New Roman" w:cs="Times New Roman"/>
          <w:sz w:val="28"/>
          <w:szCs w:val="24"/>
          <w:lang w:eastAsia="en-US"/>
        </w:rPr>
      </w:pPr>
    </w:p>
    <w:p w14:paraId="79CE64A2" w14:textId="77777777" w:rsidR="00CA4B96" w:rsidRPr="00CA4B96" w:rsidRDefault="00CA4B96" w:rsidP="00CA4B96">
      <w:pPr>
        <w:suppressAutoHyphens w:val="0"/>
        <w:spacing w:after="0" w:line="240" w:lineRule="auto"/>
        <w:rPr>
          <w:rFonts w:ascii="Times New Roman" w:hAnsi="Times New Roman" w:cs="Times New Roman"/>
          <w:sz w:val="28"/>
          <w:szCs w:val="24"/>
          <w:lang w:eastAsia="en-US"/>
        </w:rPr>
      </w:pPr>
    </w:p>
    <w:p w14:paraId="7DF78146" w14:textId="77777777" w:rsidR="00CA4B96" w:rsidRPr="00CA4B96" w:rsidRDefault="00CA4B96" w:rsidP="00CA4B96">
      <w:pPr>
        <w:suppressAutoHyphens w:val="0"/>
        <w:spacing w:after="0" w:line="240" w:lineRule="auto"/>
        <w:rPr>
          <w:rFonts w:ascii="Times New Roman" w:hAnsi="Times New Roman" w:cs="Times New Roman"/>
          <w:sz w:val="28"/>
          <w:szCs w:val="24"/>
          <w:lang w:eastAsia="en-US"/>
        </w:rPr>
      </w:pPr>
    </w:p>
    <w:p w14:paraId="1B276653" w14:textId="77777777" w:rsidR="00CA4B96" w:rsidRPr="00CA4B96" w:rsidRDefault="00CA4B96" w:rsidP="00CA4B96">
      <w:pPr>
        <w:suppressAutoHyphens w:val="0"/>
        <w:spacing w:after="0" w:line="240" w:lineRule="auto"/>
        <w:rPr>
          <w:rFonts w:ascii="Times New Roman" w:hAnsi="Times New Roman" w:cs="Times New Roman"/>
          <w:sz w:val="28"/>
          <w:szCs w:val="24"/>
          <w:lang w:eastAsia="en-US"/>
        </w:rPr>
      </w:pPr>
    </w:p>
    <w:p w14:paraId="037C08BA" w14:textId="77777777" w:rsidR="00CA4B96" w:rsidRPr="00CA4B96" w:rsidRDefault="00CA4B96" w:rsidP="00CA4B96">
      <w:pPr>
        <w:widowControl w:val="0"/>
        <w:suppressAutoHyphens w:val="0"/>
        <w:spacing w:after="0" w:line="240" w:lineRule="auto"/>
        <w:jc w:val="right"/>
        <w:rPr>
          <w:rFonts w:ascii="Times New Roman" w:hAnsi="Times New Roman" w:cs="Courier New"/>
          <w:color w:val="000000"/>
          <w:sz w:val="24"/>
          <w:szCs w:val="24"/>
          <w:lang w:eastAsia="en-US"/>
        </w:rPr>
      </w:pPr>
      <w:r w:rsidRPr="00CA4B96">
        <w:rPr>
          <w:rFonts w:ascii="Times New Roman" w:hAnsi="Times New Roman" w:cs="Courier New"/>
          <w:color w:val="000000"/>
          <w:sz w:val="24"/>
          <w:szCs w:val="24"/>
          <w:lang w:eastAsia="en-US"/>
        </w:rPr>
        <w:t>ПРИЛОЖЕНИЕ № 2</w:t>
      </w:r>
    </w:p>
    <w:p w14:paraId="486771C1" w14:textId="77777777" w:rsidR="00CA4B96" w:rsidRPr="00CA4B96" w:rsidRDefault="00CA4B96" w:rsidP="00CA4B96">
      <w:pPr>
        <w:widowControl w:val="0"/>
        <w:suppressAutoHyphens w:val="0"/>
        <w:spacing w:after="0" w:line="240" w:lineRule="auto"/>
        <w:jc w:val="right"/>
        <w:rPr>
          <w:rFonts w:ascii="Times New Roman" w:hAnsi="Times New Roman" w:cs="Courier New"/>
          <w:color w:val="000000"/>
          <w:lang w:eastAsia="en-US"/>
        </w:rPr>
      </w:pPr>
      <w:r w:rsidRPr="00CA4B96">
        <w:rPr>
          <w:rFonts w:ascii="Times New Roman" w:hAnsi="Times New Roman" w:cs="Courier New"/>
          <w:color w:val="000000"/>
          <w:lang w:eastAsia="en-US"/>
        </w:rPr>
        <w:t xml:space="preserve">к муниципальной программе Тимского района Курской области </w:t>
      </w:r>
    </w:p>
    <w:p w14:paraId="402E8A04" w14:textId="77777777" w:rsidR="008C32CC" w:rsidRDefault="00CA4B96" w:rsidP="00CA4B96">
      <w:pPr>
        <w:widowControl w:val="0"/>
        <w:suppressAutoHyphens w:val="0"/>
        <w:spacing w:after="0" w:line="240" w:lineRule="auto"/>
        <w:jc w:val="right"/>
        <w:rPr>
          <w:rFonts w:ascii="Times New Roman" w:hAnsi="Times New Roman" w:cs="Courier New"/>
          <w:color w:val="000000"/>
          <w:lang w:eastAsia="en-US"/>
        </w:rPr>
      </w:pPr>
      <w:r w:rsidRPr="00CA4B96">
        <w:rPr>
          <w:rFonts w:ascii="Times New Roman" w:hAnsi="Times New Roman" w:cs="Courier New"/>
          <w:color w:val="000000"/>
          <w:lang w:eastAsia="en-US"/>
        </w:rPr>
        <w:t>«</w:t>
      </w:r>
      <w:r w:rsidR="00807225">
        <w:rPr>
          <w:rFonts w:ascii="Times New Roman" w:hAnsi="Times New Roman" w:cs="Courier New"/>
          <w:color w:val="000000"/>
          <w:lang w:eastAsia="en-US"/>
        </w:rPr>
        <w:t xml:space="preserve">Профилактика терроризма и экстремизма на территории </w:t>
      </w:r>
    </w:p>
    <w:p w14:paraId="4383DD11" w14:textId="547199B6" w:rsidR="00CA4B96" w:rsidRPr="00CA4B96" w:rsidRDefault="00807225" w:rsidP="00CA4B96">
      <w:pPr>
        <w:widowControl w:val="0"/>
        <w:suppressAutoHyphens w:val="0"/>
        <w:spacing w:after="0" w:line="240" w:lineRule="auto"/>
        <w:jc w:val="right"/>
        <w:rPr>
          <w:rFonts w:ascii="Times New Roman" w:hAnsi="Times New Roman" w:cs="Courier New"/>
          <w:color w:val="000000"/>
          <w:lang w:eastAsia="en-US"/>
        </w:rPr>
      </w:pPr>
      <w:proofErr w:type="spellStart"/>
      <w:r>
        <w:rPr>
          <w:rFonts w:ascii="Times New Roman" w:hAnsi="Times New Roman" w:cs="Courier New"/>
          <w:color w:val="000000"/>
          <w:lang w:eastAsia="en-US"/>
        </w:rPr>
        <w:t>Тимского</w:t>
      </w:r>
      <w:proofErr w:type="spellEnd"/>
      <w:r>
        <w:rPr>
          <w:rFonts w:ascii="Times New Roman" w:hAnsi="Times New Roman" w:cs="Courier New"/>
          <w:color w:val="000000"/>
          <w:lang w:eastAsia="en-US"/>
        </w:rPr>
        <w:t xml:space="preserve"> района Курской области</w:t>
      </w:r>
      <w:r w:rsidR="00CA4B96" w:rsidRPr="00CA4B96">
        <w:rPr>
          <w:rFonts w:ascii="Times New Roman" w:hAnsi="Times New Roman" w:cs="Courier New"/>
          <w:color w:val="000000"/>
          <w:lang w:eastAsia="en-US"/>
        </w:rPr>
        <w:t xml:space="preserve">» </w:t>
      </w:r>
    </w:p>
    <w:p w14:paraId="34C4BADB" w14:textId="77777777" w:rsidR="00CA4B96" w:rsidRPr="00CA4B96" w:rsidRDefault="00CA4B96" w:rsidP="00CA4B96">
      <w:pPr>
        <w:widowControl w:val="0"/>
        <w:suppressAutoHyphens w:val="0"/>
        <w:spacing w:after="0" w:line="240" w:lineRule="auto"/>
        <w:jc w:val="center"/>
        <w:rPr>
          <w:rFonts w:ascii="Times New Roman" w:hAnsi="Times New Roman" w:cs="Courier New"/>
          <w:b/>
          <w:color w:val="000000"/>
          <w:sz w:val="24"/>
          <w:szCs w:val="24"/>
          <w:lang w:eastAsia="en-US"/>
        </w:rPr>
      </w:pPr>
    </w:p>
    <w:p w14:paraId="7A4129B0" w14:textId="77777777" w:rsidR="00CA4B96" w:rsidRPr="00CA4B96" w:rsidRDefault="00CA4B96" w:rsidP="00CA4B96">
      <w:pPr>
        <w:widowControl w:val="0"/>
        <w:suppressAutoHyphens w:val="0"/>
        <w:spacing w:after="0" w:line="240" w:lineRule="auto"/>
        <w:jc w:val="center"/>
        <w:rPr>
          <w:rFonts w:ascii="Times New Roman" w:hAnsi="Times New Roman" w:cs="Courier New"/>
          <w:b/>
          <w:color w:val="000000"/>
          <w:sz w:val="24"/>
          <w:szCs w:val="24"/>
          <w:lang w:eastAsia="en-US"/>
        </w:rPr>
      </w:pPr>
    </w:p>
    <w:p w14:paraId="30E945BE" w14:textId="77777777" w:rsidR="00CA4B96" w:rsidRPr="00CA4B96" w:rsidRDefault="00CA4B96" w:rsidP="00CA4B96">
      <w:pPr>
        <w:widowControl w:val="0"/>
        <w:suppressAutoHyphens w:val="0"/>
        <w:spacing w:after="0" w:line="240" w:lineRule="auto"/>
        <w:jc w:val="center"/>
        <w:rPr>
          <w:rFonts w:ascii="Times New Roman" w:hAnsi="Times New Roman" w:cs="Courier New"/>
          <w:b/>
          <w:color w:val="000000"/>
          <w:sz w:val="28"/>
          <w:szCs w:val="24"/>
          <w:lang w:eastAsia="en-US"/>
        </w:rPr>
      </w:pPr>
      <w:r w:rsidRPr="00CA4B96">
        <w:rPr>
          <w:rFonts w:ascii="Times New Roman" w:hAnsi="Times New Roman" w:cs="Courier New"/>
          <w:b/>
          <w:color w:val="000000"/>
          <w:sz w:val="28"/>
          <w:szCs w:val="24"/>
          <w:lang w:eastAsia="en-US"/>
        </w:rPr>
        <w:t>ПЕРЕЧЕНЬ</w:t>
      </w:r>
    </w:p>
    <w:p w14:paraId="002546CB" w14:textId="34553635" w:rsidR="00CA4B96" w:rsidRPr="00CA4B96" w:rsidRDefault="00CA4B96" w:rsidP="00CA4B96">
      <w:pPr>
        <w:widowControl w:val="0"/>
        <w:suppressAutoHyphens w:val="0"/>
        <w:spacing w:after="0" w:line="240" w:lineRule="auto"/>
        <w:jc w:val="center"/>
        <w:rPr>
          <w:rFonts w:ascii="Times New Roman" w:hAnsi="Times New Roman" w:cs="Courier New"/>
          <w:b/>
          <w:color w:val="000000"/>
          <w:sz w:val="28"/>
          <w:szCs w:val="24"/>
          <w:lang w:eastAsia="en-US"/>
        </w:rPr>
      </w:pPr>
      <w:r w:rsidRPr="00CA4B96">
        <w:rPr>
          <w:rFonts w:ascii="Times New Roman" w:hAnsi="Times New Roman" w:cs="Courier New"/>
          <w:b/>
          <w:color w:val="000000"/>
          <w:sz w:val="28"/>
          <w:szCs w:val="24"/>
          <w:lang w:eastAsia="en-US"/>
        </w:rPr>
        <w:t xml:space="preserve">основных мероприятий муниципальной программы Тимского района Курской области </w:t>
      </w:r>
      <w:r w:rsidRPr="00CA4B96">
        <w:rPr>
          <w:rFonts w:ascii="Times New Roman" w:hAnsi="Times New Roman" w:cs="Courier New"/>
          <w:b/>
          <w:color w:val="000000"/>
          <w:sz w:val="28"/>
          <w:szCs w:val="28"/>
          <w:lang w:eastAsia="en-US"/>
        </w:rPr>
        <w:t>«</w:t>
      </w:r>
      <w:r w:rsidR="00807225">
        <w:rPr>
          <w:rFonts w:ascii="Times New Roman" w:hAnsi="Times New Roman" w:cs="Courier New"/>
          <w:b/>
          <w:color w:val="000000"/>
          <w:sz w:val="28"/>
          <w:szCs w:val="28"/>
          <w:lang w:eastAsia="en-US"/>
        </w:rPr>
        <w:t xml:space="preserve">Профилактика терроризма и экстремизма на территории </w:t>
      </w:r>
      <w:proofErr w:type="spellStart"/>
      <w:r w:rsidR="00807225">
        <w:rPr>
          <w:rFonts w:ascii="Times New Roman" w:hAnsi="Times New Roman" w:cs="Courier New"/>
          <w:b/>
          <w:color w:val="000000"/>
          <w:sz w:val="28"/>
          <w:szCs w:val="28"/>
          <w:lang w:eastAsia="en-US"/>
        </w:rPr>
        <w:t>Тимского</w:t>
      </w:r>
      <w:proofErr w:type="spellEnd"/>
      <w:r w:rsidR="00807225">
        <w:rPr>
          <w:rFonts w:ascii="Times New Roman" w:hAnsi="Times New Roman" w:cs="Courier New"/>
          <w:b/>
          <w:color w:val="000000"/>
          <w:sz w:val="28"/>
          <w:szCs w:val="28"/>
          <w:lang w:eastAsia="en-US"/>
        </w:rPr>
        <w:t xml:space="preserve"> района Курской области</w:t>
      </w:r>
      <w:r w:rsidRPr="00CA4B96">
        <w:rPr>
          <w:rFonts w:ascii="Times New Roman" w:hAnsi="Times New Roman" w:cs="Courier New"/>
          <w:b/>
          <w:color w:val="000000"/>
          <w:sz w:val="28"/>
          <w:szCs w:val="28"/>
          <w:lang w:eastAsia="en-US"/>
        </w:rPr>
        <w:t>»</w:t>
      </w:r>
    </w:p>
    <w:p w14:paraId="31199923" w14:textId="77777777" w:rsidR="00CA4B96" w:rsidRPr="00CA4B96" w:rsidRDefault="00CA4B96" w:rsidP="00CA4B96">
      <w:pPr>
        <w:widowControl w:val="0"/>
        <w:suppressAutoHyphens w:val="0"/>
        <w:spacing w:after="0" w:line="240" w:lineRule="auto"/>
        <w:rPr>
          <w:rFonts w:ascii="Times New Roman" w:hAnsi="Times New Roman" w:cs="Courier New"/>
          <w:b/>
          <w:color w:val="000000"/>
          <w:sz w:val="28"/>
          <w:szCs w:val="24"/>
          <w:lang w:eastAsia="en-US"/>
        </w:rPr>
      </w:pPr>
    </w:p>
    <w:p w14:paraId="3E14A0D1" w14:textId="77777777" w:rsidR="00CA4B96" w:rsidRPr="00CA4B96" w:rsidRDefault="00CA4B96" w:rsidP="00CA4B96">
      <w:pPr>
        <w:widowControl w:val="0"/>
        <w:tabs>
          <w:tab w:val="left" w:pos="14175"/>
        </w:tabs>
        <w:suppressAutoHyphens w:val="0"/>
        <w:spacing w:after="0" w:line="240" w:lineRule="auto"/>
        <w:ind w:right="111"/>
        <w:jc w:val="center"/>
        <w:rPr>
          <w:rFonts w:ascii="Times New Roman" w:hAnsi="Times New Roman" w:cs="Times New Roman"/>
          <w:color w:val="000000"/>
          <w:spacing w:val="10"/>
          <w:sz w:val="20"/>
          <w:szCs w:val="20"/>
          <w:shd w:val="clear" w:color="auto" w:fill="FFFFFF"/>
          <w:lang w:eastAsia="ru-RU"/>
        </w:rPr>
      </w:pPr>
    </w:p>
    <w:p w14:paraId="386A56A1" w14:textId="77777777" w:rsidR="00CA4B96" w:rsidRPr="00CA4B96" w:rsidRDefault="00CA4B96" w:rsidP="00CA4B96">
      <w:pPr>
        <w:widowControl w:val="0"/>
        <w:tabs>
          <w:tab w:val="left" w:pos="14175"/>
        </w:tabs>
        <w:suppressAutoHyphens w:val="0"/>
        <w:spacing w:after="0" w:line="240" w:lineRule="auto"/>
        <w:ind w:right="111"/>
        <w:jc w:val="center"/>
        <w:rPr>
          <w:rFonts w:ascii="Times New Roman" w:hAnsi="Times New Roman" w:cs="Times New Roman"/>
          <w:color w:val="000000"/>
          <w:spacing w:val="10"/>
          <w:sz w:val="20"/>
          <w:szCs w:val="20"/>
          <w:shd w:val="clear" w:color="auto" w:fill="FFFFFF"/>
          <w:lang w:eastAsia="ru-RU"/>
        </w:rPr>
      </w:pPr>
    </w:p>
    <w:tbl>
      <w:tblPr>
        <w:tblW w:w="14679" w:type="dxa"/>
        <w:tblInd w:w="-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107"/>
        <w:gridCol w:w="3543"/>
        <w:gridCol w:w="1673"/>
        <w:gridCol w:w="1446"/>
        <w:gridCol w:w="1559"/>
        <w:gridCol w:w="1985"/>
        <w:gridCol w:w="1701"/>
        <w:gridCol w:w="2126"/>
      </w:tblGrid>
      <w:tr w:rsidR="00C6707A" w:rsidRPr="00C6707A" w14:paraId="3DA1CE9F" w14:textId="77777777" w:rsidTr="00C6707A">
        <w:trPr>
          <w:trHeight w:val="443"/>
        </w:trPr>
        <w:tc>
          <w:tcPr>
            <w:tcW w:w="539" w:type="dxa"/>
            <w:vMerge w:val="restart"/>
            <w:vAlign w:val="center"/>
          </w:tcPr>
          <w:p w14:paraId="628A3D1F" w14:textId="77777777" w:rsidR="00C6707A" w:rsidRPr="00C6707A" w:rsidRDefault="00C6707A" w:rsidP="00CA4B96">
            <w:pPr>
              <w:widowControl w:val="0"/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707A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  <w:p w14:paraId="6C57B7E9" w14:textId="77777777" w:rsidR="00C6707A" w:rsidRPr="00C6707A" w:rsidRDefault="00C6707A" w:rsidP="00CA4B96">
            <w:pPr>
              <w:widowControl w:val="0"/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6707A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C6707A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650" w:type="dxa"/>
            <w:gridSpan w:val="2"/>
            <w:vMerge w:val="restart"/>
            <w:vAlign w:val="center"/>
          </w:tcPr>
          <w:p w14:paraId="7C3743D3" w14:textId="77777777" w:rsidR="00C6707A" w:rsidRPr="00C6707A" w:rsidRDefault="00C6707A" w:rsidP="00CA4B96">
            <w:pPr>
              <w:widowControl w:val="0"/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707A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отдельного мероприятия муниципальной программы</w:t>
            </w:r>
          </w:p>
        </w:tc>
        <w:tc>
          <w:tcPr>
            <w:tcW w:w="1673" w:type="dxa"/>
            <w:vMerge w:val="restart"/>
            <w:vAlign w:val="center"/>
          </w:tcPr>
          <w:p w14:paraId="6F32024A" w14:textId="77777777" w:rsidR="00C6707A" w:rsidRPr="00C6707A" w:rsidRDefault="00C6707A" w:rsidP="00CA4B96">
            <w:pPr>
              <w:widowControl w:val="0"/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707A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3005" w:type="dxa"/>
            <w:gridSpan w:val="2"/>
            <w:vAlign w:val="center"/>
          </w:tcPr>
          <w:p w14:paraId="7B53B319" w14:textId="144D7A6B" w:rsidR="00C6707A" w:rsidRPr="00C6707A" w:rsidRDefault="00C6707A" w:rsidP="00CA4B96">
            <w:pPr>
              <w:widowControl w:val="0"/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707A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Срок</w:t>
            </w:r>
          </w:p>
        </w:tc>
        <w:tc>
          <w:tcPr>
            <w:tcW w:w="1985" w:type="dxa"/>
            <w:vMerge w:val="restart"/>
            <w:vAlign w:val="center"/>
          </w:tcPr>
          <w:p w14:paraId="550AC5E9" w14:textId="646C35B7" w:rsidR="00C6707A" w:rsidRPr="00C6707A" w:rsidRDefault="00C6707A" w:rsidP="00CA4B9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707A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Ожидаемый результат (краткое описание)</w:t>
            </w:r>
          </w:p>
        </w:tc>
        <w:tc>
          <w:tcPr>
            <w:tcW w:w="1701" w:type="dxa"/>
            <w:vMerge w:val="restart"/>
            <w:vAlign w:val="center"/>
          </w:tcPr>
          <w:p w14:paraId="195750FE" w14:textId="3043C2AC" w:rsidR="00C6707A" w:rsidRPr="00C6707A" w:rsidRDefault="00C6707A" w:rsidP="00CA4B9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707A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Последствия не реализации отдельного мероприятия муниципальной программы</w:t>
            </w:r>
          </w:p>
        </w:tc>
        <w:tc>
          <w:tcPr>
            <w:tcW w:w="2126" w:type="dxa"/>
            <w:vMerge w:val="restart"/>
            <w:vAlign w:val="center"/>
          </w:tcPr>
          <w:p w14:paraId="6C8ECED6" w14:textId="5C8BE1FC" w:rsidR="00C6707A" w:rsidRPr="00C6707A" w:rsidRDefault="00C6707A" w:rsidP="00CA4B9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707A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Связь отдельного мероприятия с показателями муниципальной программы</w:t>
            </w:r>
          </w:p>
        </w:tc>
      </w:tr>
      <w:tr w:rsidR="00C6707A" w:rsidRPr="00C6707A" w14:paraId="703BFBA0" w14:textId="77777777" w:rsidTr="00F81A1E">
        <w:trPr>
          <w:trHeight w:val="735"/>
        </w:trPr>
        <w:tc>
          <w:tcPr>
            <w:tcW w:w="539" w:type="dxa"/>
            <w:vMerge/>
          </w:tcPr>
          <w:p w14:paraId="03806C61" w14:textId="77777777" w:rsidR="00C6707A" w:rsidRPr="00C6707A" w:rsidRDefault="00C6707A" w:rsidP="00CA4B96">
            <w:pPr>
              <w:widowControl w:val="0"/>
              <w:suppressAutoHyphens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50" w:type="dxa"/>
            <w:gridSpan w:val="2"/>
            <w:vMerge/>
          </w:tcPr>
          <w:p w14:paraId="70CA64B5" w14:textId="77777777" w:rsidR="00C6707A" w:rsidRPr="00C6707A" w:rsidRDefault="00C6707A" w:rsidP="00CA4B96">
            <w:pPr>
              <w:widowControl w:val="0"/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73" w:type="dxa"/>
            <w:vMerge/>
          </w:tcPr>
          <w:p w14:paraId="1F8658AF" w14:textId="77777777" w:rsidR="00C6707A" w:rsidRPr="00C6707A" w:rsidRDefault="00C6707A" w:rsidP="00CA4B96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  <w:vAlign w:val="center"/>
          </w:tcPr>
          <w:p w14:paraId="0004FED4" w14:textId="77777777" w:rsidR="00C6707A" w:rsidRPr="00C6707A" w:rsidRDefault="00C6707A" w:rsidP="00CA4B96">
            <w:pPr>
              <w:widowControl w:val="0"/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707A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Начало реализации отдельного мероприятия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AB0C8E8" w14:textId="77777777" w:rsidR="00C6707A" w:rsidRPr="00C6707A" w:rsidRDefault="00C6707A" w:rsidP="00CA4B96">
            <w:pPr>
              <w:widowControl w:val="0"/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707A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Окончания реализации отдельного мероприятия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14:paraId="4B184778" w14:textId="5ACF7945" w:rsidR="00C6707A" w:rsidRPr="00C6707A" w:rsidRDefault="00C6707A" w:rsidP="00CA4B96">
            <w:pPr>
              <w:widowControl w:val="0"/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D7AB077" w14:textId="706D6836" w:rsidR="00C6707A" w:rsidRPr="00C6707A" w:rsidRDefault="00C6707A" w:rsidP="00CA4B96">
            <w:pPr>
              <w:widowControl w:val="0"/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66D0B851" w14:textId="33EB14DB" w:rsidR="00C6707A" w:rsidRPr="00C6707A" w:rsidRDefault="00C6707A" w:rsidP="00CA4B96">
            <w:pPr>
              <w:widowControl w:val="0"/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A4B96" w:rsidRPr="00C6707A" w14:paraId="1FD1FB70" w14:textId="77777777" w:rsidTr="00F81A1E">
        <w:trPr>
          <w:trHeight w:val="357"/>
        </w:trPr>
        <w:tc>
          <w:tcPr>
            <w:tcW w:w="14679" w:type="dxa"/>
            <w:gridSpan w:val="9"/>
            <w:vAlign w:val="center"/>
          </w:tcPr>
          <w:p w14:paraId="510D46C5" w14:textId="78BD7007" w:rsidR="00645EBE" w:rsidRPr="00645EBE" w:rsidRDefault="00625E42" w:rsidP="00645EBE">
            <w:pPr>
              <w:widowControl w:val="0"/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CA4B96" w:rsidRPr="00C6707A">
              <w:rPr>
                <w:rFonts w:ascii="Times New Roman" w:eastAsia="Courier New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1. </w:t>
            </w:r>
            <w:r w:rsidR="00645EBE">
              <w:rPr>
                <w:rFonts w:ascii="Times New Roman" w:eastAsia="Courier New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Профилактика терроризма и</w:t>
            </w:r>
            <w:r w:rsidRPr="00625E42">
              <w:rPr>
                <w:rFonts w:ascii="Times New Roman" w:eastAsia="Courier New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экстремизма</w:t>
            </w:r>
            <w:r w:rsidR="00645EBE">
              <w:rPr>
                <w:rFonts w:ascii="Times New Roman" w:eastAsia="Courier New" w:hAnsi="Times New Roman" w:cs="Times New Roman"/>
                <w:b/>
                <w:color w:val="000000"/>
                <w:sz w:val="20"/>
                <w:szCs w:val="20"/>
                <w:lang w:eastAsia="ru-RU"/>
              </w:rPr>
              <w:t>, а</w:t>
            </w:r>
            <w:r w:rsidRPr="00625E42">
              <w:rPr>
                <w:rFonts w:ascii="Times New Roman" w:eastAsia="Courier New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45EBE" w:rsidRPr="00645EBE">
              <w:rPr>
                <w:rFonts w:ascii="Times New Roman" w:eastAsia="Courier New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также минимизация</w:t>
            </w:r>
          </w:p>
          <w:p w14:paraId="48312129" w14:textId="0C6F3A08" w:rsidR="00CA4B96" w:rsidRPr="00C6707A" w:rsidRDefault="00645EBE" w:rsidP="00645EBE">
            <w:pPr>
              <w:widowControl w:val="0"/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45EBE">
              <w:rPr>
                <w:rFonts w:ascii="Times New Roman" w:eastAsia="Courier New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и (или) ликвидация его проявления в </w:t>
            </w:r>
            <w:proofErr w:type="spellStart"/>
            <w:r w:rsidRPr="00625E42">
              <w:rPr>
                <w:rFonts w:ascii="Times New Roman" w:eastAsia="Courier New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Тимско</w:t>
            </w:r>
            <w:r>
              <w:rPr>
                <w:rFonts w:ascii="Times New Roman" w:eastAsia="Courier New" w:hAnsi="Times New Roman" w:cs="Times New Roman"/>
                <w:b/>
                <w:color w:val="000000"/>
                <w:sz w:val="20"/>
                <w:szCs w:val="20"/>
                <w:lang w:eastAsia="ru-RU"/>
              </w:rPr>
              <w:t>м</w:t>
            </w:r>
            <w:proofErr w:type="spellEnd"/>
            <w:r w:rsidRPr="00625E42">
              <w:rPr>
                <w:rFonts w:ascii="Times New Roman" w:eastAsia="Courier New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район</w:t>
            </w:r>
            <w:r>
              <w:rPr>
                <w:rFonts w:ascii="Times New Roman" w:eastAsia="Courier New" w:hAnsi="Times New Roman" w:cs="Times New Roman"/>
                <w:b/>
                <w:color w:val="000000"/>
                <w:sz w:val="20"/>
                <w:szCs w:val="20"/>
                <w:lang w:eastAsia="ru-RU"/>
              </w:rPr>
              <w:t>е</w:t>
            </w:r>
            <w:r w:rsidR="008C32CC">
              <w:rPr>
                <w:rFonts w:ascii="Times New Roman" w:eastAsia="Courier New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 Курской области</w:t>
            </w:r>
          </w:p>
        </w:tc>
      </w:tr>
      <w:tr w:rsidR="00625E42" w:rsidRPr="00C6707A" w14:paraId="565B4DFA" w14:textId="77777777" w:rsidTr="00645EBE">
        <w:trPr>
          <w:trHeight w:val="891"/>
        </w:trPr>
        <w:tc>
          <w:tcPr>
            <w:tcW w:w="646" w:type="dxa"/>
            <w:gridSpan w:val="2"/>
          </w:tcPr>
          <w:p w14:paraId="55A7AD7C" w14:textId="77777777" w:rsidR="00625E42" w:rsidRPr="00C6707A" w:rsidRDefault="00625E42" w:rsidP="00CA4B96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707A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3543" w:type="dxa"/>
          </w:tcPr>
          <w:p w14:paraId="19F2F21B" w14:textId="1D37AB60" w:rsidR="00625E42" w:rsidRDefault="00645EBE" w:rsidP="00CA4B96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Основное мероприятие</w:t>
            </w:r>
          </w:p>
          <w:p w14:paraId="1CB757EC" w14:textId="787E3802" w:rsidR="00645EBE" w:rsidRPr="00C6707A" w:rsidRDefault="00645EBE" w:rsidP="00CA4B96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«</w:t>
            </w:r>
            <w:r w:rsidRPr="00782F5E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Осуществление мероприятий по профилактике терроризма и экстремизма</w:t>
            </w: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673" w:type="dxa"/>
          </w:tcPr>
          <w:p w14:paraId="40B4C576" w14:textId="0697C457" w:rsidR="00625E42" w:rsidRPr="00C6707A" w:rsidRDefault="00625E42" w:rsidP="00CA4B96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46" w:type="dxa"/>
          </w:tcPr>
          <w:p w14:paraId="720819B4" w14:textId="1D8EB3E3" w:rsidR="00625E42" w:rsidRPr="00C6707A" w:rsidRDefault="00625E42" w:rsidP="00CA4B96">
            <w:pPr>
              <w:widowControl w:val="0"/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14:paraId="3BCF066D" w14:textId="10D3847F" w:rsidR="00625E42" w:rsidRPr="00C6707A" w:rsidRDefault="00625E42" w:rsidP="00CA4B96">
            <w:pPr>
              <w:widowControl w:val="0"/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14:paraId="7EAEF648" w14:textId="6D2EE43D" w:rsidR="00625E42" w:rsidRPr="00C6707A" w:rsidRDefault="00625E42" w:rsidP="00CA4B96">
            <w:pPr>
              <w:widowControl w:val="0"/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707A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Отсутствие общественных или религиозных объединений, склонных к проявлениям терроризма и экстремизма; отсутствие нарушений </w:t>
            </w:r>
            <w:r w:rsidRPr="00C6707A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общественного по</w:t>
            </w: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рядка экстремистского характера</w:t>
            </w:r>
          </w:p>
          <w:p w14:paraId="10365D24" w14:textId="2F0F4A2A" w:rsidR="00625E42" w:rsidRPr="00C6707A" w:rsidRDefault="00625E42" w:rsidP="0067065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14:paraId="6A601769" w14:textId="24588915" w:rsidR="00625E42" w:rsidRPr="00C6707A" w:rsidRDefault="00625E42" w:rsidP="00CA4B96">
            <w:pPr>
              <w:widowControl w:val="0"/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707A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Возможное появление общественных или религиозных организаций и объединений, склонных к проявлениям терроризма и экстремизма; </w:t>
            </w:r>
            <w:r w:rsidRPr="00C6707A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появление нарушений общественного по</w:t>
            </w: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рядка экстремистского характера</w:t>
            </w:r>
          </w:p>
          <w:p w14:paraId="109FE3E1" w14:textId="4AB5696B" w:rsidR="00625E42" w:rsidRPr="00C6707A" w:rsidRDefault="00625E42" w:rsidP="00CA4B9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14:paraId="60F5F23F" w14:textId="1208A69C" w:rsidR="00625E42" w:rsidRPr="00C6707A" w:rsidRDefault="00625E42" w:rsidP="00982EAA">
            <w:pPr>
              <w:widowControl w:val="0"/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707A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Снижение рисков проведения террористических актов на территории Тимского района</w:t>
            </w:r>
          </w:p>
        </w:tc>
      </w:tr>
      <w:tr w:rsidR="00645EBE" w:rsidRPr="00C6707A" w14:paraId="087808BA" w14:textId="77777777" w:rsidTr="00645EBE">
        <w:trPr>
          <w:trHeight w:val="891"/>
        </w:trPr>
        <w:tc>
          <w:tcPr>
            <w:tcW w:w="646" w:type="dxa"/>
            <w:gridSpan w:val="2"/>
          </w:tcPr>
          <w:p w14:paraId="79BE876A" w14:textId="7BB64515" w:rsidR="00645EBE" w:rsidRPr="00C6707A" w:rsidRDefault="00645EBE" w:rsidP="00CA4B96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3543" w:type="dxa"/>
          </w:tcPr>
          <w:p w14:paraId="1D5DF44E" w14:textId="78D388E6" w:rsidR="00645EBE" w:rsidRPr="00C6707A" w:rsidRDefault="00645EBE" w:rsidP="00CA4B96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707A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Разработка и изготовление наглядно-агитационной продукции (памяток и др.) о порядке и правилах поведения населения при угрозе возникновения террористических актов</w:t>
            </w:r>
          </w:p>
        </w:tc>
        <w:tc>
          <w:tcPr>
            <w:tcW w:w="1673" w:type="dxa"/>
          </w:tcPr>
          <w:p w14:paraId="3872257C" w14:textId="6637D8A3" w:rsidR="00645EBE" w:rsidRPr="00C6707A" w:rsidRDefault="00645EBE" w:rsidP="00CA4B96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707A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начальник отдела по делам ГО и ЧС Администрации Тимского района Курской области</w:t>
            </w:r>
          </w:p>
        </w:tc>
        <w:tc>
          <w:tcPr>
            <w:tcW w:w="1446" w:type="dxa"/>
          </w:tcPr>
          <w:p w14:paraId="0E14D506" w14:textId="077ED370" w:rsidR="00645EBE" w:rsidRPr="00C6707A" w:rsidRDefault="00645EBE" w:rsidP="00CA4B96">
            <w:pPr>
              <w:widowControl w:val="0"/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707A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59" w:type="dxa"/>
            <w:shd w:val="clear" w:color="auto" w:fill="auto"/>
          </w:tcPr>
          <w:p w14:paraId="503D0BE3" w14:textId="27822A95" w:rsidR="00645EBE" w:rsidRDefault="00645EBE" w:rsidP="00CA4B96">
            <w:pPr>
              <w:widowControl w:val="0"/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1985" w:type="dxa"/>
            <w:vMerge/>
            <w:shd w:val="clear" w:color="auto" w:fill="auto"/>
          </w:tcPr>
          <w:p w14:paraId="50FDF2F5" w14:textId="77777777" w:rsidR="00645EBE" w:rsidRPr="00C6707A" w:rsidRDefault="00645EBE" w:rsidP="00CA4B96">
            <w:pPr>
              <w:widowControl w:val="0"/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395E85A2" w14:textId="77777777" w:rsidR="00645EBE" w:rsidRPr="00C6707A" w:rsidRDefault="00645EBE" w:rsidP="00CA4B96">
            <w:pPr>
              <w:widowControl w:val="0"/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7A396F84" w14:textId="77777777" w:rsidR="00645EBE" w:rsidRPr="00C6707A" w:rsidRDefault="00645EBE" w:rsidP="00982EAA">
            <w:pPr>
              <w:widowControl w:val="0"/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45EBE" w:rsidRPr="00C6707A" w14:paraId="7117FFE9" w14:textId="77777777" w:rsidTr="00645EBE">
        <w:trPr>
          <w:trHeight w:val="735"/>
        </w:trPr>
        <w:tc>
          <w:tcPr>
            <w:tcW w:w="646" w:type="dxa"/>
            <w:gridSpan w:val="2"/>
          </w:tcPr>
          <w:p w14:paraId="07CB49AA" w14:textId="1A76A85B" w:rsidR="00645EBE" w:rsidRPr="00C6707A" w:rsidRDefault="00645EBE" w:rsidP="00CA4B96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707A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1.</w:t>
            </w: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  <w:r w:rsidRPr="00C6707A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543" w:type="dxa"/>
          </w:tcPr>
          <w:p w14:paraId="1CD5AA12" w14:textId="77777777" w:rsidR="00645EBE" w:rsidRPr="00C6707A" w:rsidRDefault="00645EBE" w:rsidP="00CA4B96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707A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Размещение материалов по профилактике терроризма и экстремизма в средствах массовой информации</w:t>
            </w:r>
          </w:p>
        </w:tc>
        <w:tc>
          <w:tcPr>
            <w:tcW w:w="1673" w:type="dxa"/>
          </w:tcPr>
          <w:p w14:paraId="4BEA2791" w14:textId="77777777" w:rsidR="00645EBE" w:rsidRPr="00C6707A" w:rsidRDefault="00645EBE" w:rsidP="00CA4B96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707A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начальник отдела по делам ГО и ЧС Администрации Тимского района Курской области</w:t>
            </w:r>
          </w:p>
        </w:tc>
        <w:tc>
          <w:tcPr>
            <w:tcW w:w="1446" w:type="dxa"/>
          </w:tcPr>
          <w:p w14:paraId="70FCB3E6" w14:textId="77777777" w:rsidR="00645EBE" w:rsidRPr="00C6707A" w:rsidRDefault="00645EBE" w:rsidP="00CA4B96">
            <w:pPr>
              <w:widowControl w:val="0"/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707A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59" w:type="dxa"/>
            <w:shd w:val="clear" w:color="auto" w:fill="auto"/>
          </w:tcPr>
          <w:p w14:paraId="298E70AC" w14:textId="2CC39536" w:rsidR="00645EBE" w:rsidRPr="00C6707A" w:rsidRDefault="00645EBE" w:rsidP="00CA4B96">
            <w:pPr>
              <w:widowControl w:val="0"/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1985" w:type="dxa"/>
            <w:vMerge/>
            <w:shd w:val="clear" w:color="auto" w:fill="auto"/>
          </w:tcPr>
          <w:p w14:paraId="58854289" w14:textId="31FE2A71" w:rsidR="00645EBE" w:rsidRPr="00C6707A" w:rsidRDefault="00645EBE" w:rsidP="0067065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0B5669A0" w14:textId="10E98A02" w:rsidR="00645EBE" w:rsidRPr="00C6707A" w:rsidRDefault="00645EBE" w:rsidP="00CA4B96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0D1EC92A" w14:textId="77777777" w:rsidR="00645EBE" w:rsidRPr="00C6707A" w:rsidRDefault="00645EBE" w:rsidP="00CA4B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3CBC" w:rsidRPr="00C6707A" w14:paraId="4B07223A" w14:textId="77777777" w:rsidTr="00645EBE">
        <w:trPr>
          <w:trHeight w:val="1653"/>
        </w:trPr>
        <w:tc>
          <w:tcPr>
            <w:tcW w:w="646" w:type="dxa"/>
            <w:gridSpan w:val="2"/>
          </w:tcPr>
          <w:p w14:paraId="0A5313CE" w14:textId="55256786" w:rsidR="009E3CBC" w:rsidRPr="00C6707A" w:rsidRDefault="009E3CBC" w:rsidP="00625E42">
            <w:pPr>
              <w:widowControl w:val="0"/>
              <w:suppressAutoHyphens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</w:t>
            </w:r>
            <w:r w:rsidRPr="00C6707A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3543" w:type="dxa"/>
          </w:tcPr>
          <w:p w14:paraId="302B8141" w14:textId="77777777" w:rsidR="009E3CBC" w:rsidRPr="00C6707A" w:rsidRDefault="009E3CBC" w:rsidP="00CA4B96">
            <w:pPr>
              <w:widowControl w:val="0"/>
              <w:suppressAutoHyphens w:val="0"/>
              <w:spacing w:after="0" w:line="240" w:lineRule="auto"/>
              <w:ind w:left="23"/>
              <w:contextualSpacing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707A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Проведение в общеобразовательных учреждениях классных часов о порядке и правилах поведения населения при угрозе возникновения террористических актов</w:t>
            </w:r>
          </w:p>
        </w:tc>
        <w:tc>
          <w:tcPr>
            <w:tcW w:w="1673" w:type="dxa"/>
          </w:tcPr>
          <w:p w14:paraId="100A7607" w14:textId="77777777" w:rsidR="009E3CBC" w:rsidRPr="00C6707A" w:rsidRDefault="009E3CBC" w:rsidP="00CA4B96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707A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управление образования </w:t>
            </w:r>
          </w:p>
        </w:tc>
        <w:tc>
          <w:tcPr>
            <w:tcW w:w="1446" w:type="dxa"/>
          </w:tcPr>
          <w:p w14:paraId="7C5EB518" w14:textId="77777777" w:rsidR="009E3CBC" w:rsidRPr="00C6707A" w:rsidRDefault="009E3CBC" w:rsidP="00CA4B96">
            <w:pPr>
              <w:widowControl w:val="0"/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707A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59" w:type="dxa"/>
            <w:shd w:val="clear" w:color="auto" w:fill="auto"/>
          </w:tcPr>
          <w:p w14:paraId="58564FA8" w14:textId="7E800C3C" w:rsidR="009E3CBC" w:rsidRPr="00C6707A" w:rsidRDefault="009E3CBC" w:rsidP="00CA4B96">
            <w:pPr>
              <w:widowControl w:val="0"/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4D68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1985" w:type="dxa"/>
            <w:vMerge/>
            <w:shd w:val="clear" w:color="auto" w:fill="auto"/>
          </w:tcPr>
          <w:p w14:paraId="023AB647" w14:textId="4C169818" w:rsidR="009E3CBC" w:rsidRPr="00C6707A" w:rsidRDefault="009E3CBC" w:rsidP="0067065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216F77E5" w14:textId="24D2CBEF" w:rsidR="009E3CBC" w:rsidRPr="00C6707A" w:rsidRDefault="009E3CBC" w:rsidP="00CA4B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4C574537" w14:textId="2C9A0204" w:rsidR="009E3CBC" w:rsidRPr="00C6707A" w:rsidRDefault="009E3CBC" w:rsidP="00982E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3CBC" w:rsidRPr="00C6707A" w14:paraId="58E66988" w14:textId="77777777" w:rsidTr="00645EBE">
        <w:trPr>
          <w:trHeight w:val="1832"/>
        </w:trPr>
        <w:tc>
          <w:tcPr>
            <w:tcW w:w="646" w:type="dxa"/>
            <w:gridSpan w:val="2"/>
          </w:tcPr>
          <w:p w14:paraId="6BB8DD57" w14:textId="17016FED" w:rsidR="009E3CBC" w:rsidRPr="00C6707A" w:rsidRDefault="009E3CBC" w:rsidP="00625E42">
            <w:pPr>
              <w:widowControl w:val="0"/>
              <w:suppressAutoHyphens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C6707A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3543" w:type="dxa"/>
          </w:tcPr>
          <w:p w14:paraId="2E103D61" w14:textId="77777777" w:rsidR="009E3CBC" w:rsidRPr="00C6707A" w:rsidRDefault="009E3CBC" w:rsidP="00CA4B96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707A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Организация в образовательных учреждениях встреч родителей и детей с сотрудниками правоохранительных органов для проведения разъяснительных мероприятий по вопросам</w:t>
            </w:r>
            <w:r w:rsidRPr="00C6707A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6707A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>антитеррористической защищенности</w:t>
            </w:r>
          </w:p>
        </w:tc>
        <w:tc>
          <w:tcPr>
            <w:tcW w:w="1673" w:type="dxa"/>
          </w:tcPr>
          <w:p w14:paraId="400F85EF" w14:textId="77777777" w:rsidR="009E3CBC" w:rsidRPr="00C6707A" w:rsidRDefault="009E3CBC" w:rsidP="00CA4B96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707A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</w:t>
            </w:r>
          </w:p>
        </w:tc>
        <w:tc>
          <w:tcPr>
            <w:tcW w:w="1446" w:type="dxa"/>
          </w:tcPr>
          <w:p w14:paraId="2E91F78B" w14:textId="77777777" w:rsidR="009E3CBC" w:rsidRPr="00C6707A" w:rsidRDefault="009E3CBC" w:rsidP="00CA4B96">
            <w:pPr>
              <w:widowControl w:val="0"/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707A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59" w:type="dxa"/>
            <w:shd w:val="clear" w:color="auto" w:fill="auto"/>
          </w:tcPr>
          <w:p w14:paraId="30D2618B" w14:textId="0351D8B4" w:rsidR="009E3CBC" w:rsidRPr="00C6707A" w:rsidRDefault="009E3CBC" w:rsidP="00CA4B96">
            <w:pPr>
              <w:widowControl w:val="0"/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4D68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1985" w:type="dxa"/>
            <w:vMerge/>
            <w:shd w:val="clear" w:color="auto" w:fill="auto"/>
          </w:tcPr>
          <w:p w14:paraId="11F4E75E" w14:textId="77777777" w:rsidR="009E3CBC" w:rsidRPr="00C6707A" w:rsidRDefault="009E3CBC" w:rsidP="00CA4B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B5CBAC4" w14:textId="77777777" w:rsidR="009E3CBC" w:rsidRPr="00C6707A" w:rsidRDefault="009E3CBC" w:rsidP="00CA4B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2F75E532" w14:textId="77777777" w:rsidR="009E3CBC" w:rsidRPr="00C6707A" w:rsidRDefault="009E3CBC" w:rsidP="00CA4B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3CBC" w:rsidRPr="00C6707A" w14:paraId="00375A7F" w14:textId="77777777" w:rsidTr="00645EBE">
        <w:trPr>
          <w:trHeight w:val="735"/>
        </w:trPr>
        <w:tc>
          <w:tcPr>
            <w:tcW w:w="646" w:type="dxa"/>
            <w:gridSpan w:val="2"/>
          </w:tcPr>
          <w:p w14:paraId="1A6B735B" w14:textId="2D2F8E52" w:rsidR="009E3CBC" w:rsidRPr="00C6707A" w:rsidRDefault="009E3CBC" w:rsidP="00625E42">
            <w:pPr>
              <w:widowControl w:val="0"/>
              <w:suppressAutoHyphens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Pr="00C6707A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3543" w:type="dxa"/>
          </w:tcPr>
          <w:p w14:paraId="27352195" w14:textId="68AE079F" w:rsidR="009E3CBC" w:rsidRPr="00C6707A" w:rsidRDefault="009E3CBC" w:rsidP="00CA4B96">
            <w:pPr>
              <w:widowControl w:val="0"/>
              <w:suppressAutoHyphens w:val="0"/>
              <w:spacing w:after="0" w:line="240" w:lineRule="auto"/>
              <w:contextualSpacing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707A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Проведение уроков толерантности в образовательных учреждениях</w:t>
            </w:r>
          </w:p>
        </w:tc>
        <w:tc>
          <w:tcPr>
            <w:tcW w:w="1673" w:type="dxa"/>
          </w:tcPr>
          <w:p w14:paraId="3C561B75" w14:textId="77777777" w:rsidR="009E3CBC" w:rsidRPr="00C6707A" w:rsidRDefault="009E3CBC" w:rsidP="00CA4B96">
            <w:pPr>
              <w:widowControl w:val="0"/>
              <w:suppressAutoHyphens w:val="0"/>
              <w:spacing w:after="0" w:line="240" w:lineRule="auto"/>
              <w:contextualSpacing/>
              <w:jc w:val="both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707A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управление образования</w:t>
            </w:r>
          </w:p>
        </w:tc>
        <w:tc>
          <w:tcPr>
            <w:tcW w:w="1446" w:type="dxa"/>
          </w:tcPr>
          <w:p w14:paraId="4E683889" w14:textId="77777777" w:rsidR="009E3CBC" w:rsidRPr="00C6707A" w:rsidRDefault="009E3CBC" w:rsidP="00CA4B96">
            <w:pPr>
              <w:widowControl w:val="0"/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707A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59" w:type="dxa"/>
            <w:shd w:val="clear" w:color="auto" w:fill="auto"/>
          </w:tcPr>
          <w:p w14:paraId="0F4DC23B" w14:textId="0964A6A6" w:rsidR="009E3CBC" w:rsidRPr="00C6707A" w:rsidRDefault="009E3CBC" w:rsidP="00CA4B96">
            <w:pPr>
              <w:widowControl w:val="0"/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4D68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1985" w:type="dxa"/>
            <w:vMerge/>
            <w:shd w:val="clear" w:color="auto" w:fill="auto"/>
          </w:tcPr>
          <w:p w14:paraId="3520F879" w14:textId="77777777" w:rsidR="009E3CBC" w:rsidRPr="00C6707A" w:rsidRDefault="009E3CBC" w:rsidP="00CA4B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4CE905C9" w14:textId="77777777" w:rsidR="009E3CBC" w:rsidRPr="00C6707A" w:rsidRDefault="009E3CBC" w:rsidP="00CA4B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228FC2F8" w14:textId="77777777" w:rsidR="009E3CBC" w:rsidRPr="00C6707A" w:rsidRDefault="009E3CBC" w:rsidP="00CA4B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E3CBC" w:rsidRPr="00C6707A" w14:paraId="6389F940" w14:textId="77777777" w:rsidTr="00645EBE">
        <w:trPr>
          <w:trHeight w:val="1385"/>
        </w:trPr>
        <w:tc>
          <w:tcPr>
            <w:tcW w:w="646" w:type="dxa"/>
            <w:gridSpan w:val="2"/>
          </w:tcPr>
          <w:p w14:paraId="19A247C0" w14:textId="1473B49C" w:rsidR="009E3CBC" w:rsidRPr="00C6707A" w:rsidRDefault="009E3CBC" w:rsidP="00625E42">
            <w:pPr>
              <w:widowControl w:val="0"/>
              <w:suppressAutoHyphens w:val="0"/>
              <w:spacing w:after="0" w:line="240" w:lineRule="auto"/>
              <w:rPr>
                <w:rFonts w:ascii="Times New Roman" w:eastAsia="Courier New" w:hAnsi="Times New Roman" w:cs="Times New Roman"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333333"/>
                <w:sz w:val="20"/>
                <w:szCs w:val="20"/>
                <w:lang w:eastAsia="ru-RU"/>
              </w:rPr>
              <w:t>1</w:t>
            </w:r>
            <w:r w:rsidRPr="00C6707A">
              <w:rPr>
                <w:rFonts w:ascii="Times New Roman" w:eastAsia="Courier New" w:hAnsi="Times New Roman" w:cs="Times New Roman"/>
                <w:color w:val="333333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eastAsia="Courier New" w:hAnsi="Times New Roman" w:cs="Times New Roman"/>
                <w:color w:val="333333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3543" w:type="dxa"/>
          </w:tcPr>
          <w:p w14:paraId="01A74175" w14:textId="64409FE1" w:rsidR="009E3CBC" w:rsidRPr="00C6707A" w:rsidRDefault="009E3CBC" w:rsidP="0067065C">
            <w:pPr>
              <w:widowControl w:val="0"/>
              <w:suppressAutoHyphens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707A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Проведение тематических мероприятий для детей и молодёжи</w:t>
            </w:r>
          </w:p>
        </w:tc>
        <w:tc>
          <w:tcPr>
            <w:tcW w:w="1673" w:type="dxa"/>
          </w:tcPr>
          <w:p w14:paraId="0886DB88" w14:textId="1E4256C1" w:rsidR="009E3CBC" w:rsidRPr="00C6707A" w:rsidRDefault="009E3CBC" w:rsidP="009F0291">
            <w:pPr>
              <w:widowControl w:val="0"/>
              <w:suppressAutoHyphens w:val="0"/>
              <w:spacing w:after="0" w:line="240" w:lineRule="auto"/>
              <w:jc w:val="both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707A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управление культуры</w:t>
            </w:r>
          </w:p>
        </w:tc>
        <w:tc>
          <w:tcPr>
            <w:tcW w:w="1446" w:type="dxa"/>
          </w:tcPr>
          <w:p w14:paraId="38A0A276" w14:textId="7206F6B0" w:rsidR="009E3CBC" w:rsidRPr="00C6707A" w:rsidRDefault="009E3CBC" w:rsidP="00CA4B96">
            <w:pPr>
              <w:widowControl w:val="0"/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6707A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59" w:type="dxa"/>
            <w:shd w:val="clear" w:color="auto" w:fill="auto"/>
          </w:tcPr>
          <w:p w14:paraId="058554BC" w14:textId="14DE3FD5" w:rsidR="009E3CBC" w:rsidRPr="00C6707A" w:rsidRDefault="009E3CBC" w:rsidP="00CA4B96">
            <w:pPr>
              <w:widowControl w:val="0"/>
              <w:suppressAutoHyphens w:val="0"/>
              <w:spacing w:after="0" w:line="240" w:lineRule="auto"/>
              <w:contextualSpacing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B4D68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1985" w:type="dxa"/>
            <w:vMerge/>
            <w:shd w:val="clear" w:color="auto" w:fill="auto"/>
          </w:tcPr>
          <w:p w14:paraId="67107395" w14:textId="421BF34D" w:rsidR="009E3CBC" w:rsidRPr="00C6707A" w:rsidRDefault="009E3CBC" w:rsidP="0067065C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7D2EF94F" w14:textId="3B54DFD6" w:rsidR="009E3CBC" w:rsidRPr="00C6707A" w:rsidRDefault="009E3CBC" w:rsidP="00CA4B96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14:paraId="0E1F5845" w14:textId="2467C09C" w:rsidR="009E3CBC" w:rsidRPr="00C6707A" w:rsidRDefault="009E3CBC" w:rsidP="00982EAA">
            <w:pPr>
              <w:widowControl w:val="0"/>
              <w:suppressAutoHyphens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14:paraId="3F2BF034" w14:textId="77777777" w:rsidR="00CA4B96" w:rsidRPr="00CA4B96" w:rsidRDefault="00CA4B96" w:rsidP="00CA4B96">
      <w:pPr>
        <w:widowControl w:val="0"/>
        <w:tabs>
          <w:tab w:val="left" w:pos="14175"/>
        </w:tabs>
        <w:suppressAutoHyphens w:val="0"/>
        <w:spacing w:after="0" w:line="240" w:lineRule="auto"/>
        <w:ind w:right="111"/>
        <w:jc w:val="center"/>
        <w:rPr>
          <w:rFonts w:ascii="Times New Roman" w:hAnsi="Times New Roman" w:cs="Times New Roman"/>
          <w:color w:val="000000"/>
          <w:spacing w:val="10"/>
          <w:sz w:val="20"/>
          <w:szCs w:val="20"/>
          <w:shd w:val="clear" w:color="auto" w:fill="FFFFFF"/>
          <w:lang w:eastAsia="ru-RU"/>
        </w:rPr>
      </w:pPr>
    </w:p>
    <w:p w14:paraId="13AAE092" w14:textId="77777777" w:rsidR="00CA4B96" w:rsidRPr="00CA4B96" w:rsidRDefault="00CA4B96" w:rsidP="00CA4B96">
      <w:pPr>
        <w:widowControl w:val="0"/>
        <w:tabs>
          <w:tab w:val="left" w:pos="14175"/>
        </w:tabs>
        <w:suppressAutoHyphens w:val="0"/>
        <w:spacing w:after="0" w:line="240" w:lineRule="auto"/>
        <w:ind w:right="111"/>
        <w:jc w:val="center"/>
        <w:rPr>
          <w:rFonts w:ascii="Times New Roman" w:hAnsi="Times New Roman" w:cs="Times New Roman"/>
          <w:color w:val="000000"/>
          <w:spacing w:val="10"/>
          <w:sz w:val="20"/>
          <w:szCs w:val="20"/>
          <w:shd w:val="clear" w:color="auto" w:fill="FFFFFF"/>
          <w:lang w:eastAsia="ru-RU"/>
        </w:rPr>
      </w:pPr>
    </w:p>
    <w:p w14:paraId="1D76072D" w14:textId="77777777" w:rsidR="00CA4B96" w:rsidRPr="00CA4B96" w:rsidRDefault="00CA4B96" w:rsidP="00CA4B96">
      <w:pPr>
        <w:widowControl w:val="0"/>
        <w:tabs>
          <w:tab w:val="left" w:pos="14175"/>
        </w:tabs>
        <w:suppressAutoHyphens w:val="0"/>
        <w:spacing w:after="0" w:line="240" w:lineRule="auto"/>
        <w:ind w:right="111"/>
        <w:jc w:val="center"/>
        <w:rPr>
          <w:rFonts w:ascii="Times New Roman" w:hAnsi="Times New Roman" w:cs="Times New Roman"/>
          <w:color w:val="000000"/>
          <w:spacing w:val="10"/>
          <w:sz w:val="20"/>
          <w:szCs w:val="20"/>
          <w:shd w:val="clear" w:color="auto" w:fill="FFFFFF"/>
          <w:lang w:eastAsia="ru-RU"/>
        </w:rPr>
      </w:pPr>
    </w:p>
    <w:p w14:paraId="53FDFD6C" w14:textId="77777777" w:rsidR="00CA4B96" w:rsidRPr="00CA4B96" w:rsidRDefault="00CA4B96" w:rsidP="00CA4B96">
      <w:pPr>
        <w:widowControl w:val="0"/>
        <w:tabs>
          <w:tab w:val="left" w:pos="14175"/>
        </w:tabs>
        <w:suppressAutoHyphens w:val="0"/>
        <w:spacing w:after="0" w:line="240" w:lineRule="auto"/>
        <w:ind w:right="111"/>
        <w:jc w:val="center"/>
        <w:rPr>
          <w:rFonts w:ascii="Times New Roman" w:hAnsi="Times New Roman" w:cs="Times New Roman"/>
          <w:color w:val="000000"/>
          <w:spacing w:val="10"/>
          <w:sz w:val="20"/>
          <w:szCs w:val="20"/>
          <w:shd w:val="clear" w:color="auto" w:fill="FFFFFF"/>
          <w:lang w:eastAsia="ru-RU"/>
        </w:rPr>
      </w:pPr>
    </w:p>
    <w:p w14:paraId="51EFFB4A" w14:textId="77777777" w:rsidR="00CA4B96" w:rsidRPr="00CA4B96" w:rsidRDefault="00CA4B96" w:rsidP="00CA4B96">
      <w:pPr>
        <w:widowControl w:val="0"/>
        <w:tabs>
          <w:tab w:val="left" w:pos="14175"/>
        </w:tabs>
        <w:suppressAutoHyphens w:val="0"/>
        <w:spacing w:after="0" w:line="240" w:lineRule="auto"/>
        <w:ind w:right="111"/>
        <w:jc w:val="center"/>
        <w:rPr>
          <w:rFonts w:ascii="Times New Roman" w:hAnsi="Times New Roman" w:cs="Times New Roman"/>
          <w:color w:val="000000"/>
          <w:spacing w:val="10"/>
          <w:sz w:val="20"/>
          <w:szCs w:val="20"/>
          <w:shd w:val="clear" w:color="auto" w:fill="FFFFFF"/>
          <w:lang w:eastAsia="ru-RU"/>
        </w:rPr>
      </w:pPr>
    </w:p>
    <w:p w14:paraId="160A0938" w14:textId="77777777" w:rsidR="00645EBE" w:rsidRDefault="00645EBE" w:rsidP="00CA4B96">
      <w:pPr>
        <w:widowControl w:val="0"/>
        <w:tabs>
          <w:tab w:val="left" w:pos="14175"/>
        </w:tabs>
        <w:suppressAutoHyphens w:val="0"/>
        <w:spacing w:after="0" w:line="240" w:lineRule="auto"/>
        <w:ind w:right="111"/>
        <w:jc w:val="right"/>
        <w:rPr>
          <w:rFonts w:ascii="Times New Roman" w:hAnsi="Times New Roman" w:cs="Courier New"/>
          <w:color w:val="000000"/>
          <w:spacing w:val="10"/>
          <w:sz w:val="24"/>
          <w:szCs w:val="24"/>
          <w:shd w:val="clear" w:color="auto" w:fill="FFFFFF"/>
          <w:lang w:eastAsia="ru-RU"/>
        </w:rPr>
      </w:pPr>
    </w:p>
    <w:p w14:paraId="1A105D92" w14:textId="77777777" w:rsidR="00645EBE" w:rsidRDefault="00645EBE" w:rsidP="00CA4B96">
      <w:pPr>
        <w:widowControl w:val="0"/>
        <w:tabs>
          <w:tab w:val="left" w:pos="14175"/>
        </w:tabs>
        <w:suppressAutoHyphens w:val="0"/>
        <w:spacing w:after="0" w:line="240" w:lineRule="auto"/>
        <w:ind w:right="111"/>
        <w:jc w:val="right"/>
        <w:rPr>
          <w:rFonts w:ascii="Times New Roman" w:hAnsi="Times New Roman" w:cs="Courier New"/>
          <w:color w:val="000000"/>
          <w:spacing w:val="10"/>
          <w:sz w:val="24"/>
          <w:szCs w:val="24"/>
          <w:shd w:val="clear" w:color="auto" w:fill="FFFFFF"/>
          <w:lang w:eastAsia="ru-RU"/>
        </w:rPr>
      </w:pPr>
    </w:p>
    <w:p w14:paraId="00E274AC" w14:textId="77777777" w:rsidR="00645EBE" w:rsidRDefault="00645EBE" w:rsidP="00CA4B96">
      <w:pPr>
        <w:widowControl w:val="0"/>
        <w:tabs>
          <w:tab w:val="left" w:pos="14175"/>
        </w:tabs>
        <w:suppressAutoHyphens w:val="0"/>
        <w:spacing w:after="0" w:line="240" w:lineRule="auto"/>
        <w:ind w:right="111"/>
        <w:jc w:val="right"/>
        <w:rPr>
          <w:rFonts w:ascii="Times New Roman" w:hAnsi="Times New Roman" w:cs="Courier New"/>
          <w:color w:val="000000"/>
          <w:spacing w:val="10"/>
          <w:sz w:val="24"/>
          <w:szCs w:val="24"/>
          <w:shd w:val="clear" w:color="auto" w:fill="FFFFFF"/>
          <w:lang w:eastAsia="ru-RU"/>
        </w:rPr>
      </w:pPr>
    </w:p>
    <w:p w14:paraId="0AA29AAB" w14:textId="77777777" w:rsidR="00645EBE" w:rsidRDefault="00645EBE" w:rsidP="00CA4B96">
      <w:pPr>
        <w:widowControl w:val="0"/>
        <w:tabs>
          <w:tab w:val="left" w:pos="14175"/>
        </w:tabs>
        <w:suppressAutoHyphens w:val="0"/>
        <w:spacing w:after="0" w:line="240" w:lineRule="auto"/>
        <w:ind w:right="111"/>
        <w:jc w:val="right"/>
        <w:rPr>
          <w:rFonts w:ascii="Times New Roman" w:hAnsi="Times New Roman" w:cs="Courier New"/>
          <w:color w:val="000000"/>
          <w:spacing w:val="10"/>
          <w:sz w:val="24"/>
          <w:szCs w:val="24"/>
          <w:shd w:val="clear" w:color="auto" w:fill="FFFFFF"/>
          <w:lang w:eastAsia="ru-RU"/>
        </w:rPr>
      </w:pPr>
    </w:p>
    <w:p w14:paraId="1B143DBC" w14:textId="77777777" w:rsidR="00645EBE" w:rsidRDefault="00645EBE" w:rsidP="00CA4B96">
      <w:pPr>
        <w:widowControl w:val="0"/>
        <w:tabs>
          <w:tab w:val="left" w:pos="14175"/>
        </w:tabs>
        <w:suppressAutoHyphens w:val="0"/>
        <w:spacing w:after="0" w:line="240" w:lineRule="auto"/>
        <w:ind w:right="111"/>
        <w:jc w:val="right"/>
        <w:rPr>
          <w:rFonts w:ascii="Times New Roman" w:hAnsi="Times New Roman" w:cs="Courier New"/>
          <w:color w:val="000000"/>
          <w:spacing w:val="10"/>
          <w:sz w:val="24"/>
          <w:szCs w:val="24"/>
          <w:shd w:val="clear" w:color="auto" w:fill="FFFFFF"/>
          <w:lang w:eastAsia="ru-RU"/>
        </w:rPr>
      </w:pPr>
    </w:p>
    <w:p w14:paraId="72910955" w14:textId="77777777" w:rsidR="00645EBE" w:rsidRDefault="00645EBE" w:rsidP="00CA4B96">
      <w:pPr>
        <w:widowControl w:val="0"/>
        <w:tabs>
          <w:tab w:val="left" w:pos="14175"/>
        </w:tabs>
        <w:suppressAutoHyphens w:val="0"/>
        <w:spacing w:after="0" w:line="240" w:lineRule="auto"/>
        <w:ind w:right="111"/>
        <w:jc w:val="right"/>
        <w:rPr>
          <w:rFonts w:ascii="Times New Roman" w:hAnsi="Times New Roman" w:cs="Courier New"/>
          <w:color w:val="000000"/>
          <w:spacing w:val="10"/>
          <w:sz w:val="24"/>
          <w:szCs w:val="24"/>
          <w:shd w:val="clear" w:color="auto" w:fill="FFFFFF"/>
          <w:lang w:eastAsia="ru-RU"/>
        </w:rPr>
      </w:pPr>
    </w:p>
    <w:p w14:paraId="411FF4A2" w14:textId="77777777" w:rsidR="00645EBE" w:rsidRDefault="00645EBE" w:rsidP="00CA4B96">
      <w:pPr>
        <w:widowControl w:val="0"/>
        <w:tabs>
          <w:tab w:val="left" w:pos="14175"/>
        </w:tabs>
        <w:suppressAutoHyphens w:val="0"/>
        <w:spacing w:after="0" w:line="240" w:lineRule="auto"/>
        <w:ind w:right="111"/>
        <w:jc w:val="right"/>
        <w:rPr>
          <w:rFonts w:ascii="Times New Roman" w:hAnsi="Times New Roman" w:cs="Courier New"/>
          <w:color w:val="000000"/>
          <w:spacing w:val="10"/>
          <w:sz w:val="24"/>
          <w:szCs w:val="24"/>
          <w:shd w:val="clear" w:color="auto" w:fill="FFFFFF"/>
          <w:lang w:eastAsia="ru-RU"/>
        </w:rPr>
      </w:pPr>
    </w:p>
    <w:p w14:paraId="01F8B88E" w14:textId="77777777" w:rsidR="00645EBE" w:rsidRDefault="00645EBE" w:rsidP="00CA4B96">
      <w:pPr>
        <w:widowControl w:val="0"/>
        <w:tabs>
          <w:tab w:val="left" w:pos="14175"/>
        </w:tabs>
        <w:suppressAutoHyphens w:val="0"/>
        <w:spacing w:after="0" w:line="240" w:lineRule="auto"/>
        <w:ind w:right="111"/>
        <w:jc w:val="right"/>
        <w:rPr>
          <w:rFonts w:ascii="Times New Roman" w:hAnsi="Times New Roman" w:cs="Courier New"/>
          <w:color w:val="000000"/>
          <w:spacing w:val="10"/>
          <w:sz w:val="24"/>
          <w:szCs w:val="24"/>
          <w:shd w:val="clear" w:color="auto" w:fill="FFFFFF"/>
          <w:lang w:eastAsia="ru-RU"/>
        </w:rPr>
      </w:pPr>
    </w:p>
    <w:p w14:paraId="3DCCE0ED" w14:textId="77777777" w:rsidR="00645EBE" w:rsidRDefault="00645EBE" w:rsidP="00CA4B96">
      <w:pPr>
        <w:widowControl w:val="0"/>
        <w:tabs>
          <w:tab w:val="left" w:pos="14175"/>
        </w:tabs>
        <w:suppressAutoHyphens w:val="0"/>
        <w:spacing w:after="0" w:line="240" w:lineRule="auto"/>
        <w:ind w:right="111"/>
        <w:jc w:val="right"/>
        <w:rPr>
          <w:rFonts w:ascii="Times New Roman" w:hAnsi="Times New Roman" w:cs="Courier New"/>
          <w:color w:val="000000"/>
          <w:spacing w:val="10"/>
          <w:sz w:val="24"/>
          <w:szCs w:val="24"/>
          <w:shd w:val="clear" w:color="auto" w:fill="FFFFFF"/>
          <w:lang w:eastAsia="ru-RU"/>
        </w:rPr>
      </w:pPr>
    </w:p>
    <w:p w14:paraId="6956125E" w14:textId="77777777" w:rsidR="00CA4B96" w:rsidRPr="00CA4B96" w:rsidRDefault="00CA4B96" w:rsidP="00CA4B96">
      <w:pPr>
        <w:widowControl w:val="0"/>
        <w:tabs>
          <w:tab w:val="left" w:pos="14175"/>
        </w:tabs>
        <w:suppressAutoHyphens w:val="0"/>
        <w:spacing w:after="0" w:line="240" w:lineRule="auto"/>
        <w:ind w:right="111"/>
        <w:jc w:val="right"/>
        <w:rPr>
          <w:rFonts w:ascii="Times New Roman" w:hAnsi="Times New Roman" w:cs="Courier New"/>
          <w:color w:val="000000"/>
          <w:spacing w:val="10"/>
          <w:sz w:val="24"/>
          <w:szCs w:val="24"/>
          <w:shd w:val="clear" w:color="auto" w:fill="FFFFFF"/>
          <w:lang w:eastAsia="ru-RU"/>
        </w:rPr>
      </w:pPr>
      <w:r w:rsidRPr="00CA4B96">
        <w:rPr>
          <w:rFonts w:ascii="Times New Roman" w:hAnsi="Times New Roman" w:cs="Courier New"/>
          <w:color w:val="000000"/>
          <w:spacing w:val="10"/>
          <w:sz w:val="24"/>
          <w:szCs w:val="24"/>
          <w:shd w:val="clear" w:color="auto" w:fill="FFFFFF"/>
          <w:lang w:eastAsia="ru-RU"/>
        </w:rPr>
        <w:t>ПРИЛОЖЕНИЕ № 3</w:t>
      </w:r>
    </w:p>
    <w:p w14:paraId="260B8288" w14:textId="77777777" w:rsidR="00CA4B96" w:rsidRPr="00CA4B96" w:rsidRDefault="00CA4B96" w:rsidP="00CA4B96">
      <w:pPr>
        <w:widowControl w:val="0"/>
        <w:tabs>
          <w:tab w:val="left" w:pos="14175"/>
        </w:tabs>
        <w:suppressAutoHyphens w:val="0"/>
        <w:spacing w:after="0" w:line="240" w:lineRule="auto"/>
        <w:ind w:right="111"/>
        <w:jc w:val="right"/>
        <w:rPr>
          <w:rFonts w:ascii="Times New Roman" w:hAnsi="Times New Roman" w:cs="Courier New"/>
          <w:color w:val="000000"/>
          <w:spacing w:val="10"/>
          <w:sz w:val="24"/>
          <w:szCs w:val="24"/>
          <w:shd w:val="clear" w:color="auto" w:fill="FFFFFF"/>
          <w:lang w:eastAsia="ru-RU"/>
        </w:rPr>
      </w:pPr>
      <w:r w:rsidRPr="00CA4B96">
        <w:rPr>
          <w:rFonts w:ascii="Times New Roman" w:hAnsi="Times New Roman" w:cs="Courier New"/>
          <w:color w:val="000000"/>
          <w:spacing w:val="10"/>
          <w:sz w:val="24"/>
          <w:szCs w:val="24"/>
          <w:shd w:val="clear" w:color="auto" w:fill="FFFFFF"/>
          <w:lang w:eastAsia="ru-RU"/>
        </w:rPr>
        <w:t>к муниципальной программе Тимского района Курской области</w:t>
      </w:r>
    </w:p>
    <w:p w14:paraId="221200B4" w14:textId="77777777" w:rsidR="008C32CC" w:rsidRDefault="00CA4B96" w:rsidP="00CA4B96">
      <w:pPr>
        <w:widowControl w:val="0"/>
        <w:tabs>
          <w:tab w:val="left" w:pos="14175"/>
        </w:tabs>
        <w:suppressAutoHyphens w:val="0"/>
        <w:spacing w:after="0" w:line="240" w:lineRule="auto"/>
        <w:ind w:right="111"/>
        <w:jc w:val="right"/>
        <w:rPr>
          <w:rFonts w:ascii="Times New Roman" w:hAnsi="Times New Roman" w:cs="Courier New"/>
          <w:color w:val="000000"/>
          <w:spacing w:val="10"/>
          <w:sz w:val="24"/>
          <w:szCs w:val="24"/>
          <w:shd w:val="clear" w:color="auto" w:fill="FFFFFF"/>
          <w:lang w:eastAsia="ru-RU"/>
        </w:rPr>
      </w:pPr>
      <w:r w:rsidRPr="00CA4B96">
        <w:rPr>
          <w:rFonts w:ascii="Times New Roman" w:hAnsi="Times New Roman" w:cs="Courier New"/>
          <w:color w:val="000000"/>
          <w:spacing w:val="10"/>
          <w:sz w:val="24"/>
          <w:szCs w:val="24"/>
          <w:shd w:val="clear" w:color="auto" w:fill="FFFFFF"/>
          <w:lang w:eastAsia="ru-RU"/>
        </w:rPr>
        <w:t>«</w:t>
      </w:r>
      <w:r w:rsidR="00807225">
        <w:rPr>
          <w:rFonts w:ascii="Times New Roman" w:hAnsi="Times New Roman" w:cs="Courier New"/>
          <w:color w:val="000000"/>
          <w:spacing w:val="10"/>
          <w:sz w:val="24"/>
          <w:szCs w:val="24"/>
          <w:shd w:val="clear" w:color="auto" w:fill="FFFFFF"/>
          <w:lang w:eastAsia="ru-RU"/>
        </w:rPr>
        <w:t xml:space="preserve">Профилактика терроризма и экстремизма на территории </w:t>
      </w:r>
    </w:p>
    <w:p w14:paraId="229B61D7" w14:textId="27B1AAEC" w:rsidR="00CA4B96" w:rsidRPr="00CA4B96" w:rsidRDefault="00807225" w:rsidP="00CA4B96">
      <w:pPr>
        <w:widowControl w:val="0"/>
        <w:tabs>
          <w:tab w:val="left" w:pos="14175"/>
        </w:tabs>
        <w:suppressAutoHyphens w:val="0"/>
        <w:spacing w:after="0" w:line="240" w:lineRule="auto"/>
        <w:ind w:right="111"/>
        <w:jc w:val="right"/>
        <w:rPr>
          <w:rFonts w:ascii="Times New Roman" w:hAnsi="Times New Roman" w:cs="Courier New"/>
          <w:color w:val="000000"/>
          <w:spacing w:val="10"/>
          <w:sz w:val="24"/>
          <w:szCs w:val="24"/>
          <w:shd w:val="clear" w:color="auto" w:fill="FFFFFF"/>
          <w:lang w:eastAsia="ru-RU"/>
        </w:rPr>
      </w:pPr>
      <w:proofErr w:type="spellStart"/>
      <w:r>
        <w:rPr>
          <w:rFonts w:ascii="Times New Roman" w:hAnsi="Times New Roman" w:cs="Courier New"/>
          <w:color w:val="000000"/>
          <w:spacing w:val="10"/>
          <w:sz w:val="24"/>
          <w:szCs w:val="24"/>
          <w:shd w:val="clear" w:color="auto" w:fill="FFFFFF"/>
          <w:lang w:eastAsia="ru-RU"/>
        </w:rPr>
        <w:t>Тимского</w:t>
      </w:r>
      <w:proofErr w:type="spellEnd"/>
      <w:r>
        <w:rPr>
          <w:rFonts w:ascii="Times New Roman" w:hAnsi="Times New Roman" w:cs="Courier New"/>
          <w:color w:val="000000"/>
          <w:spacing w:val="10"/>
          <w:sz w:val="24"/>
          <w:szCs w:val="24"/>
          <w:shd w:val="clear" w:color="auto" w:fill="FFFFFF"/>
          <w:lang w:eastAsia="ru-RU"/>
        </w:rPr>
        <w:t xml:space="preserve"> района Курской области</w:t>
      </w:r>
      <w:r w:rsidR="00CA4B96" w:rsidRPr="00CA4B96">
        <w:rPr>
          <w:rFonts w:ascii="Times New Roman" w:hAnsi="Times New Roman" w:cs="Courier New"/>
          <w:color w:val="000000"/>
          <w:spacing w:val="10"/>
          <w:sz w:val="24"/>
          <w:szCs w:val="24"/>
          <w:shd w:val="clear" w:color="auto" w:fill="FFFFFF"/>
          <w:lang w:eastAsia="ru-RU"/>
        </w:rPr>
        <w:t>»</w:t>
      </w:r>
    </w:p>
    <w:p w14:paraId="3E05450E" w14:textId="77777777" w:rsidR="00CA4B96" w:rsidRPr="00CA4B96" w:rsidRDefault="00CA4B96" w:rsidP="00CA4B96">
      <w:pPr>
        <w:widowControl w:val="0"/>
        <w:suppressAutoHyphens w:val="0"/>
        <w:spacing w:after="0" w:line="240" w:lineRule="auto"/>
        <w:ind w:right="1179"/>
        <w:jc w:val="center"/>
        <w:rPr>
          <w:rFonts w:ascii="Times New Roman" w:hAnsi="Times New Roman" w:cs="Courier New"/>
          <w:color w:val="000000"/>
          <w:spacing w:val="10"/>
          <w:sz w:val="20"/>
          <w:szCs w:val="28"/>
          <w:shd w:val="clear" w:color="auto" w:fill="FFFFFF"/>
          <w:lang w:eastAsia="ru-RU"/>
        </w:rPr>
      </w:pPr>
    </w:p>
    <w:p w14:paraId="6B36FCA8" w14:textId="77777777" w:rsidR="00CA4B96" w:rsidRPr="00CA4B96" w:rsidRDefault="00CA4B96" w:rsidP="00CA4B96">
      <w:pPr>
        <w:widowControl w:val="0"/>
        <w:suppressAutoHyphens w:val="0"/>
        <w:spacing w:after="0" w:line="240" w:lineRule="auto"/>
        <w:ind w:right="1179"/>
        <w:jc w:val="center"/>
        <w:rPr>
          <w:rFonts w:ascii="Times New Roman" w:hAnsi="Times New Roman" w:cs="Courier New"/>
          <w:color w:val="000000"/>
          <w:spacing w:val="10"/>
          <w:sz w:val="20"/>
          <w:szCs w:val="28"/>
          <w:shd w:val="clear" w:color="auto" w:fill="FFFFFF"/>
          <w:lang w:eastAsia="ru-RU"/>
        </w:rPr>
      </w:pPr>
    </w:p>
    <w:p w14:paraId="37879951" w14:textId="662A5A06" w:rsidR="00CA4B96" w:rsidRPr="00CA4B96" w:rsidRDefault="00CA4B96" w:rsidP="00CA4B96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ourier New"/>
          <w:b/>
          <w:color w:val="000000"/>
          <w:sz w:val="28"/>
          <w:szCs w:val="28"/>
          <w:lang w:eastAsia="en-US"/>
        </w:rPr>
      </w:pPr>
      <w:r w:rsidRPr="00CA4B96">
        <w:rPr>
          <w:rFonts w:ascii="Times New Roman" w:hAnsi="Times New Roman" w:cs="Courier New"/>
          <w:b/>
          <w:color w:val="000000"/>
          <w:sz w:val="28"/>
          <w:szCs w:val="28"/>
          <w:lang w:eastAsia="en-US"/>
        </w:rPr>
        <w:t>Сведения об основных мерах правового регулирования в сфере реализации муниципальной программы Тимского района Курской области «</w:t>
      </w:r>
      <w:r w:rsidR="00807225">
        <w:rPr>
          <w:rFonts w:ascii="Times New Roman" w:hAnsi="Times New Roman" w:cs="Courier New"/>
          <w:b/>
          <w:color w:val="000000"/>
          <w:sz w:val="28"/>
          <w:szCs w:val="28"/>
          <w:lang w:eastAsia="en-US"/>
        </w:rPr>
        <w:t xml:space="preserve">Профилактика терроризма и экстремизма на территории </w:t>
      </w:r>
      <w:proofErr w:type="spellStart"/>
      <w:r w:rsidR="00807225">
        <w:rPr>
          <w:rFonts w:ascii="Times New Roman" w:hAnsi="Times New Roman" w:cs="Courier New"/>
          <w:b/>
          <w:color w:val="000000"/>
          <w:sz w:val="28"/>
          <w:szCs w:val="28"/>
          <w:lang w:eastAsia="en-US"/>
        </w:rPr>
        <w:t>Тимского</w:t>
      </w:r>
      <w:proofErr w:type="spellEnd"/>
      <w:r w:rsidR="00807225">
        <w:rPr>
          <w:rFonts w:ascii="Times New Roman" w:hAnsi="Times New Roman" w:cs="Courier New"/>
          <w:b/>
          <w:color w:val="000000"/>
          <w:sz w:val="28"/>
          <w:szCs w:val="28"/>
          <w:lang w:eastAsia="en-US"/>
        </w:rPr>
        <w:t xml:space="preserve"> района Курской области</w:t>
      </w:r>
      <w:r w:rsidRPr="00CA4B96">
        <w:rPr>
          <w:rFonts w:ascii="Times New Roman" w:hAnsi="Times New Roman" w:cs="Courier New"/>
          <w:b/>
          <w:color w:val="000000"/>
          <w:sz w:val="28"/>
          <w:szCs w:val="28"/>
          <w:lang w:eastAsia="en-US"/>
        </w:rPr>
        <w:t>»</w:t>
      </w:r>
    </w:p>
    <w:p w14:paraId="68117BA2" w14:textId="77777777" w:rsidR="00CA4B96" w:rsidRPr="00CA4B96" w:rsidRDefault="00CA4B96" w:rsidP="00CA4B96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ourier New"/>
          <w:b/>
          <w:color w:val="000000"/>
          <w:sz w:val="28"/>
          <w:szCs w:val="28"/>
          <w:lang w:eastAsia="en-US"/>
        </w:rPr>
      </w:pPr>
    </w:p>
    <w:p w14:paraId="01C0F36F" w14:textId="77777777" w:rsidR="00CA4B96" w:rsidRPr="00CA4B96" w:rsidRDefault="00CA4B96" w:rsidP="00CA4B96">
      <w:pPr>
        <w:widowControl w:val="0"/>
        <w:suppressAutoHyphens w:val="0"/>
        <w:spacing w:after="0" w:line="240" w:lineRule="auto"/>
        <w:ind w:right="1179"/>
        <w:rPr>
          <w:rFonts w:ascii="Times New Roman" w:hAnsi="Times New Roman" w:cs="Courier New"/>
          <w:color w:val="000000"/>
          <w:spacing w:val="10"/>
          <w:sz w:val="20"/>
          <w:szCs w:val="20"/>
          <w:shd w:val="clear" w:color="auto" w:fill="FFFFFF"/>
          <w:lang w:eastAsia="ru-RU"/>
        </w:rPr>
      </w:pPr>
    </w:p>
    <w:tbl>
      <w:tblPr>
        <w:tblW w:w="1472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1701"/>
        <w:gridCol w:w="7512"/>
        <w:gridCol w:w="3544"/>
        <w:gridCol w:w="1542"/>
      </w:tblGrid>
      <w:tr w:rsidR="00CA4B96" w:rsidRPr="00CA4B96" w14:paraId="3D8A5875" w14:textId="77777777" w:rsidTr="00F81A1E">
        <w:trPr>
          <w:trHeight w:val="800"/>
          <w:tblHeader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AD48" w14:textId="77777777" w:rsidR="00CA4B96" w:rsidRPr="00CA4B96" w:rsidRDefault="00CA4B96" w:rsidP="00CA4B96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000000"/>
                <w:sz w:val="20"/>
                <w:szCs w:val="20"/>
                <w:lang w:eastAsia="ru-RU"/>
              </w:rPr>
            </w:pPr>
            <w:r w:rsidRPr="00CA4B96">
              <w:rPr>
                <w:rFonts w:ascii="Times New Roman" w:eastAsia="Courier New" w:hAnsi="Times New Roman" w:cs="Courier New"/>
                <w:color w:val="000000"/>
                <w:sz w:val="20"/>
                <w:szCs w:val="20"/>
                <w:lang w:eastAsia="ru-RU"/>
              </w:rPr>
              <w:t xml:space="preserve">N </w:t>
            </w:r>
            <w:r w:rsidRPr="00CA4B96">
              <w:rPr>
                <w:rFonts w:ascii="Times New Roman" w:eastAsia="Courier New" w:hAnsi="Times New Roman" w:cs="Courier New"/>
                <w:color w:val="000000"/>
                <w:sz w:val="20"/>
                <w:szCs w:val="20"/>
                <w:lang w:eastAsia="ru-RU"/>
              </w:rPr>
              <w:br/>
            </w:r>
            <w:proofErr w:type="gramStart"/>
            <w:r w:rsidRPr="00CA4B96">
              <w:rPr>
                <w:rFonts w:ascii="Times New Roman" w:eastAsia="Courier New" w:hAnsi="Times New Roman" w:cs="Courier New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CA4B96">
              <w:rPr>
                <w:rFonts w:ascii="Times New Roman" w:eastAsia="Courier New" w:hAnsi="Times New Roman" w:cs="Courier New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F99B1" w14:textId="77777777" w:rsidR="00CA4B96" w:rsidRPr="00CA4B96" w:rsidRDefault="00CA4B96" w:rsidP="00CA4B96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000000"/>
                <w:sz w:val="20"/>
                <w:szCs w:val="20"/>
                <w:lang w:eastAsia="ru-RU"/>
              </w:rPr>
            </w:pPr>
            <w:r w:rsidRPr="00CA4B96">
              <w:rPr>
                <w:rFonts w:ascii="Times New Roman" w:eastAsia="Courier New" w:hAnsi="Times New Roman" w:cs="Courier New"/>
                <w:color w:val="000000"/>
                <w:sz w:val="20"/>
                <w:szCs w:val="20"/>
                <w:lang w:eastAsia="ru-RU"/>
              </w:rPr>
              <w:t xml:space="preserve">Вид      </w:t>
            </w:r>
            <w:r w:rsidRPr="00CA4B96">
              <w:rPr>
                <w:rFonts w:ascii="Times New Roman" w:eastAsia="Courier New" w:hAnsi="Times New Roman" w:cs="Courier New"/>
                <w:color w:val="000000"/>
                <w:sz w:val="20"/>
                <w:szCs w:val="20"/>
                <w:lang w:eastAsia="ru-RU"/>
              </w:rPr>
              <w:br/>
              <w:t xml:space="preserve"> нормативного </w:t>
            </w:r>
            <w:r w:rsidRPr="00CA4B96">
              <w:rPr>
                <w:rFonts w:ascii="Times New Roman" w:eastAsia="Courier New" w:hAnsi="Times New Roman" w:cs="Courier New"/>
                <w:color w:val="000000"/>
                <w:sz w:val="20"/>
                <w:szCs w:val="20"/>
                <w:lang w:eastAsia="ru-RU"/>
              </w:rPr>
              <w:br/>
              <w:t>правового акта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819C8" w14:textId="77777777" w:rsidR="00CA4B96" w:rsidRPr="00CA4B96" w:rsidRDefault="00CA4B96" w:rsidP="00CA4B96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000000"/>
                <w:sz w:val="20"/>
                <w:szCs w:val="20"/>
                <w:lang w:eastAsia="ru-RU"/>
              </w:rPr>
            </w:pPr>
            <w:r w:rsidRPr="00CA4B96">
              <w:rPr>
                <w:rFonts w:ascii="Times New Roman" w:eastAsia="Courier New" w:hAnsi="Times New Roman" w:cs="Courier New"/>
                <w:color w:val="000000"/>
                <w:sz w:val="20"/>
                <w:szCs w:val="20"/>
                <w:lang w:eastAsia="ru-RU"/>
              </w:rPr>
              <w:t xml:space="preserve">Основные положения    </w:t>
            </w:r>
            <w:r w:rsidRPr="00CA4B96">
              <w:rPr>
                <w:rFonts w:ascii="Times New Roman" w:eastAsia="Courier New" w:hAnsi="Times New Roman" w:cs="Courier New"/>
                <w:color w:val="000000"/>
                <w:sz w:val="20"/>
                <w:szCs w:val="20"/>
                <w:lang w:eastAsia="ru-RU"/>
              </w:rPr>
              <w:br/>
              <w:t xml:space="preserve">  нормативного правового акта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D882" w14:textId="77777777" w:rsidR="00CA4B96" w:rsidRPr="00CA4B96" w:rsidRDefault="00CA4B96" w:rsidP="00CA4B96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000000"/>
                <w:sz w:val="20"/>
                <w:szCs w:val="20"/>
                <w:lang w:eastAsia="ru-RU"/>
              </w:rPr>
            </w:pPr>
            <w:r w:rsidRPr="00CA4B96">
              <w:rPr>
                <w:rFonts w:ascii="Times New Roman" w:eastAsia="Courier New" w:hAnsi="Times New Roman" w:cs="Courier New"/>
                <w:color w:val="000000"/>
                <w:sz w:val="20"/>
                <w:szCs w:val="20"/>
                <w:lang w:eastAsia="ru-RU"/>
              </w:rPr>
              <w:t>Ответственный исполнитель, участники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BDEAC" w14:textId="77777777" w:rsidR="00CA4B96" w:rsidRPr="00CA4B96" w:rsidRDefault="00CA4B96" w:rsidP="00CA4B96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000000"/>
                <w:sz w:val="20"/>
                <w:szCs w:val="20"/>
                <w:lang w:eastAsia="ru-RU"/>
              </w:rPr>
            </w:pPr>
            <w:r w:rsidRPr="00CA4B96">
              <w:rPr>
                <w:rFonts w:ascii="Times New Roman" w:eastAsia="Courier New" w:hAnsi="Times New Roman" w:cs="Courier New"/>
                <w:color w:val="000000"/>
                <w:sz w:val="20"/>
                <w:szCs w:val="20"/>
                <w:lang w:eastAsia="ru-RU"/>
              </w:rPr>
              <w:t xml:space="preserve">Ожидаемые сроки    </w:t>
            </w:r>
            <w:r w:rsidRPr="00CA4B96">
              <w:rPr>
                <w:rFonts w:ascii="Times New Roman" w:eastAsia="Courier New" w:hAnsi="Times New Roman" w:cs="Courier New"/>
                <w:color w:val="000000"/>
                <w:sz w:val="20"/>
                <w:szCs w:val="20"/>
                <w:lang w:eastAsia="ru-RU"/>
              </w:rPr>
              <w:br/>
              <w:t xml:space="preserve">  принятия</w:t>
            </w:r>
          </w:p>
        </w:tc>
      </w:tr>
      <w:tr w:rsidR="00CA4B96" w:rsidRPr="00CA4B96" w14:paraId="12CE2496" w14:textId="77777777" w:rsidTr="00F81A1E">
        <w:trPr>
          <w:tblCellSpacing w:w="5" w:type="nil"/>
        </w:trPr>
        <w:tc>
          <w:tcPr>
            <w:tcW w:w="14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5086" w14:textId="20973DEE" w:rsidR="00CA4B96" w:rsidRPr="00CA4B96" w:rsidRDefault="00CA4B96" w:rsidP="00CA4B96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b/>
                <w:color w:val="000000"/>
                <w:sz w:val="20"/>
                <w:szCs w:val="20"/>
                <w:lang w:eastAsia="ru-RU"/>
              </w:rPr>
            </w:pPr>
            <w:r w:rsidRPr="00CA4B96">
              <w:rPr>
                <w:rFonts w:ascii="Times New Roman" w:eastAsia="Courier New" w:hAnsi="Times New Roman"/>
                <w:b/>
                <w:bCs/>
                <w:color w:val="000000"/>
                <w:sz w:val="21"/>
                <w:szCs w:val="21"/>
                <w:shd w:val="clear" w:color="auto" w:fill="FFFFFF"/>
                <w:lang w:eastAsia="ru-RU"/>
              </w:rPr>
              <w:t>муниципальная программа Тимского района Курской области «</w:t>
            </w:r>
            <w:r w:rsidR="00807225">
              <w:rPr>
                <w:rFonts w:ascii="Times New Roman" w:eastAsia="Courier New" w:hAnsi="Times New Roman"/>
                <w:b/>
                <w:bCs/>
                <w:color w:val="000000"/>
                <w:sz w:val="21"/>
                <w:szCs w:val="21"/>
                <w:shd w:val="clear" w:color="auto" w:fill="FFFFFF"/>
                <w:lang w:eastAsia="ru-RU"/>
              </w:rPr>
              <w:t xml:space="preserve">Профилактика терроризма и экстремизма на территории </w:t>
            </w:r>
            <w:proofErr w:type="spellStart"/>
            <w:r w:rsidR="00807225">
              <w:rPr>
                <w:rFonts w:ascii="Times New Roman" w:eastAsia="Courier New" w:hAnsi="Times New Roman"/>
                <w:b/>
                <w:bCs/>
                <w:color w:val="000000"/>
                <w:sz w:val="21"/>
                <w:szCs w:val="21"/>
                <w:shd w:val="clear" w:color="auto" w:fill="FFFFFF"/>
                <w:lang w:eastAsia="ru-RU"/>
              </w:rPr>
              <w:t>Тимского</w:t>
            </w:r>
            <w:proofErr w:type="spellEnd"/>
            <w:r w:rsidR="00807225">
              <w:rPr>
                <w:rFonts w:ascii="Times New Roman" w:eastAsia="Courier New" w:hAnsi="Times New Roman"/>
                <w:b/>
                <w:bCs/>
                <w:color w:val="000000"/>
                <w:sz w:val="21"/>
                <w:szCs w:val="21"/>
                <w:shd w:val="clear" w:color="auto" w:fill="FFFFFF"/>
                <w:lang w:eastAsia="ru-RU"/>
              </w:rPr>
              <w:t xml:space="preserve"> района Курской области</w:t>
            </w:r>
            <w:r w:rsidRPr="00CA4B96">
              <w:rPr>
                <w:rFonts w:ascii="Times New Roman" w:eastAsia="Courier New" w:hAnsi="Times New Roman"/>
                <w:b/>
                <w:bCs/>
                <w:color w:val="000000"/>
                <w:sz w:val="21"/>
                <w:szCs w:val="21"/>
                <w:shd w:val="clear" w:color="auto" w:fill="FFFFFF"/>
                <w:lang w:eastAsia="ru-RU"/>
              </w:rPr>
              <w:t>»</w:t>
            </w:r>
          </w:p>
        </w:tc>
      </w:tr>
      <w:tr w:rsidR="00CA4B96" w:rsidRPr="00CA4B96" w14:paraId="1F22C0C1" w14:textId="77777777" w:rsidTr="00F81A1E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445F" w14:textId="77777777" w:rsidR="00CA4B96" w:rsidRPr="00CA4B96" w:rsidRDefault="00CA4B96" w:rsidP="00CA4B96">
            <w:pPr>
              <w:widowControl w:val="0"/>
              <w:numPr>
                <w:ilvl w:val="0"/>
                <w:numId w:val="10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94A2" w14:textId="77777777" w:rsidR="00CA4B96" w:rsidRPr="00CA4B96" w:rsidRDefault="00CA4B96" w:rsidP="00CA4B96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000000"/>
                <w:sz w:val="20"/>
                <w:szCs w:val="20"/>
                <w:lang w:eastAsia="ru-RU"/>
              </w:rPr>
            </w:pPr>
            <w:r w:rsidRPr="00CA4B96">
              <w:rPr>
                <w:rFonts w:ascii="Times New Roman" w:eastAsia="Courier New" w:hAnsi="Times New Roman" w:cs="Courier New"/>
                <w:color w:val="000000"/>
                <w:sz w:val="20"/>
                <w:szCs w:val="20"/>
                <w:lang w:eastAsia="ru-RU"/>
              </w:rPr>
              <w:t>Постановление Администрации Тимского район Курской области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AD19" w14:textId="70439537" w:rsidR="00CA4B96" w:rsidRPr="00CA4B96" w:rsidRDefault="000A170B" w:rsidP="000A170B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Courier New"/>
                <w:color w:val="000000"/>
                <w:sz w:val="20"/>
                <w:szCs w:val="20"/>
                <w:lang w:eastAsia="ru-RU"/>
              </w:rPr>
              <w:t>В</w:t>
            </w:r>
            <w:r w:rsidR="00CA4B96" w:rsidRPr="00CA4B96">
              <w:rPr>
                <w:rFonts w:ascii="Times New Roman" w:eastAsia="Courier New" w:hAnsi="Times New Roman" w:cs="Courier New"/>
                <w:color w:val="000000"/>
                <w:sz w:val="20"/>
                <w:szCs w:val="20"/>
                <w:lang w:eastAsia="ru-RU"/>
              </w:rPr>
              <w:t>несени</w:t>
            </w:r>
            <w:r>
              <w:rPr>
                <w:rFonts w:ascii="Times New Roman" w:eastAsia="Courier New" w:hAnsi="Times New Roman" w:cs="Courier New"/>
                <w:color w:val="000000"/>
                <w:sz w:val="20"/>
                <w:szCs w:val="20"/>
                <w:lang w:eastAsia="ru-RU"/>
              </w:rPr>
              <w:t>е</w:t>
            </w:r>
            <w:r w:rsidR="00CA4B96" w:rsidRPr="00CA4B96">
              <w:rPr>
                <w:rFonts w:ascii="Times New Roman" w:eastAsia="Courier New" w:hAnsi="Times New Roman" w:cs="Courier New"/>
                <w:color w:val="000000"/>
                <w:sz w:val="20"/>
                <w:szCs w:val="20"/>
                <w:lang w:eastAsia="ru-RU"/>
              </w:rPr>
              <w:t xml:space="preserve"> изменений и дополнений в муниципальную программу Тимского района Курской области «</w:t>
            </w:r>
            <w:r w:rsidR="00807225">
              <w:rPr>
                <w:rFonts w:ascii="Times New Roman" w:eastAsia="Courier New" w:hAnsi="Times New Roman" w:cs="Courier New"/>
                <w:color w:val="000000"/>
                <w:sz w:val="20"/>
                <w:szCs w:val="20"/>
                <w:lang w:eastAsia="ru-RU"/>
              </w:rPr>
              <w:t xml:space="preserve">Профилактика терроризма и экстремизма на территории </w:t>
            </w:r>
            <w:proofErr w:type="spellStart"/>
            <w:r w:rsidR="00807225">
              <w:rPr>
                <w:rFonts w:ascii="Times New Roman" w:eastAsia="Courier New" w:hAnsi="Times New Roman" w:cs="Courier New"/>
                <w:color w:val="000000"/>
                <w:sz w:val="20"/>
                <w:szCs w:val="20"/>
                <w:lang w:eastAsia="ru-RU"/>
              </w:rPr>
              <w:t>Тимского</w:t>
            </w:r>
            <w:proofErr w:type="spellEnd"/>
            <w:r w:rsidR="00807225">
              <w:rPr>
                <w:rFonts w:ascii="Times New Roman" w:eastAsia="Courier New" w:hAnsi="Times New Roman" w:cs="Courier New"/>
                <w:color w:val="000000"/>
                <w:sz w:val="20"/>
                <w:szCs w:val="20"/>
                <w:lang w:eastAsia="ru-RU"/>
              </w:rPr>
              <w:t xml:space="preserve"> района Курской области</w:t>
            </w:r>
            <w:r w:rsidR="00CA4B96" w:rsidRPr="00CA4B96">
              <w:rPr>
                <w:rFonts w:ascii="Times New Roman" w:eastAsia="Courier New" w:hAnsi="Times New Roman" w:cs="Courier New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4BF0" w14:textId="77777777" w:rsidR="00CA4B96" w:rsidRPr="00CA4B96" w:rsidRDefault="00CA4B96" w:rsidP="00CA4B96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ourier New" w:hAnsi="Times New Roman" w:cs="Courier New"/>
                <w:color w:val="000000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eastAsia="Courier New" w:hAnsi="Times New Roman" w:cs="Courier New"/>
                <w:color w:val="000000"/>
                <w:sz w:val="18"/>
                <w:szCs w:val="18"/>
                <w:lang w:eastAsia="ru-RU"/>
              </w:rPr>
              <w:t>начальник отдела по делам ГО и ЧС Администрации Тимского района Курской области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E97B" w14:textId="133CBD18" w:rsidR="00CA4B96" w:rsidRPr="00CA4B96" w:rsidRDefault="00CA4B96" w:rsidP="000A170B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ourier New" w:hAnsi="Times New Roman" w:cs="Courier New"/>
                <w:color w:val="000000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eastAsia="Courier New" w:hAnsi="Times New Roman" w:cs="Courier New"/>
                <w:color w:val="000000"/>
                <w:sz w:val="18"/>
                <w:szCs w:val="18"/>
                <w:lang w:eastAsia="ru-RU"/>
              </w:rPr>
              <w:t>2025-20</w:t>
            </w:r>
            <w:r w:rsidR="000A170B">
              <w:rPr>
                <w:rFonts w:ascii="Times New Roman" w:eastAsia="Courier New" w:hAnsi="Times New Roman" w:cs="Courier New"/>
                <w:color w:val="000000"/>
                <w:sz w:val="18"/>
                <w:szCs w:val="18"/>
                <w:lang w:eastAsia="ru-RU"/>
              </w:rPr>
              <w:t>31</w:t>
            </w:r>
            <w:r w:rsidRPr="00CA4B96">
              <w:rPr>
                <w:rFonts w:ascii="Times New Roman" w:eastAsia="Courier New" w:hAnsi="Times New Roman" w:cs="Courier New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CA4B96">
              <w:rPr>
                <w:rFonts w:ascii="Times New Roman" w:eastAsia="Courier New" w:hAnsi="Times New Roman" w:cs="Courier New"/>
                <w:color w:val="000000"/>
                <w:sz w:val="18"/>
                <w:szCs w:val="18"/>
                <w:lang w:eastAsia="ru-RU"/>
              </w:rPr>
              <w:t>г.</w:t>
            </w:r>
            <w:proofErr w:type="gramStart"/>
            <w:r w:rsidRPr="00CA4B96">
              <w:rPr>
                <w:rFonts w:ascii="Times New Roman" w:eastAsia="Courier New" w:hAnsi="Times New Roman" w:cs="Courier New"/>
                <w:color w:val="000000"/>
                <w:sz w:val="18"/>
                <w:szCs w:val="18"/>
                <w:lang w:eastAsia="ru-RU"/>
              </w:rPr>
              <w:t>г</w:t>
            </w:r>
            <w:proofErr w:type="spellEnd"/>
            <w:proofErr w:type="gramEnd"/>
            <w:r w:rsidRPr="00CA4B96">
              <w:rPr>
                <w:rFonts w:ascii="Times New Roman" w:eastAsia="Courier New" w:hAnsi="Times New Roman" w:cs="Courier New"/>
                <w:color w:val="000000"/>
                <w:sz w:val="18"/>
                <w:szCs w:val="18"/>
                <w:lang w:eastAsia="ru-RU"/>
              </w:rPr>
              <w:t>.</w:t>
            </w:r>
          </w:p>
        </w:tc>
      </w:tr>
    </w:tbl>
    <w:p w14:paraId="13497CA1" w14:textId="77777777" w:rsidR="00CA4B96" w:rsidRPr="00CA4B96" w:rsidRDefault="00CA4B96" w:rsidP="00CA4B96">
      <w:pPr>
        <w:widowControl w:val="0"/>
        <w:suppressAutoHyphens w:val="0"/>
        <w:spacing w:after="0" w:line="240" w:lineRule="auto"/>
        <w:ind w:right="1179"/>
        <w:rPr>
          <w:rFonts w:ascii="Times New Roman" w:hAnsi="Times New Roman" w:cs="Times New Roman"/>
          <w:color w:val="000000"/>
          <w:spacing w:val="10"/>
          <w:sz w:val="20"/>
          <w:szCs w:val="20"/>
          <w:shd w:val="clear" w:color="auto" w:fill="FFFFFF"/>
          <w:lang w:eastAsia="ru-RU"/>
        </w:rPr>
      </w:pPr>
    </w:p>
    <w:p w14:paraId="053EEA6C" w14:textId="77777777" w:rsidR="00CA4B96" w:rsidRPr="00CA4B96" w:rsidRDefault="00CA4B96" w:rsidP="00CA4B96">
      <w:pPr>
        <w:widowControl w:val="0"/>
        <w:suppressAutoHyphens w:val="0"/>
        <w:spacing w:after="0" w:line="240" w:lineRule="auto"/>
        <w:ind w:right="1179"/>
        <w:jc w:val="center"/>
        <w:rPr>
          <w:rFonts w:ascii="Times New Roman" w:hAnsi="Times New Roman" w:cs="Times New Roman"/>
          <w:color w:val="000000"/>
          <w:spacing w:val="10"/>
          <w:sz w:val="20"/>
          <w:szCs w:val="20"/>
          <w:shd w:val="clear" w:color="auto" w:fill="FFFFFF"/>
          <w:lang w:eastAsia="ru-RU"/>
        </w:rPr>
      </w:pPr>
    </w:p>
    <w:p w14:paraId="59B3D65C" w14:textId="77777777" w:rsidR="00CA4B96" w:rsidRPr="00CA4B96" w:rsidRDefault="00CA4B96" w:rsidP="00CA4B96">
      <w:pPr>
        <w:widowControl w:val="0"/>
        <w:suppressAutoHyphens w:val="0"/>
        <w:spacing w:after="0" w:line="240" w:lineRule="auto"/>
        <w:ind w:right="1179"/>
        <w:jc w:val="center"/>
        <w:rPr>
          <w:rFonts w:ascii="Times New Roman" w:hAnsi="Times New Roman" w:cs="Times New Roman"/>
          <w:color w:val="000000"/>
          <w:spacing w:val="10"/>
          <w:sz w:val="20"/>
          <w:szCs w:val="20"/>
          <w:shd w:val="clear" w:color="auto" w:fill="FFFFFF"/>
          <w:lang w:eastAsia="ru-RU"/>
        </w:rPr>
      </w:pPr>
    </w:p>
    <w:p w14:paraId="6333748E" w14:textId="77777777" w:rsidR="00CA4B96" w:rsidRPr="00CA4B96" w:rsidRDefault="00CA4B96" w:rsidP="00CA4B96">
      <w:pPr>
        <w:widowControl w:val="0"/>
        <w:suppressAutoHyphens w:val="0"/>
        <w:spacing w:after="0" w:line="240" w:lineRule="auto"/>
        <w:ind w:right="1179"/>
        <w:jc w:val="center"/>
        <w:rPr>
          <w:rFonts w:ascii="Times New Roman" w:hAnsi="Times New Roman" w:cs="Times New Roman"/>
          <w:color w:val="000000"/>
          <w:spacing w:val="10"/>
          <w:sz w:val="20"/>
          <w:szCs w:val="20"/>
          <w:shd w:val="clear" w:color="auto" w:fill="FFFFFF"/>
          <w:lang w:eastAsia="ru-RU"/>
        </w:rPr>
      </w:pPr>
    </w:p>
    <w:p w14:paraId="480B47BF" w14:textId="77777777" w:rsidR="00CA4B96" w:rsidRPr="00CA4B96" w:rsidRDefault="00CA4B96" w:rsidP="00CA4B96">
      <w:pPr>
        <w:widowControl w:val="0"/>
        <w:suppressAutoHyphens w:val="0"/>
        <w:spacing w:after="0" w:line="240" w:lineRule="auto"/>
        <w:ind w:right="1179"/>
        <w:jc w:val="center"/>
        <w:rPr>
          <w:rFonts w:ascii="Times New Roman" w:hAnsi="Times New Roman" w:cs="Times New Roman"/>
          <w:color w:val="000000"/>
          <w:spacing w:val="10"/>
          <w:sz w:val="20"/>
          <w:szCs w:val="20"/>
          <w:shd w:val="clear" w:color="auto" w:fill="FFFFFF"/>
          <w:lang w:eastAsia="ru-RU"/>
        </w:rPr>
      </w:pPr>
    </w:p>
    <w:p w14:paraId="73CC5442" w14:textId="77777777" w:rsidR="00CA4B96" w:rsidRPr="00CA4B96" w:rsidRDefault="00CA4B96" w:rsidP="00CA4B96">
      <w:pPr>
        <w:widowControl w:val="0"/>
        <w:suppressAutoHyphens w:val="0"/>
        <w:spacing w:after="0" w:line="240" w:lineRule="auto"/>
        <w:ind w:right="1179"/>
        <w:jc w:val="center"/>
        <w:rPr>
          <w:rFonts w:ascii="Times New Roman" w:hAnsi="Times New Roman" w:cs="Times New Roman"/>
          <w:color w:val="000000"/>
          <w:spacing w:val="10"/>
          <w:sz w:val="20"/>
          <w:szCs w:val="20"/>
          <w:shd w:val="clear" w:color="auto" w:fill="FFFFFF"/>
          <w:lang w:eastAsia="ru-RU"/>
        </w:rPr>
      </w:pPr>
    </w:p>
    <w:p w14:paraId="00C95B12" w14:textId="77777777" w:rsidR="00CA4B96" w:rsidRPr="00CA4B96" w:rsidRDefault="00CA4B96" w:rsidP="00CA4B96">
      <w:pPr>
        <w:widowControl w:val="0"/>
        <w:suppressAutoHyphens w:val="0"/>
        <w:spacing w:after="0" w:line="240" w:lineRule="auto"/>
        <w:ind w:right="1179"/>
        <w:jc w:val="center"/>
        <w:rPr>
          <w:rFonts w:ascii="Times New Roman" w:hAnsi="Times New Roman" w:cs="Times New Roman"/>
          <w:color w:val="000000"/>
          <w:spacing w:val="10"/>
          <w:sz w:val="20"/>
          <w:szCs w:val="20"/>
          <w:shd w:val="clear" w:color="auto" w:fill="FFFFFF"/>
          <w:lang w:eastAsia="ru-RU"/>
        </w:rPr>
      </w:pPr>
    </w:p>
    <w:p w14:paraId="47B77504" w14:textId="77777777" w:rsidR="00CA4B96" w:rsidRPr="00CA4B96" w:rsidRDefault="00CA4B96" w:rsidP="00CA4B96">
      <w:pPr>
        <w:widowControl w:val="0"/>
        <w:suppressAutoHyphens w:val="0"/>
        <w:spacing w:after="0" w:line="240" w:lineRule="auto"/>
        <w:ind w:right="1179"/>
        <w:jc w:val="center"/>
        <w:rPr>
          <w:rFonts w:ascii="Times New Roman" w:hAnsi="Times New Roman" w:cs="Times New Roman"/>
          <w:color w:val="000000"/>
          <w:spacing w:val="10"/>
          <w:sz w:val="20"/>
          <w:szCs w:val="20"/>
          <w:shd w:val="clear" w:color="auto" w:fill="FFFFFF"/>
          <w:lang w:eastAsia="ru-RU"/>
        </w:rPr>
      </w:pPr>
    </w:p>
    <w:p w14:paraId="6410EC20" w14:textId="77777777" w:rsidR="00CA4B96" w:rsidRPr="00CA4B96" w:rsidRDefault="00CA4B96" w:rsidP="00CA4B96">
      <w:pPr>
        <w:widowControl w:val="0"/>
        <w:suppressAutoHyphens w:val="0"/>
        <w:spacing w:after="0" w:line="240" w:lineRule="auto"/>
        <w:ind w:right="1179"/>
        <w:jc w:val="center"/>
        <w:rPr>
          <w:rFonts w:ascii="Times New Roman" w:hAnsi="Times New Roman" w:cs="Times New Roman"/>
          <w:color w:val="000000"/>
          <w:spacing w:val="10"/>
          <w:sz w:val="20"/>
          <w:szCs w:val="20"/>
          <w:shd w:val="clear" w:color="auto" w:fill="FFFFFF"/>
          <w:lang w:eastAsia="ru-RU"/>
        </w:rPr>
      </w:pPr>
    </w:p>
    <w:p w14:paraId="783F6C7A" w14:textId="77777777" w:rsidR="00CA4B96" w:rsidRPr="00CA4B96" w:rsidRDefault="00CA4B96" w:rsidP="00CA4B96">
      <w:pPr>
        <w:widowControl w:val="0"/>
        <w:suppressAutoHyphens w:val="0"/>
        <w:spacing w:after="0" w:line="240" w:lineRule="auto"/>
        <w:ind w:right="1179"/>
        <w:jc w:val="center"/>
        <w:rPr>
          <w:rFonts w:ascii="Times New Roman" w:hAnsi="Times New Roman" w:cs="Times New Roman"/>
          <w:color w:val="000000"/>
          <w:spacing w:val="10"/>
          <w:sz w:val="20"/>
          <w:szCs w:val="20"/>
          <w:shd w:val="clear" w:color="auto" w:fill="FFFFFF"/>
          <w:lang w:eastAsia="ru-RU"/>
        </w:rPr>
      </w:pPr>
    </w:p>
    <w:p w14:paraId="343170E4" w14:textId="77777777" w:rsidR="00CA4B96" w:rsidRPr="00CA4B96" w:rsidRDefault="00CA4B96" w:rsidP="00CA4B96">
      <w:pPr>
        <w:widowControl w:val="0"/>
        <w:suppressAutoHyphens w:val="0"/>
        <w:spacing w:after="0" w:line="240" w:lineRule="auto"/>
        <w:ind w:right="1179"/>
        <w:jc w:val="center"/>
        <w:rPr>
          <w:rFonts w:ascii="Times New Roman" w:hAnsi="Times New Roman" w:cs="Times New Roman"/>
          <w:color w:val="000000"/>
          <w:spacing w:val="10"/>
          <w:sz w:val="20"/>
          <w:szCs w:val="20"/>
          <w:shd w:val="clear" w:color="auto" w:fill="FFFFFF"/>
          <w:lang w:eastAsia="ru-RU"/>
        </w:rPr>
      </w:pPr>
    </w:p>
    <w:p w14:paraId="67C4BC4F" w14:textId="77777777" w:rsidR="00CA4B96" w:rsidRPr="00CA4B96" w:rsidRDefault="00CA4B96" w:rsidP="00CA4B96">
      <w:pPr>
        <w:widowControl w:val="0"/>
        <w:suppressAutoHyphens w:val="0"/>
        <w:spacing w:after="0" w:line="240" w:lineRule="auto"/>
        <w:ind w:right="1179"/>
        <w:jc w:val="center"/>
        <w:rPr>
          <w:rFonts w:ascii="Times New Roman" w:hAnsi="Times New Roman" w:cs="Times New Roman"/>
          <w:color w:val="000000"/>
          <w:spacing w:val="10"/>
          <w:sz w:val="20"/>
          <w:szCs w:val="20"/>
          <w:shd w:val="clear" w:color="auto" w:fill="FFFFFF"/>
          <w:lang w:eastAsia="ru-RU"/>
        </w:rPr>
      </w:pPr>
    </w:p>
    <w:p w14:paraId="0179089B" w14:textId="77777777" w:rsidR="00CA4B96" w:rsidRPr="00CA4B96" w:rsidRDefault="00CA4B96" w:rsidP="00CA4B96">
      <w:pPr>
        <w:widowControl w:val="0"/>
        <w:suppressAutoHyphens w:val="0"/>
        <w:spacing w:after="0" w:line="240" w:lineRule="auto"/>
        <w:ind w:right="1179"/>
        <w:jc w:val="center"/>
        <w:rPr>
          <w:rFonts w:ascii="Times New Roman" w:hAnsi="Times New Roman" w:cs="Times New Roman"/>
          <w:color w:val="000000"/>
          <w:spacing w:val="10"/>
          <w:sz w:val="20"/>
          <w:szCs w:val="20"/>
          <w:shd w:val="clear" w:color="auto" w:fill="FFFFFF"/>
          <w:lang w:eastAsia="ru-RU"/>
        </w:rPr>
      </w:pPr>
    </w:p>
    <w:p w14:paraId="1B4BD6FC" w14:textId="77777777" w:rsidR="00CA4B96" w:rsidRPr="00CA4B96" w:rsidRDefault="00CA4B96" w:rsidP="00CA4B96">
      <w:pPr>
        <w:widowControl w:val="0"/>
        <w:suppressAutoHyphens w:val="0"/>
        <w:spacing w:after="0" w:line="240" w:lineRule="auto"/>
        <w:ind w:right="1179"/>
        <w:jc w:val="center"/>
        <w:rPr>
          <w:rFonts w:ascii="Times New Roman" w:hAnsi="Times New Roman" w:cs="Times New Roman"/>
          <w:color w:val="000000"/>
          <w:spacing w:val="10"/>
          <w:sz w:val="20"/>
          <w:szCs w:val="20"/>
          <w:shd w:val="clear" w:color="auto" w:fill="FFFFFF"/>
          <w:lang w:eastAsia="ru-RU"/>
        </w:rPr>
      </w:pPr>
    </w:p>
    <w:p w14:paraId="47834FA0" w14:textId="77777777" w:rsidR="00CA4B96" w:rsidRPr="00CA4B96" w:rsidRDefault="00CA4B96" w:rsidP="00CA4B96">
      <w:pPr>
        <w:widowControl w:val="0"/>
        <w:suppressAutoHyphens w:val="0"/>
        <w:spacing w:after="0" w:line="240" w:lineRule="auto"/>
        <w:ind w:right="1179"/>
        <w:jc w:val="center"/>
        <w:rPr>
          <w:rFonts w:ascii="Times New Roman" w:hAnsi="Times New Roman" w:cs="Times New Roman"/>
          <w:color w:val="000000"/>
          <w:spacing w:val="10"/>
          <w:sz w:val="20"/>
          <w:szCs w:val="20"/>
          <w:shd w:val="clear" w:color="auto" w:fill="FFFFFF"/>
          <w:lang w:eastAsia="ru-RU"/>
        </w:rPr>
      </w:pPr>
    </w:p>
    <w:p w14:paraId="13927672" w14:textId="77777777" w:rsidR="00CA4B96" w:rsidRDefault="00CA4B96" w:rsidP="00CA4B96">
      <w:pPr>
        <w:widowControl w:val="0"/>
        <w:suppressAutoHyphens w:val="0"/>
        <w:spacing w:after="0" w:line="240" w:lineRule="auto"/>
        <w:ind w:right="1179"/>
        <w:jc w:val="center"/>
        <w:rPr>
          <w:rFonts w:ascii="Times New Roman" w:hAnsi="Times New Roman" w:cs="Times New Roman"/>
          <w:color w:val="000000"/>
          <w:spacing w:val="10"/>
          <w:sz w:val="20"/>
          <w:szCs w:val="20"/>
          <w:shd w:val="clear" w:color="auto" w:fill="FFFFFF"/>
          <w:lang w:eastAsia="ru-RU"/>
        </w:rPr>
      </w:pPr>
    </w:p>
    <w:p w14:paraId="7006BCD4" w14:textId="77777777" w:rsidR="00645EBE" w:rsidRDefault="00645EBE" w:rsidP="00CA4B96">
      <w:pPr>
        <w:widowControl w:val="0"/>
        <w:suppressAutoHyphens w:val="0"/>
        <w:spacing w:after="0" w:line="240" w:lineRule="auto"/>
        <w:ind w:right="1179"/>
        <w:jc w:val="center"/>
        <w:rPr>
          <w:rFonts w:ascii="Times New Roman" w:hAnsi="Times New Roman" w:cs="Times New Roman"/>
          <w:color w:val="000000"/>
          <w:spacing w:val="10"/>
          <w:sz w:val="20"/>
          <w:szCs w:val="20"/>
          <w:shd w:val="clear" w:color="auto" w:fill="FFFFFF"/>
          <w:lang w:eastAsia="ru-RU"/>
        </w:rPr>
      </w:pPr>
    </w:p>
    <w:p w14:paraId="4D870DB2" w14:textId="77777777" w:rsidR="00645EBE" w:rsidRDefault="00645EBE" w:rsidP="00CA4B96">
      <w:pPr>
        <w:widowControl w:val="0"/>
        <w:suppressAutoHyphens w:val="0"/>
        <w:spacing w:after="0" w:line="240" w:lineRule="auto"/>
        <w:ind w:right="1179"/>
        <w:jc w:val="center"/>
        <w:rPr>
          <w:rFonts w:ascii="Times New Roman" w:hAnsi="Times New Roman" w:cs="Times New Roman"/>
          <w:color w:val="000000"/>
          <w:spacing w:val="10"/>
          <w:sz w:val="20"/>
          <w:szCs w:val="20"/>
          <w:shd w:val="clear" w:color="auto" w:fill="FFFFFF"/>
          <w:lang w:eastAsia="ru-RU"/>
        </w:rPr>
      </w:pPr>
    </w:p>
    <w:p w14:paraId="51254918" w14:textId="77777777" w:rsidR="00645EBE" w:rsidRDefault="00645EBE" w:rsidP="00CA4B96">
      <w:pPr>
        <w:widowControl w:val="0"/>
        <w:suppressAutoHyphens w:val="0"/>
        <w:spacing w:after="0" w:line="240" w:lineRule="auto"/>
        <w:ind w:right="1179"/>
        <w:jc w:val="center"/>
        <w:rPr>
          <w:rFonts w:ascii="Times New Roman" w:hAnsi="Times New Roman" w:cs="Times New Roman"/>
          <w:color w:val="000000"/>
          <w:spacing w:val="10"/>
          <w:sz w:val="20"/>
          <w:szCs w:val="20"/>
          <w:shd w:val="clear" w:color="auto" w:fill="FFFFFF"/>
          <w:lang w:eastAsia="ru-RU"/>
        </w:rPr>
      </w:pPr>
    </w:p>
    <w:p w14:paraId="1E71F8FC" w14:textId="77777777" w:rsidR="00645EBE" w:rsidRDefault="00645EBE" w:rsidP="00CA4B96">
      <w:pPr>
        <w:widowControl w:val="0"/>
        <w:suppressAutoHyphens w:val="0"/>
        <w:spacing w:after="0" w:line="240" w:lineRule="auto"/>
        <w:ind w:right="1179"/>
        <w:jc w:val="center"/>
        <w:rPr>
          <w:rFonts w:ascii="Times New Roman" w:hAnsi="Times New Roman" w:cs="Times New Roman"/>
          <w:color w:val="000000"/>
          <w:spacing w:val="10"/>
          <w:sz w:val="20"/>
          <w:szCs w:val="20"/>
          <w:shd w:val="clear" w:color="auto" w:fill="FFFFFF"/>
          <w:lang w:eastAsia="ru-RU"/>
        </w:rPr>
      </w:pPr>
    </w:p>
    <w:p w14:paraId="1569982B" w14:textId="77777777" w:rsidR="00645EBE" w:rsidRDefault="00645EBE" w:rsidP="00CA4B96">
      <w:pPr>
        <w:widowControl w:val="0"/>
        <w:suppressAutoHyphens w:val="0"/>
        <w:spacing w:after="0" w:line="240" w:lineRule="auto"/>
        <w:ind w:right="1179"/>
        <w:jc w:val="center"/>
        <w:rPr>
          <w:rFonts w:ascii="Times New Roman" w:hAnsi="Times New Roman" w:cs="Times New Roman"/>
          <w:color w:val="000000"/>
          <w:spacing w:val="10"/>
          <w:sz w:val="20"/>
          <w:szCs w:val="20"/>
          <w:shd w:val="clear" w:color="auto" w:fill="FFFFFF"/>
          <w:lang w:eastAsia="ru-RU"/>
        </w:rPr>
      </w:pPr>
    </w:p>
    <w:p w14:paraId="1DC16689" w14:textId="77777777" w:rsidR="00CA4B96" w:rsidRPr="00CA4B96" w:rsidRDefault="00CA4B96" w:rsidP="00CA4B96">
      <w:pPr>
        <w:widowControl w:val="0"/>
        <w:tabs>
          <w:tab w:val="left" w:pos="14175"/>
        </w:tabs>
        <w:suppressAutoHyphens w:val="0"/>
        <w:spacing w:after="0" w:line="240" w:lineRule="auto"/>
        <w:ind w:right="111"/>
        <w:jc w:val="right"/>
        <w:rPr>
          <w:rFonts w:ascii="Times New Roman" w:hAnsi="Times New Roman" w:cs="Times New Roman"/>
          <w:color w:val="000000"/>
          <w:spacing w:val="10"/>
          <w:sz w:val="24"/>
          <w:szCs w:val="24"/>
          <w:shd w:val="clear" w:color="auto" w:fill="FFFFFF"/>
          <w:lang w:eastAsia="ru-RU"/>
        </w:rPr>
      </w:pPr>
      <w:r w:rsidRPr="00CA4B96">
        <w:rPr>
          <w:rFonts w:ascii="Times New Roman" w:hAnsi="Times New Roman" w:cs="Times New Roman"/>
          <w:color w:val="000000"/>
          <w:spacing w:val="10"/>
          <w:sz w:val="24"/>
          <w:szCs w:val="24"/>
          <w:shd w:val="clear" w:color="auto" w:fill="FFFFFF"/>
          <w:lang w:eastAsia="ru-RU"/>
        </w:rPr>
        <w:t>ПРИЛОЖЕНИЕ № 4</w:t>
      </w:r>
    </w:p>
    <w:p w14:paraId="1F876040" w14:textId="77777777" w:rsidR="00CA4B96" w:rsidRPr="00CA4B96" w:rsidRDefault="00CA4B96" w:rsidP="00CA4B96">
      <w:pPr>
        <w:widowControl w:val="0"/>
        <w:suppressAutoHyphens w:val="0"/>
        <w:spacing w:after="0" w:line="240" w:lineRule="auto"/>
        <w:ind w:right="-31"/>
        <w:jc w:val="right"/>
        <w:rPr>
          <w:rFonts w:ascii="Times New Roman" w:hAnsi="Times New Roman" w:cs="Times New Roman"/>
          <w:color w:val="000000"/>
          <w:spacing w:val="10"/>
          <w:sz w:val="24"/>
          <w:szCs w:val="24"/>
          <w:shd w:val="clear" w:color="auto" w:fill="FFFFFF"/>
          <w:lang w:eastAsia="ru-RU"/>
        </w:rPr>
      </w:pPr>
      <w:r w:rsidRPr="00CA4B96">
        <w:rPr>
          <w:rFonts w:ascii="Times New Roman" w:hAnsi="Times New Roman" w:cs="Times New Roman"/>
          <w:color w:val="000000"/>
          <w:spacing w:val="10"/>
          <w:sz w:val="24"/>
          <w:szCs w:val="24"/>
          <w:shd w:val="clear" w:color="auto" w:fill="FFFFFF"/>
          <w:lang w:eastAsia="ru-RU"/>
        </w:rPr>
        <w:t>к муниципальной программе Тимского района Курской области</w:t>
      </w:r>
    </w:p>
    <w:p w14:paraId="27843FDB" w14:textId="4C5893AF" w:rsidR="00CA4B96" w:rsidRPr="00CA4B96" w:rsidRDefault="00CA4B96" w:rsidP="00CA4B96">
      <w:pPr>
        <w:widowControl w:val="0"/>
        <w:suppressAutoHyphens w:val="0"/>
        <w:spacing w:after="0" w:line="240" w:lineRule="auto"/>
        <w:ind w:right="-31"/>
        <w:jc w:val="right"/>
        <w:rPr>
          <w:rFonts w:ascii="Times New Roman" w:hAnsi="Times New Roman" w:cs="Times New Roman"/>
          <w:color w:val="000000"/>
          <w:spacing w:val="10"/>
          <w:sz w:val="24"/>
          <w:szCs w:val="24"/>
          <w:shd w:val="clear" w:color="auto" w:fill="FFFFFF"/>
          <w:lang w:eastAsia="ru-RU"/>
        </w:rPr>
      </w:pPr>
      <w:r w:rsidRPr="00CA4B96">
        <w:rPr>
          <w:rFonts w:ascii="Times New Roman" w:hAnsi="Times New Roman" w:cs="Times New Roman"/>
          <w:color w:val="000000"/>
          <w:spacing w:val="10"/>
          <w:sz w:val="24"/>
          <w:szCs w:val="24"/>
          <w:shd w:val="clear" w:color="auto" w:fill="FFFFFF"/>
          <w:lang w:eastAsia="ru-RU"/>
        </w:rPr>
        <w:t>«</w:t>
      </w:r>
      <w:r w:rsidR="00807225">
        <w:rPr>
          <w:rFonts w:ascii="Times New Roman" w:hAnsi="Times New Roman" w:cs="Times New Roman"/>
          <w:color w:val="000000"/>
          <w:spacing w:val="10"/>
          <w:sz w:val="24"/>
          <w:szCs w:val="24"/>
          <w:shd w:val="clear" w:color="auto" w:fill="FFFFFF"/>
          <w:lang w:eastAsia="ru-RU"/>
        </w:rPr>
        <w:t xml:space="preserve">Профилактика терроризма и экстремизма на территории </w:t>
      </w:r>
      <w:proofErr w:type="spellStart"/>
      <w:r w:rsidR="00807225">
        <w:rPr>
          <w:rFonts w:ascii="Times New Roman" w:hAnsi="Times New Roman" w:cs="Times New Roman"/>
          <w:color w:val="000000"/>
          <w:spacing w:val="10"/>
          <w:sz w:val="24"/>
          <w:szCs w:val="24"/>
          <w:shd w:val="clear" w:color="auto" w:fill="FFFFFF"/>
          <w:lang w:eastAsia="ru-RU"/>
        </w:rPr>
        <w:t>Тимского</w:t>
      </w:r>
      <w:proofErr w:type="spellEnd"/>
      <w:r w:rsidR="00807225">
        <w:rPr>
          <w:rFonts w:ascii="Times New Roman" w:hAnsi="Times New Roman" w:cs="Times New Roman"/>
          <w:color w:val="000000"/>
          <w:spacing w:val="10"/>
          <w:sz w:val="24"/>
          <w:szCs w:val="24"/>
          <w:shd w:val="clear" w:color="auto" w:fill="FFFFFF"/>
          <w:lang w:eastAsia="ru-RU"/>
        </w:rPr>
        <w:t xml:space="preserve"> района Курской области</w:t>
      </w:r>
      <w:r w:rsidRPr="00CA4B96">
        <w:rPr>
          <w:rFonts w:ascii="Times New Roman" w:hAnsi="Times New Roman" w:cs="Times New Roman"/>
          <w:color w:val="000000"/>
          <w:spacing w:val="10"/>
          <w:sz w:val="24"/>
          <w:szCs w:val="24"/>
          <w:shd w:val="clear" w:color="auto" w:fill="FFFFFF"/>
          <w:lang w:eastAsia="ru-RU"/>
        </w:rPr>
        <w:t>»</w:t>
      </w:r>
    </w:p>
    <w:p w14:paraId="17928EC6" w14:textId="77777777" w:rsidR="00CA4B96" w:rsidRPr="00CA4B96" w:rsidRDefault="00CA4B96" w:rsidP="00CA4B96">
      <w:pPr>
        <w:widowControl w:val="0"/>
        <w:suppressAutoHyphens w:val="0"/>
        <w:spacing w:after="0" w:line="240" w:lineRule="auto"/>
        <w:ind w:right="-31"/>
        <w:jc w:val="center"/>
        <w:rPr>
          <w:rFonts w:ascii="Times New Roman" w:hAnsi="Times New Roman" w:cs="Times New Roman"/>
          <w:color w:val="000000"/>
          <w:spacing w:val="10"/>
          <w:sz w:val="20"/>
          <w:szCs w:val="20"/>
          <w:shd w:val="clear" w:color="auto" w:fill="FFFFFF"/>
          <w:lang w:eastAsia="ru-RU"/>
        </w:rPr>
      </w:pPr>
    </w:p>
    <w:p w14:paraId="6C7C1014" w14:textId="77777777" w:rsidR="00CA4B96" w:rsidRPr="00CA4B96" w:rsidRDefault="00CA4B96" w:rsidP="00CA4B96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eastAsia="en-US"/>
        </w:rPr>
      </w:pPr>
      <w:r w:rsidRPr="00CA4B96">
        <w:rPr>
          <w:rFonts w:ascii="Times New Roman" w:hAnsi="Times New Roman" w:cs="Times New Roman"/>
          <w:b/>
          <w:sz w:val="26"/>
          <w:szCs w:val="26"/>
          <w:lang w:eastAsia="en-US"/>
        </w:rPr>
        <w:t>Прогноз сводных показателей муниципальных заданий на оказание муниципальных услуг муниципальными учреждениями по муниципальной программе Тимского района Курской области</w:t>
      </w:r>
    </w:p>
    <w:p w14:paraId="6E81BA69" w14:textId="46FC9426" w:rsidR="00CA4B96" w:rsidRPr="00CA4B96" w:rsidRDefault="00CA4B96" w:rsidP="00CA4B96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eastAsia="en-US"/>
        </w:rPr>
      </w:pPr>
      <w:r w:rsidRPr="00CA4B96">
        <w:rPr>
          <w:rFonts w:ascii="Times New Roman" w:hAnsi="Times New Roman" w:cs="Times New Roman"/>
          <w:b/>
          <w:sz w:val="26"/>
          <w:szCs w:val="26"/>
          <w:lang w:eastAsia="en-US"/>
        </w:rPr>
        <w:t>«</w:t>
      </w:r>
      <w:r w:rsidR="00807225">
        <w:rPr>
          <w:rFonts w:ascii="Times New Roman" w:hAnsi="Times New Roman" w:cs="Times New Roman"/>
          <w:b/>
          <w:sz w:val="26"/>
          <w:szCs w:val="26"/>
          <w:lang w:eastAsia="en-US"/>
        </w:rPr>
        <w:t xml:space="preserve">Профилактика терроризма и экстремизма на территории </w:t>
      </w:r>
      <w:proofErr w:type="spellStart"/>
      <w:r w:rsidR="00807225">
        <w:rPr>
          <w:rFonts w:ascii="Times New Roman" w:hAnsi="Times New Roman" w:cs="Times New Roman"/>
          <w:b/>
          <w:sz w:val="26"/>
          <w:szCs w:val="26"/>
          <w:lang w:eastAsia="en-US"/>
        </w:rPr>
        <w:t>Тимского</w:t>
      </w:r>
      <w:proofErr w:type="spellEnd"/>
      <w:r w:rsidR="00807225">
        <w:rPr>
          <w:rFonts w:ascii="Times New Roman" w:hAnsi="Times New Roman" w:cs="Times New Roman"/>
          <w:b/>
          <w:sz w:val="26"/>
          <w:szCs w:val="26"/>
          <w:lang w:eastAsia="en-US"/>
        </w:rPr>
        <w:t xml:space="preserve"> района Курской области</w:t>
      </w:r>
      <w:r w:rsidRPr="00CA4B96">
        <w:rPr>
          <w:rFonts w:ascii="Times New Roman" w:hAnsi="Times New Roman" w:cs="Times New Roman"/>
          <w:b/>
          <w:sz w:val="26"/>
          <w:szCs w:val="26"/>
          <w:lang w:eastAsia="en-US"/>
        </w:rPr>
        <w:t>»</w:t>
      </w:r>
    </w:p>
    <w:p w14:paraId="01D944C3" w14:textId="77777777" w:rsidR="00CA4B96" w:rsidRPr="00CA4B96" w:rsidRDefault="00CA4B96" w:rsidP="00CA4B96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pacing w:val="10"/>
          <w:sz w:val="28"/>
          <w:szCs w:val="24"/>
          <w:shd w:val="clear" w:color="auto" w:fill="FFFFFF"/>
          <w:lang w:eastAsia="en-US"/>
        </w:rPr>
      </w:pPr>
    </w:p>
    <w:tbl>
      <w:tblPr>
        <w:tblW w:w="14406" w:type="dxa"/>
        <w:tblInd w:w="-25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53"/>
        <w:gridCol w:w="564"/>
        <w:gridCol w:w="706"/>
        <w:gridCol w:w="707"/>
        <w:gridCol w:w="708"/>
        <w:gridCol w:w="708"/>
        <w:gridCol w:w="711"/>
        <w:gridCol w:w="709"/>
        <w:gridCol w:w="711"/>
        <w:gridCol w:w="709"/>
        <w:gridCol w:w="567"/>
        <w:gridCol w:w="14"/>
        <w:gridCol w:w="553"/>
        <w:gridCol w:w="14"/>
        <w:gridCol w:w="695"/>
        <w:gridCol w:w="14"/>
        <w:gridCol w:w="695"/>
        <w:gridCol w:w="14"/>
        <w:gridCol w:w="754"/>
      </w:tblGrid>
      <w:tr w:rsidR="00CA4B96" w:rsidRPr="00CA4B96" w14:paraId="1180E8FE" w14:textId="77777777" w:rsidTr="00CF3E6D">
        <w:trPr>
          <w:cantSplit/>
          <w:trHeight w:val="480"/>
          <w:tblHeader/>
        </w:trPr>
        <w:tc>
          <w:tcPr>
            <w:tcW w:w="485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F8EA3" w14:textId="77777777" w:rsidR="00CA4B96" w:rsidRPr="00CA4B96" w:rsidRDefault="00CA4B96" w:rsidP="00CA4B96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4B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муниципальной услуги (работы),   </w:t>
            </w:r>
          </w:p>
          <w:p w14:paraId="467FB39F" w14:textId="77777777" w:rsidR="00CA4B96" w:rsidRPr="00CA4B96" w:rsidRDefault="00CA4B96" w:rsidP="00CA4B96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4B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показателя объема услуги, подпрограммы,</w:t>
            </w:r>
          </w:p>
          <w:p w14:paraId="2C1AB245" w14:textId="77777777" w:rsidR="00CA4B96" w:rsidRPr="00CA4B96" w:rsidRDefault="00CA4B96" w:rsidP="00CA4B96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4B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ведомственной целевой программы,</w:t>
            </w:r>
          </w:p>
          <w:p w14:paraId="1735D19E" w14:textId="77777777" w:rsidR="00CA4B96" w:rsidRPr="00CA4B96" w:rsidRDefault="00CA4B96" w:rsidP="00CA4B96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4B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основного мероприятия</w:t>
            </w:r>
          </w:p>
        </w:tc>
        <w:tc>
          <w:tcPr>
            <w:tcW w:w="48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757FE" w14:textId="77777777" w:rsidR="00CA4B96" w:rsidRPr="00CA4B96" w:rsidRDefault="00CA4B96" w:rsidP="00CA4B9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4B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Значение показателя объема </w:t>
            </w:r>
            <w:r w:rsidRPr="00CA4B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услуги (работы)</w:t>
            </w:r>
          </w:p>
        </w:tc>
        <w:tc>
          <w:tcPr>
            <w:tcW w:w="4740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76A97" w14:textId="77777777" w:rsidR="00CA4B96" w:rsidRPr="00CA4B96" w:rsidRDefault="00CA4B96" w:rsidP="00CA4B9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4B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бюджета муниципального района «</w:t>
            </w:r>
            <w:proofErr w:type="spellStart"/>
            <w:r w:rsidRPr="00CA4B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Тимский</w:t>
            </w:r>
            <w:proofErr w:type="spellEnd"/>
            <w:r w:rsidRPr="00CA4B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район» Курской области на оказание муниципальной </w:t>
            </w:r>
            <w:r w:rsidRPr="00CA4B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услуги (выполнение работы), тыс. руб.</w:t>
            </w:r>
          </w:p>
        </w:tc>
      </w:tr>
      <w:tr w:rsidR="000A170B" w:rsidRPr="00CA4B96" w14:paraId="25D1CB8B" w14:textId="77777777" w:rsidTr="00CF3E6D">
        <w:trPr>
          <w:cantSplit/>
          <w:trHeight w:val="480"/>
          <w:tblHeader/>
        </w:trPr>
        <w:tc>
          <w:tcPr>
            <w:tcW w:w="48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70C5A" w14:textId="77777777" w:rsidR="000A170B" w:rsidRPr="00CA4B96" w:rsidRDefault="000A170B" w:rsidP="00CA4B9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19564" w14:textId="55F58405" w:rsidR="000A170B" w:rsidRPr="00CA4B96" w:rsidRDefault="000A170B" w:rsidP="00CA4B9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CD5C0" w14:textId="129D8251" w:rsidR="000A170B" w:rsidRPr="00CA4B96" w:rsidRDefault="000A170B" w:rsidP="00CA4B9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41B3B" w14:textId="5E0A41A0" w:rsidR="000A170B" w:rsidRPr="00CA4B96" w:rsidRDefault="000A170B" w:rsidP="000A170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57149" w14:textId="44890A63" w:rsidR="000A170B" w:rsidRPr="00CA4B96" w:rsidRDefault="000A170B" w:rsidP="00CA4B9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7E8F7" w14:textId="4E091F66" w:rsidR="000A170B" w:rsidRPr="00CA4B96" w:rsidRDefault="000A170B" w:rsidP="00CA4B9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137B3" w14:textId="7C38BF0F" w:rsidR="000A170B" w:rsidRPr="00CA4B96" w:rsidRDefault="000A170B" w:rsidP="000A170B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0F7F9" w14:textId="04932A4D" w:rsidR="000A170B" w:rsidRPr="00CA4B96" w:rsidRDefault="000A170B" w:rsidP="00CA4B9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2031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75B4C" w14:textId="1568A240" w:rsidR="000A170B" w:rsidRPr="00CA4B96" w:rsidRDefault="000A170B" w:rsidP="00CA4B9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631C6" w14:textId="6A253F79" w:rsidR="000A170B" w:rsidRPr="00CA4B96" w:rsidRDefault="000A170B" w:rsidP="00CA4B9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0577E" w14:textId="3200F713" w:rsidR="000A170B" w:rsidRPr="00CA4B96" w:rsidRDefault="000A170B" w:rsidP="00CA4B9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93918" w14:textId="6A135FE1" w:rsidR="000A170B" w:rsidRPr="00CA4B96" w:rsidRDefault="000A170B" w:rsidP="00CA4B9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5E166" w14:textId="04521BA0" w:rsidR="000A170B" w:rsidRPr="00CA4B96" w:rsidRDefault="000A170B" w:rsidP="00CA4B9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4ED01" w14:textId="5CFA7748" w:rsidR="000A170B" w:rsidRPr="00CA4B96" w:rsidRDefault="000A170B" w:rsidP="00CA4B9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7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52F3B" w14:textId="0FBEDACD" w:rsidR="000A170B" w:rsidRPr="00CA4B96" w:rsidRDefault="000A170B" w:rsidP="00CA4B9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2031</w:t>
            </w:r>
          </w:p>
        </w:tc>
      </w:tr>
      <w:tr w:rsidR="000A170B" w:rsidRPr="00CA4B96" w14:paraId="423924C9" w14:textId="77777777" w:rsidTr="00F81A1E">
        <w:trPr>
          <w:cantSplit/>
          <w:trHeight w:val="480"/>
        </w:trPr>
        <w:tc>
          <w:tcPr>
            <w:tcW w:w="14406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A568E" w14:textId="77777777" w:rsidR="000A170B" w:rsidRPr="00CA4B96" w:rsidRDefault="000A170B" w:rsidP="00CA4B9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A4B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Муниципальная программа Тимского района Курской области </w:t>
            </w:r>
          </w:p>
          <w:p w14:paraId="7C57753A" w14:textId="50C25983" w:rsidR="000A170B" w:rsidRPr="00CA4B96" w:rsidRDefault="000A170B" w:rsidP="00CA4B9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CA4B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</w:t>
            </w:r>
            <w:r w:rsidR="008072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Профилактика терроризма и экстремизма на территории </w:t>
            </w:r>
            <w:proofErr w:type="spellStart"/>
            <w:r w:rsidR="008072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Тимского</w:t>
            </w:r>
            <w:proofErr w:type="spellEnd"/>
            <w:r w:rsidR="0080722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района Курской области</w:t>
            </w:r>
            <w:r w:rsidRPr="00CA4B9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»</w:t>
            </w:r>
            <w:r w:rsidRPr="00CA4B96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ru-RU"/>
              </w:rPr>
              <w:t xml:space="preserve"> *</w:t>
            </w:r>
          </w:p>
        </w:tc>
      </w:tr>
      <w:tr w:rsidR="000A170B" w:rsidRPr="00CA4B96" w14:paraId="24E1EC5D" w14:textId="77777777" w:rsidTr="00CF3E6D">
        <w:trPr>
          <w:cantSplit/>
          <w:trHeight w:val="480"/>
        </w:trPr>
        <w:tc>
          <w:tcPr>
            <w:tcW w:w="4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51075" w14:textId="77777777" w:rsidR="000A170B" w:rsidRPr="00CA4B96" w:rsidRDefault="000A170B" w:rsidP="00CA4B9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4B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муниципальной услуги:</w:t>
            </w:r>
          </w:p>
        </w:tc>
        <w:tc>
          <w:tcPr>
            <w:tcW w:w="9553" w:type="dxa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51F62" w14:textId="77777777" w:rsidR="000A170B" w:rsidRPr="00CA4B96" w:rsidRDefault="000A170B" w:rsidP="00CA4B9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A4B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0A170B" w:rsidRPr="00CA4B96" w14:paraId="3D88B405" w14:textId="77777777" w:rsidTr="00F81A1E">
        <w:trPr>
          <w:cantSplit/>
          <w:trHeight w:val="276"/>
        </w:trPr>
        <w:tc>
          <w:tcPr>
            <w:tcW w:w="14406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565A2" w14:textId="77777777" w:rsidR="000A170B" w:rsidRPr="00CA4B96" w:rsidRDefault="000A170B" w:rsidP="00CA4B9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F3E6D" w:rsidRPr="00CA4B96" w14:paraId="3B25D514" w14:textId="77777777" w:rsidTr="00CF3E6D">
        <w:trPr>
          <w:cantSplit/>
          <w:trHeight w:val="480"/>
        </w:trPr>
        <w:tc>
          <w:tcPr>
            <w:tcW w:w="4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EF830" w14:textId="77777777" w:rsidR="00CF3E6D" w:rsidRPr="00CA4B96" w:rsidRDefault="00CF3E6D" w:rsidP="00CA4B9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341124" w14:textId="77777777" w:rsidR="00CF3E6D" w:rsidRPr="00CA4B96" w:rsidRDefault="00CF3E6D" w:rsidP="00CA4B9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28BC2" w14:textId="77777777" w:rsidR="00CF3E6D" w:rsidRPr="00CA4B96" w:rsidRDefault="00CF3E6D" w:rsidP="00CA4B9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89114" w14:textId="77777777" w:rsidR="00CF3E6D" w:rsidRPr="00CA4B96" w:rsidRDefault="00CF3E6D" w:rsidP="00CA4B9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B9999" w14:textId="77777777" w:rsidR="00CF3E6D" w:rsidRPr="00CA4B96" w:rsidRDefault="00CF3E6D" w:rsidP="00CA4B9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054C7" w14:textId="77777777" w:rsidR="00CF3E6D" w:rsidRPr="00CA4B96" w:rsidRDefault="00CF3E6D" w:rsidP="00CA4B9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13A1A" w14:textId="77777777" w:rsidR="00CF3E6D" w:rsidRPr="00CA4B96" w:rsidRDefault="00CF3E6D" w:rsidP="00CA4B9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EA8D2" w14:textId="77777777" w:rsidR="00CF3E6D" w:rsidRPr="00CA4B96" w:rsidRDefault="00CF3E6D" w:rsidP="00CA4B9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F7507" w14:textId="77777777" w:rsidR="00CF3E6D" w:rsidRPr="00CA4B96" w:rsidRDefault="00CF3E6D" w:rsidP="00CA4B9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9673C" w14:textId="77777777" w:rsidR="00CF3E6D" w:rsidRPr="00CA4B96" w:rsidRDefault="00CF3E6D" w:rsidP="00CA4B9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A2C88" w14:textId="77777777" w:rsidR="00CF3E6D" w:rsidRPr="00CA4B96" w:rsidRDefault="00CF3E6D" w:rsidP="00CA4B9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292FE" w14:textId="72C5A443" w:rsidR="00CF3E6D" w:rsidRPr="00CA4B96" w:rsidRDefault="00CF3E6D" w:rsidP="00CA4B9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D8CAD" w14:textId="77777777" w:rsidR="00CF3E6D" w:rsidRPr="00CA4B96" w:rsidRDefault="00CF3E6D" w:rsidP="00CA4B96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DF53C" w14:textId="1EAE4082" w:rsidR="00CF3E6D" w:rsidRPr="00CA4B96" w:rsidRDefault="00CF3E6D" w:rsidP="00CA4B96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5EC45" w14:textId="77777777" w:rsidR="00CF3E6D" w:rsidRPr="00CA4B96" w:rsidRDefault="00CF3E6D" w:rsidP="00CA4B96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0A170B" w:rsidRPr="00CA4B96" w14:paraId="14234DCD" w14:textId="77777777" w:rsidTr="00F81A1E">
        <w:trPr>
          <w:cantSplit/>
          <w:trHeight w:val="331"/>
        </w:trPr>
        <w:tc>
          <w:tcPr>
            <w:tcW w:w="14406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C3B14" w14:textId="77777777" w:rsidR="000A170B" w:rsidRPr="00CA4B96" w:rsidRDefault="000A170B" w:rsidP="00CA4B9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296C7BA7" w14:textId="77777777" w:rsidR="00CA4B96" w:rsidRPr="00CA4B96" w:rsidRDefault="00CA4B96" w:rsidP="00CA4B96">
      <w:pPr>
        <w:widowControl w:val="0"/>
        <w:suppressAutoHyphens w:val="0"/>
        <w:spacing w:after="0" w:line="240" w:lineRule="auto"/>
        <w:ind w:right="1179"/>
        <w:jc w:val="center"/>
        <w:rPr>
          <w:rFonts w:ascii="Times New Roman" w:hAnsi="Times New Roman" w:cs="Times New Roman"/>
          <w:color w:val="000000"/>
          <w:spacing w:val="10"/>
          <w:sz w:val="20"/>
          <w:szCs w:val="20"/>
          <w:shd w:val="clear" w:color="auto" w:fill="FFFFFF"/>
          <w:lang w:eastAsia="ru-RU"/>
        </w:rPr>
      </w:pPr>
    </w:p>
    <w:p w14:paraId="41D088C3" w14:textId="77777777" w:rsidR="00CA4B96" w:rsidRPr="00CA4B96" w:rsidRDefault="00CA4B96" w:rsidP="00CA4B96">
      <w:pPr>
        <w:widowControl w:val="0"/>
        <w:suppressAutoHyphens w:val="0"/>
        <w:spacing w:after="0" w:line="240" w:lineRule="auto"/>
        <w:ind w:right="1179"/>
        <w:jc w:val="center"/>
        <w:rPr>
          <w:rFonts w:ascii="Times New Roman" w:hAnsi="Times New Roman" w:cs="Times New Roman"/>
          <w:color w:val="000000"/>
          <w:spacing w:val="10"/>
          <w:sz w:val="20"/>
          <w:szCs w:val="20"/>
          <w:shd w:val="clear" w:color="auto" w:fill="FFFFFF"/>
          <w:lang w:eastAsia="ru-RU"/>
        </w:rPr>
      </w:pPr>
      <w:r w:rsidRPr="00CA4B96">
        <w:rPr>
          <w:rFonts w:ascii="Times New Roman" w:hAnsi="Times New Roman" w:cs="Times New Roman"/>
          <w:color w:val="000000"/>
          <w:spacing w:val="10"/>
          <w:sz w:val="20"/>
          <w:szCs w:val="20"/>
          <w:shd w:val="clear" w:color="auto" w:fill="FFFFFF"/>
          <w:lang w:eastAsia="ru-RU"/>
        </w:rPr>
        <w:t>*В рамках реализации муниципальной программы не предусматривается оказание муниципальных услуг</w:t>
      </w:r>
    </w:p>
    <w:p w14:paraId="781B8B89" w14:textId="77777777" w:rsidR="00CA4B96" w:rsidRPr="00CA4B96" w:rsidRDefault="00CA4B96" w:rsidP="00CA4B96">
      <w:pPr>
        <w:widowControl w:val="0"/>
        <w:suppressAutoHyphens w:val="0"/>
        <w:spacing w:after="0" w:line="240" w:lineRule="auto"/>
        <w:ind w:right="1179"/>
        <w:jc w:val="center"/>
        <w:rPr>
          <w:rFonts w:ascii="Times New Roman" w:hAnsi="Times New Roman" w:cs="Times New Roman"/>
          <w:color w:val="000000"/>
          <w:spacing w:val="10"/>
          <w:sz w:val="20"/>
          <w:szCs w:val="20"/>
          <w:shd w:val="clear" w:color="auto" w:fill="FFFFFF"/>
          <w:lang w:eastAsia="ru-RU"/>
        </w:rPr>
      </w:pPr>
    </w:p>
    <w:p w14:paraId="53C4F9C9" w14:textId="77777777" w:rsidR="00CA4B96" w:rsidRPr="00CA4B96" w:rsidRDefault="00CA4B96" w:rsidP="00CA4B96">
      <w:pPr>
        <w:widowControl w:val="0"/>
        <w:suppressAutoHyphens w:val="0"/>
        <w:spacing w:after="0" w:line="240" w:lineRule="auto"/>
        <w:ind w:right="1179"/>
        <w:jc w:val="center"/>
        <w:rPr>
          <w:rFonts w:ascii="Times New Roman" w:hAnsi="Times New Roman" w:cs="Times New Roman"/>
          <w:color w:val="000000"/>
          <w:spacing w:val="10"/>
          <w:sz w:val="20"/>
          <w:szCs w:val="20"/>
          <w:shd w:val="clear" w:color="auto" w:fill="FFFFFF"/>
          <w:lang w:eastAsia="ru-RU"/>
        </w:rPr>
      </w:pPr>
    </w:p>
    <w:p w14:paraId="46AF66F7" w14:textId="77777777" w:rsidR="00CA4B96" w:rsidRPr="00CA4B96" w:rsidRDefault="00CA4B96" w:rsidP="00CA4B96">
      <w:pPr>
        <w:widowControl w:val="0"/>
        <w:suppressAutoHyphens w:val="0"/>
        <w:spacing w:after="0" w:line="240" w:lineRule="auto"/>
        <w:ind w:right="1179"/>
        <w:jc w:val="both"/>
        <w:rPr>
          <w:rFonts w:ascii="Times New Roman" w:hAnsi="Times New Roman" w:cs="Times New Roman"/>
          <w:color w:val="000000"/>
          <w:spacing w:val="10"/>
          <w:sz w:val="20"/>
          <w:szCs w:val="20"/>
          <w:shd w:val="clear" w:color="auto" w:fill="FFFFFF"/>
          <w:lang w:eastAsia="ru-RU"/>
        </w:rPr>
      </w:pPr>
    </w:p>
    <w:p w14:paraId="520DEE7E" w14:textId="77777777" w:rsidR="00CA4B96" w:rsidRPr="00CA4B96" w:rsidRDefault="00CA4B96" w:rsidP="00CA4B96">
      <w:pPr>
        <w:widowControl w:val="0"/>
        <w:suppressAutoHyphens w:val="0"/>
        <w:spacing w:after="0" w:line="240" w:lineRule="auto"/>
        <w:ind w:right="1179"/>
        <w:jc w:val="both"/>
        <w:rPr>
          <w:rFonts w:ascii="Times New Roman" w:hAnsi="Times New Roman" w:cs="Times New Roman"/>
          <w:color w:val="000000"/>
          <w:spacing w:val="10"/>
          <w:sz w:val="20"/>
          <w:szCs w:val="20"/>
          <w:shd w:val="clear" w:color="auto" w:fill="FFFFFF"/>
          <w:lang w:eastAsia="ru-RU"/>
        </w:rPr>
      </w:pPr>
    </w:p>
    <w:p w14:paraId="7B832CAA" w14:textId="77777777" w:rsidR="00CA4B96" w:rsidRDefault="00CA4B96" w:rsidP="00CA4B96">
      <w:pPr>
        <w:suppressAutoHyphens w:val="0"/>
        <w:rPr>
          <w:rFonts w:ascii="Times New Roman" w:hAnsi="Times New Roman" w:cs="Times New Roman"/>
          <w:b/>
          <w:sz w:val="28"/>
          <w:lang w:eastAsia="en-US"/>
        </w:rPr>
      </w:pPr>
    </w:p>
    <w:p w14:paraId="2C3D1433" w14:textId="77777777" w:rsidR="001673F1" w:rsidRDefault="001673F1" w:rsidP="00CA4B96">
      <w:pPr>
        <w:suppressAutoHyphens w:val="0"/>
        <w:rPr>
          <w:rFonts w:ascii="Times New Roman" w:hAnsi="Times New Roman" w:cs="Times New Roman"/>
          <w:b/>
          <w:sz w:val="28"/>
          <w:lang w:eastAsia="en-US"/>
        </w:rPr>
      </w:pPr>
    </w:p>
    <w:p w14:paraId="3E3CA765" w14:textId="77777777" w:rsidR="001673F1" w:rsidRDefault="001673F1" w:rsidP="00CA4B96">
      <w:pPr>
        <w:suppressAutoHyphens w:val="0"/>
        <w:rPr>
          <w:rFonts w:ascii="Times New Roman" w:hAnsi="Times New Roman" w:cs="Times New Roman"/>
          <w:b/>
          <w:sz w:val="28"/>
          <w:lang w:eastAsia="en-US"/>
        </w:rPr>
      </w:pPr>
    </w:p>
    <w:p w14:paraId="37EE9061" w14:textId="77777777" w:rsidR="001673F1" w:rsidRDefault="001673F1" w:rsidP="00CA4B96">
      <w:pPr>
        <w:suppressAutoHyphens w:val="0"/>
        <w:rPr>
          <w:rFonts w:ascii="Times New Roman" w:hAnsi="Times New Roman" w:cs="Times New Roman"/>
          <w:b/>
          <w:sz w:val="28"/>
          <w:lang w:eastAsia="en-US"/>
        </w:rPr>
      </w:pPr>
    </w:p>
    <w:p w14:paraId="5625A60A" w14:textId="77777777" w:rsidR="001673F1" w:rsidRDefault="001673F1" w:rsidP="00CA4B96">
      <w:pPr>
        <w:suppressAutoHyphens w:val="0"/>
        <w:rPr>
          <w:rFonts w:ascii="Times New Roman" w:hAnsi="Times New Roman" w:cs="Times New Roman"/>
          <w:b/>
          <w:sz w:val="28"/>
          <w:lang w:eastAsia="en-US"/>
        </w:rPr>
      </w:pPr>
    </w:p>
    <w:p w14:paraId="7D5FAE70" w14:textId="77777777" w:rsidR="001673F1" w:rsidRDefault="001673F1" w:rsidP="00CA4B96">
      <w:pPr>
        <w:suppressAutoHyphens w:val="0"/>
        <w:rPr>
          <w:rFonts w:ascii="Times New Roman" w:hAnsi="Times New Roman" w:cs="Times New Roman"/>
          <w:b/>
          <w:sz w:val="28"/>
          <w:lang w:eastAsia="en-US"/>
        </w:rPr>
      </w:pPr>
    </w:p>
    <w:p w14:paraId="5AB3F29A" w14:textId="77777777" w:rsidR="001673F1" w:rsidRDefault="001673F1" w:rsidP="00CA4B96">
      <w:pPr>
        <w:suppressAutoHyphens w:val="0"/>
        <w:rPr>
          <w:rFonts w:ascii="Times New Roman" w:hAnsi="Times New Roman" w:cs="Times New Roman"/>
          <w:b/>
          <w:sz w:val="28"/>
          <w:lang w:eastAsia="en-US"/>
        </w:rPr>
      </w:pPr>
    </w:p>
    <w:p w14:paraId="446ED7C9" w14:textId="77777777" w:rsidR="001673F1" w:rsidRDefault="001673F1" w:rsidP="00CA4B96">
      <w:pPr>
        <w:suppressAutoHyphens w:val="0"/>
        <w:rPr>
          <w:rFonts w:ascii="Times New Roman" w:hAnsi="Times New Roman" w:cs="Times New Roman"/>
          <w:b/>
          <w:sz w:val="28"/>
          <w:lang w:eastAsia="en-US"/>
        </w:rPr>
      </w:pPr>
    </w:p>
    <w:p w14:paraId="3D3A8D55" w14:textId="77777777" w:rsidR="00CF3E6D" w:rsidRDefault="00CF3E6D" w:rsidP="00CA4B96">
      <w:pPr>
        <w:suppressAutoHyphens w:val="0"/>
        <w:rPr>
          <w:rFonts w:ascii="Times New Roman" w:hAnsi="Times New Roman" w:cs="Times New Roman"/>
          <w:b/>
          <w:sz w:val="28"/>
          <w:lang w:eastAsia="en-US"/>
        </w:rPr>
      </w:pPr>
    </w:p>
    <w:p w14:paraId="253A2E5C" w14:textId="77777777" w:rsidR="00CA4B96" w:rsidRPr="00CA4B96" w:rsidRDefault="00CA4B96" w:rsidP="00CA4B96">
      <w:pPr>
        <w:suppressAutoHyphens w:val="0"/>
        <w:spacing w:after="0" w:line="240" w:lineRule="auto"/>
        <w:jc w:val="right"/>
        <w:rPr>
          <w:rFonts w:ascii="Times New Roman" w:hAnsi="Times New Roman" w:cs="Times New Roman"/>
          <w:spacing w:val="10"/>
          <w:shd w:val="clear" w:color="auto" w:fill="FFFFFF"/>
          <w:lang w:eastAsia="ru-RU"/>
        </w:rPr>
      </w:pPr>
      <w:r w:rsidRPr="00CA4B96">
        <w:rPr>
          <w:rFonts w:ascii="Times New Roman" w:hAnsi="Times New Roman" w:cs="Times New Roman"/>
          <w:spacing w:val="10"/>
          <w:shd w:val="clear" w:color="auto" w:fill="FFFFFF"/>
          <w:lang w:eastAsia="ru-RU"/>
        </w:rPr>
        <w:lastRenderedPageBreak/>
        <w:t>ПРИЛОЖЕНИЕ № 5</w:t>
      </w:r>
    </w:p>
    <w:p w14:paraId="53AEC580" w14:textId="77777777" w:rsidR="008C32CC" w:rsidRDefault="00CA4B96" w:rsidP="00CA4B96">
      <w:pPr>
        <w:suppressAutoHyphens w:val="0"/>
        <w:spacing w:after="0" w:line="240" w:lineRule="auto"/>
        <w:jc w:val="right"/>
        <w:rPr>
          <w:rFonts w:ascii="Times New Roman" w:hAnsi="Times New Roman" w:cs="Times New Roman"/>
          <w:spacing w:val="10"/>
          <w:shd w:val="clear" w:color="auto" w:fill="FFFFFF"/>
          <w:lang w:eastAsia="en-US"/>
        </w:rPr>
      </w:pPr>
      <w:r w:rsidRPr="00CA4B96">
        <w:rPr>
          <w:rFonts w:ascii="Times New Roman" w:hAnsi="Times New Roman" w:cs="Times New Roman"/>
          <w:spacing w:val="10"/>
          <w:shd w:val="clear" w:color="auto" w:fill="FFFFFF"/>
          <w:lang w:eastAsia="en-US"/>
        </w:rPr>
        <w:t xml:space="preserve">к муниципальной программе </w:t>
      </w:r>
    </w:p>
    <w:p w14:paraId="44115464" w14:textId="72DBA014" w:rsidR="00CA4B96" w:rsidRPr="00CA4B96" w:rsidRDefault="00CA4B96" w:rsidP="00CA4B96">
      <w:pPr>
        <w:suppressAutoHyphens w:val="0"/>
        <w:spacing w:after="0" w:line="240" w:lineRule="auto"/>
        <w:jc w:val="right"/>
        <w:rPr>
          <w:rFonts w:ascii="Times New Roman" w:hAnsi="Times New Roman" w:cs="Times New Roman"/>
          <w:spacing w:val="10"/>
          <w:shd w:val="clear" w:color="auto" w:fill="FFFFFF"/>
          <w:lang w:eastAsia="en-US"/>
        </w:rPr>
      </w:pPr>
      <w:proofErr w:type="spellStart"/>
      <w:r w:rsidRPr="00CA4B96">
        <w:rPr>
          <w:rFonts w:ascii="Times New Roman" w:hAnsi="Times New Roman" w:cs="Times New Roman"/>
          <w:spacing w:val="10"/>
          <w:shd w:val="clear" w:color="auto" w:fill="FFFFFF"/>
          <w:lang w:eastAsia="en-US"/>
        </w:rPr>
        <w:t>Тимского</w:t>
      </w:r>
      <w:proofErr w:type="spellEnd"/>
      <w:r w:rsidRPr="00CA4B96">
        <w:rPr>
          <w:rFonts w:ascii="Times New Roman" w:hAnsi="Times New Roman" w:cs="Times New Roman"/>
          <w:spacing w:val="10"/>
          <w:shd w:val="clear" w:color="auto" w:fill="FFFFFF"/>
          <w:lang w:eastAsia="en-US"/>
        </w:rPr>
        <w:t xml:space="preserve"> района Курской области</w:t>
      </w:r>
    </w:p>
    <w:p w14:paraId="6E9924A3" w14:textId="77777777" w:rsidR="008C32CC" w:rsidRDefault="00CA4B96" w:rsidP="00CA4B96">
      <w:pPr>
        <w:suppressAutoHyphens w:val="0"/>
        <w:spacing w:after="0" w:line="240" w:lineRule="auto"/>
        <w:jc w:val="right"/>
        <w:rPr>
          <w:rFonts w:ascii="Times New Roman" w:hAnsi="Times New Roman" w:cs="Times New Roman"/>
          <w:spacing w:val="10"/>
          <w:shd w:val="clear" w:color="auto" w:fill="FFFFFF"/>
          <w:lang w:eastAsia="en-US"/>
        </w:rPr>
      </w:pPr>
      <w:r w:rsidRPr="00CA4B96">
        <w:rPr>
          <w:rFonts w:ascii="Times New Roman" w:hAnsi="Times New Roman" w:cs="Times New Roman"/>
          <w:spacing w:val="10"/>
          <w:shd w:val="clear" w:color="auto" w:fill="FFFFFF"/>
          <w:lang w:eastAsia="en-US"/>
        </w:rPr>
        <w:t>«</w:t>
      </w:r>
      <w:r w:rsidR="00807225">
        <w:rPr>
          <w:rFonts w:ascii="Times New Roman" w:hAnsi="Times New Roman" w:cs="Times New Roman"/>
          <w:spacing w:val="10"/>
          <w:shd w:val="clear" w:color="auto" w:fill="FFFFFF"/>
          <w:lang w:eastAsia="en-US"/>
        </w:rPr>
        <w:t xml:space="preserve">Профилактика терроризма и </w:t>
      </w:r>
    </w:p>
    <w:p w14:paraId="78ECE6A9" w14:textId="041F6759" w:rsidR="008C32CC" w:rsidRDefault="00807225" w:rsidP="00CA4B96">
      <w:pPr>
        <w:suppressAutoHyphens w:val="0"/>
        <w:spacing w:after="0" w:line="240" w:lineRule="auto"/>
        <w:jc w:val="right"/>
        <w:rPr>
          <w:rFonts w:ascii="Times New Roman" w:hAnsi="Times New Roman" w:cs="Times New Roman"/>
          <w:spacing w:val="10"/>
          <w:shd w:val="clear" w:color="auto" w:fill="FFFFFF"/>
          <w:lang w:eastAsia="en-US"/>
        </w:rPr>
      </w:pPr>
      <w:r>
        <w:rPr>
          <w:rFonts w:ascii="Times New Roman" w:hAnsi="Times New Roman" w:cs="Times New Roman"/>
          <w:spacing w:val="10"/>
          <w:shd w:val="clear" w:color="auto" w:fill="FFFFFF"/>
          <w:lang w:eastAsia="en-US"/>
        </w:rPr>
        <w:t xml:space="preserve">экстремизма на территории </w:t>
      </w:r>
    </w:p>
    <w:p w14:paraId="43CC64A0" w14:textId="77777777" w:rsidR="008C32CC" w:rsidRDefault="00807225" w:rsidP="00CA4B96">
      <w:pPr>
        <w:suppressAutoHyphens w:val="0"/>
        <w:spacing w:after="0" w:line="240" w:lineRule="auto"/>
        <w:jc w:val="right"/>
        <w:rPr>
          <w:rFonts w:ascii="Times New Roman" w:hAnsi="Times New Roman" w:cs="Times New Roman"/>
          <w:spacing w:val="10"/>
          <w:shd w:val="clear" w:color="auto" w:fill="FFFFFF"/>
          <w:lang w:eastAsia="en-US"/>
        </w:rPr>
      </w:pPr>
      <w:proofErr w:type="spellStart"/>
      <w:r>
        <w:rPr>
          <w:rFonts w:ascii="Times New Roman" w:hAnsi="Times New Roman" w:cs="Times New Roman"/>
          <w:spacing w:val="10"/>
          <w:shd w:val="clear" w:color="auto" w:fill="FFFFFF"/>
          <w:lang w:eastAsia="en-US"/>
        </w:rPr>
        <w:t>Тимского</w:t>
      </w:r>
      <w:proofErr w:type="spellEnd"/>
      <w:r>
        <w:rPr>
          <w:rFonts w:ascii="Times New Roman" w:hAnsi="Times New Roman" w:cs="Times New Roman"/>
          <w:spacing w:val="10"/>
          <w:shd w:val="clear" w:color="auto" w:fill="FFFFFF"/>
          <w:lang w:eastAsia="en-US"/>
        </w:rPr>
        <w:t xml:space="preserve"> района</w:t>
      </w:r>
      <w:r w:rsidR="008C32CC">
        <w:rPr>
          <w:rFonts w:ascii="Times New Roman" w:hAnsi="Times New Roman" w:cs="Times New Roman"/>
          <w:spacing w:val="10"/>
          <w:shd w:val="clear" w:color="auto" w:fill="FFFFFF"/>
          <w:lang w:eastAsia="en-US"/>
        </w:rPr>
        <w:t xml:space="preserve"> </w:t>
      </w:r>
      <w:r>
        <w:rPr>
          <w:rFonts w:ascii="Times New Roman" w:hAnsi="Times New Roman" w:cs="Times New Roman"/>
          <w:spacing w:val="10"/>
          <w:shd w:val="clear" w:color="auto" w:fill="FFFFFF"/>
          <w:lang w:eastAsia="en-US"/>
        </w:rPr>
        <w:t>Курской области</w:t>
      </w:r>
      <w:r w:rsidR="00CA4B96" w:rsidRPr="00CA4B96">
        <w:rPr>
          <w:rFonts w:ascii="Times New Roman" w:hAnsi="Times New Roman" w:cs="Times New Roman"/>
          <w:spacing w:val="10"/>
          <w:shd w:val="clear" w:color="auto" w:fill="FFFFFF"/>
          <w:lang w:eastAsia="en-US"/>
        </w:rPr>
        <w:t>»</w:t>
      </w:r>
    </w:p>
    <w:p w14:paraId="67DF596A" w14:textId="133D16CF" w:rsidR="00CA4B96" w:rsidRPr="00CA4B96" w:rsidRDefault="00CA4B96" w:rsidP="00CA4B96">
      <w:pPr>
        <w:suppressAutoHyphens w:val="0"/>
        <w:spacing w:after="0" w:line="240" w:lineRule="auto"/>
        <w:jc w:val="right"/>
        <w:rPr>
          <w:rFonts w:ascii="Times New Roman" w:hAnsi="Times New Roman" w:cs="Times New Roman"/>
          <w:lang w:eastAsia="en-US"/>
        </w:rPr>
      </w:pPr>
      <w:r w:rsidRPr="00CA4B96">
        <w:rPr>
          <w:rFonts w:ascii="Times New Roman" w:hAnsi="Times New Roman" w:cs="Times New Roman"/>
          <w:lang w:eastAsia="en-US"/>
        </w:rPr>
        <w:t xml:space="preserve"> </w:t>
      </w:r>
    </w:p>
    <w:p w14:paraId="661729E7" w14:textId="77777777" w:rsidR="00832DC1" w:rsidRDefault="00CA4B96" w:rsidP="00832DC1">
      <w:pPr>
        <w:keepNext/>
        <w:keepLines/>
        <w:suppressAutoHyphens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pacing w:val="10"/>
          <w:shd w:val="clear" w:color="auto" w:fill="FFFFFF"/>
          <w:lang w:eastAsia="ru-RU"/>
        </w:rPr>
      </w:pPr>
      <w:bookmarkStart w:id="2" w:name="bookmark2"/>
      <w:r w:rsidRPr="00CA4B96">
        <w:rPr>
          <w:rFonts w:ascii="Times New Roman" w:hAnsi="Times New Roman" w:cs="Times New Roman"/>
          <w:b/>
          <w:bCs/>
          <w:spacing w:val="10"/>
          <w:shd w:val="clear" w:color="auto" w:fill="FFFFFF"/>
          <w:lang w:eastAsia="ru-RU"/>
        </w:rPr>
        <w:t xml:space="preserve">Ресурсное обеспечение реализации муниципальной программы Тимского района Курской области </w:t>
      </w:r>
      <w:bookmarkEnd w:id="2"/>
    </w:p>
    <w:p w14:paraId="1071747E" w14:textId="21AF6E24" w:rsidR="00CA4B96" w:rsidRDefault="00CA4B96" w:rsidP="00832DC1">
      <w:pPr>
        <w:keepNext/>
        <w:keepLines/>
        <w:suppressAutoHyphens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pacing w:val="10"/>
          <w:shd w:val="clear" w:color="auto" w:fill="FFFFFF"/>
          <w:lang w:eastAsia="ru-RU"/>
        </w:rPr>
      </w:pPr>
      <w:r w:rsidRPr="00CA4B96">
        <w:rPr>
          <w:rFonts w:ascii="Times New Roman" w:hAnsi="Times New Roman" w:cs="Times New Roman"/>
          <w:b/>
          <w:bCs/>
          <w:spacing w:val="10"/>
          <w:shd w:val="clear" w:color="auto" w:fill="FFFFFF"/>
          <w:lang w:eastAsia="ru-RU"/>
        </w:rPr>
        <w:t>«</w:t>
      </w:r>
      <w:r w:rsidR="00807225">
        <w:rPr>
          <w:rFonts w:ascii="Times New Roman" w:hAnsi="Times New Roman" w:cs="Times New Roman"/>
          <w:b/>
          <w:bCs/>
          <w:spacing w:val="10"/>
          <w:shd w:val="clear" w:color="auto" w:fill="FFFFFF"/>
          <w:lang w:eastAsia="ru-RU"/>
        </w:rPr>
        <w:t xml:space="preserve">Профилактика терроризма и экстремизма на территории </w:t>
      </w:r>
      <w:proofErr w:type="spellStart"/>
      <w:r w:rsidR="00807225">
        <w:rPr>
          <w:rFonts w:ascii="Times New Roman" w:hAnsi="Times New Roman" w:cs="Times New Roman"/>
          <w:b/>
          <w:bCs/>
          <w:spacing w:val="10"/>
          <w:shd w:val="clear" w:color="auto" w:fill="FFFFFF"/>
          <w:lang w:eastAsia="ru-RU"/>
        </w:rPr>
        <w:t>Тимского</w:t>
      </w:r>
      <w:proofErr w:type="spellEnd"/>
      <w:r w:rsidR="00807225">
        <w:rPr>
          <w:rFonts w:ascii="Times New Roman" w:hAnsi="Times New Roman" w:cs="Times New Roman"/>
          <w:b/>
          <w:bCs/>
          <w:spacing w:val="10"/>
          <w:shd w:val="clear" w:color="auto" w:fill="FFFFFF"/>
          <w:lang w:eastAsia="ru-RU"/>
        </w:rPr>
        <w:t xml:space="preserve"> района Курской области</w:t>
      </w:r>
      <w:r w:rsidRPr="00CA4B96">
        <w:rPr>
          <w:rFonts w:ascii="Times New Roman" w:hAnsi="Times New Roman" w:cs="Times New Roman"/>
          <w:b/>
          <w:bCs/>
          <w:spacing w:val="10"/>
          <w:shd w:val="clear" w:color="auto" w:fill="FFFFFF"/>
          <w:lang w:eastAsia="ru-RU"/>
        </w:rPr>
        <w:t xml:space="preserve">» за счет бюджета муниципального района </w:t>
      </w:r>
      <w:r w:rsidR="00832DC1">
        <w:rPr>
          <w:rFonts w:ascii="Times New Roman" w:hAnsi="Times New Roman" w:cs="Times New Roman"/>
          <w:b/>
          <w:bCs/>
          <w:spacing w:val="10"/>
          <w:shd w:val="clear" w:color="auto" w:fill="FFFFFF"/>
          <w:lang w:eastAsia="ru-RU"/>
        </w:rPr>
        <w:t>«</w:t>
      </w:r>
      <w:proofErr w:type="spellStart"/>
      <w:r w:rsidR="00832DC1">
        <w:rPr>
          <w:rFonts w:ascii="Times New Roman" w:hAnsi="Times New Roman" w:cs="Times New Roman"/>
          <w:b/>
          <w:bCs/>
          <w:spacing w:val="10"/>
          <w:shd w:val="clear" w:color="auto" w:fill="FFFFFF"/>
          <w:lang w:eastAsia="ru-RU"/>
        </w:rPr>
        <w:t>Тимский</w:t>
      </w:r>
      <w:proofErr w:type="spellEnd"/>
      <w:r w:rsidR="00832DC1">
        <w:rPr>
          <w:rFonts w:ascii="Times New Roman" w:hAnsi="Times New Roman" w:cs="Times New Roman"/>
          <w:b/>
          <w:bCs/>
          <w:spacing w:val="10"/>
          <w:shd w:val="clear" w:color="auto" w:fill="FFFFFF"/>
          <w:lang w:eastAsia="ru-RU"/>
        </w:rPr>
        <w:t xml:space="preserve"> район» Курской области</w:t>
      </w:r>
    </w:p>
    <w:p w14:paraId="62213225" w14:textId="77777777" w:rsidR="00832DC1" w:rsidRPr="00CA4B96" w:rsidRDefault="00832DC1" w:rsidP="00832DC1">
      <w:pPr>
        <w:keepNext/>
        <w:keepLines/>
        <w:suppressAutoHyphens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pacing w:val="10"/>
          <w:lang w:eastAsia="ru-RU"/>
        </w:rPr>
      </w:pPr>
    </w:p>
    <w:tbl>
      <w:tblPr>
        <w:tblW w:w="14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831"/>
        <w:gridCol w:w="1984"/>
        <w:gridCol w:w="1418"/>
        <w:gridCol w:w="582"/>
        <w:gridCol w:w="567"/>
        <w:gridCol w:w="992"/>
        <w:gridCol w:w="425"/>
        <w:gridCol w:w="1153"/>
        <w:gridCol w:w="1134"/>
        <w:gridCol w:w="1134"/>
        <w:gridCol w:w="1134"/>
        <w:gridCol w:w="1134"/>
        <w:gridCol w:w="1134"/>
        <w:gridCol w:w="1257"/>
      </w:tblGrid>
      <w:tr w:rsidR="00CA4B96" w:rsidRPr="00CA4B96" w14:paraId="34D2D819" w14:textId="77777777" w:rsidTr="00CA4B96">
        <w:trPr>
          <w:cantSplit/>
          <w:trHeight w:hRule="exact" w:val="566"/>
          <w:tblHeader/>
          <w:jc w:val="center"/>
        </w:trPr>
        <w:tc>
          <w:tcPr>
            <w:tcW w:w="831" w:type="dxa"/>
            <w:vMerge w:val="restart"/>
            <w:shd w:val="clear" w:color="auto" w:fill="FFFFFF"/>
          </w:tcPr>
          <w:p w14:paraId="6B8EAEFB" w14:textId="77777777" w:rsidR="00CA4B96" w:rsidRPr="00CA4B96" w:rsidRDefault="00CA4B96" w:rsidP="00CA4B96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Статус</w:t>
            </w:r>
          </w:p>
        </w:tc>
        <w:tc>
          <w:tcPr>
            <w:tcW w:w="1984" w:type="dxa"/>
            <w:vMerge w:val="restart"/>
            <w:shd w:val="clear" w:color="auto" w:fill="FFFFFF"/>
          </w:tcPr>
          <w:p w14:paraId="5BDBCFA3" w14:textId="77777777" w:rsidR="00CA4B96" w:rsidRPr="00CA4B96" w:rsidRDefault="00CA4B96" w:rsidP="00CA4B9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Наименование муниципальной программы, подпрограммы муниципальной программы, ведомственной целевой программы, основного мероприятия</w:t>
            </w:r>
          </w:p>
        </w:tc>
        <w:tc>
          <w:tcPr>
            <w:tcW w:w="1418" w:type="dxa"/>
            <w:vMerge w:val="restart"/>
            <w:shd w:val="clear" w:color="auto" w:fill="FFFFFF"/>
          </w:tcPr>
          <w:p w14:paraId="1AB9952E" w14:textId="77777777" w:rsidR="00CA4B96" w:rsidRPr="00CA4B96" w:rsidRDefault="00CA4B96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Ответственный</w:t>
            </w:r>
          </w:p>
          <w:p w14:paraId="5C9CCDF1" w14:textId="77777777" w:rsidR="00CA4B96" w:rsidRPr="00CA4B96" w:rsidRDefault="00CA4B96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исполнитель,</w:t>
            </w:r>
          </w:p>
          <w:p w14:paraId="0695744A" w14:textId="77777777" w:rsidR="00CA4B96" w:rsidRPr="00CA4B96" w:rsidRDefault="00CA4B96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соисполнители, участники</w:t>
            </w:r>
          </w:p>
        </w:tc>
        <w:tc>
          <w:tcPr>
            <w:tcW w:w="2566" w:type="dxa"/>
            <w:gridSpan w:val="4"/>
            <w:shd w:val="clear" w:color="auto" w:fill="FFFFFF"/>
          </w:tcPr>
          <w:p w14:paraId="2E9AF747" w14:textId="77777777" w:rsidR="00CA4B96" w:rsidRPr="00CA4B96" w:rsidRDefault="00CA4B96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CA4B96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en-US"/>
              </w:rPr>
              <w:t>Код бюджетной классификации</w:t>
            </w:r>
          </w:p>
        </w:tc>
        <w:tc>
          <w:tcPr>
            <w:tcW w:w="8080" w:type="dxa"/>
            <w:gridSpan w:val="7"/>
            <w:shd w:val="clear" w:color="auto" w:fill="FFFFFF"/>
          </w:tcPr>
          <w:p w14:paraId="0A0D21B5" w14:textId="77777777" w:rsidR="00CA4B96" w:rsidRPr="00CA4B96" w:rsidRDefault="00CA4B96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CA4B96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en-US"/>
              </w:rPr>
              <w:t>Расходы (тыс. рублей), годы</w:t>
            </w:r>
          </w:p>
        </w:tc>
      </w:tr>
      <w:tr w:rsidR="00CF3E6D" w:rsidRPr="00CA4B96" w14:paraId="256371AB" w14:textId="77777777" w:rsidTr="00CF3E6D">
        <w:trPr>
          <w:cantSplit/>
          <w:trHeight w:hRule="exact" w:val="1812"/>
          <w:tblHeader/>
          <w:jc w:val="center"/>
        </w:trPr>
        <w:tc>
          <w:tcPr>
            <w:tcW w:w="831" w:type="dxa"/>
            <w:vMerge/>
            <w:shd w:val="clear" w:color="auto" w:fill="FFFFFF"/>
          </w:tcPr>
          <w:p w14:paraId="17B90B87" w14:textId="77777777" w:rsidR="00CF3E6D" w:rsidRPr="00CA4B96" w:rsidRDefault="00CF3E6D" w:rsidP="00CA4B96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Merge/>
            <w:shd w:val="clear" w:color="auto" w:fill="FFFFFF"/>
          </w:tcPr>
          <w:p w14:paraId="30FC08B8" w14:textId="77777777" w:rsidR="00CF3E6D" w:rsidRPr="00CA4B96" w:rsidRDefault="00CF3E6D" w:rsidP="00CA4B96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418" w:type="dxa"/>
            <w:vMerge/>
            <w:shd w:val="clear" w:color="auto" w:fill="FFFFFF"/>
          </w:tcPr>
          <w:p w14:paraId="4FE74A0B" w14:textId="77777777" w:rsidR="00CF3E6D" w:rsidRPr="00CA4B96" w:rsidRDefault="00CF3E6D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82" w:type="dxa"/>
            <w:shd w:val="clear" w:color="auto" w:fill="FFFFFF"/>
          </w:tcPr>
          <w:p w14:paraId="7710619B" w14:textId="77777777" w:rsidR="00CF3E6D" w:rsidRPr="00CA4B96" w:rsidRDefault="00CF3E6D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ГРБС</w:t>
            </w:r>
          </w:p>
        </w:tc>
        <w:tc>
          <w:tcPr>
            <w:tcW w:w="567" w:type="dxa"/>
            <w:shd w:val="clear" w:color="auto" w:fill="FFFFFF"/>
          </w:tcPr>
          <w:p w14:paraId="4A7D80CD" w14:textId="77777777" w:rsidR="00CF3E6D" w:rsidRPr="00CA4B96" w:rsidRDefault="00CF3E6D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A4B96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Рз</w:t>
            </w:r>
            <w:proofErr w:type="spellEnd"/>
            <w:r w:rsidRPr="00CA4B96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 xml:space="preserve"> </w:t>
            </w:r>
            <w:proofErr w:type="spellStart"/>
            <w:proofErr w:type="gramStart"/>
            <w:r w:rsidRPr="00CA4B96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FFFFFF"/>
          </w:tcPr>
          <w:p w14:paraId="4BC31E4D" w14:textId="77777777" w:rsidR="00CF3E6D" w:rsidRPr="00CA4B96" w:rsidRDefault="00CF3E6D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ЦСР</w:t>
            </w:r>
          </w:p>
        </w:tc>
        <w:tc>
          <w:tcPr>
            <w:tcW w:w="425" w:type="dxa"/>
            <w:shd w:val="clear" w:color="auto" w:fill="FFFFFF"/>
          </w:tcPr>
          <w:p w14:paraId="176E440C" w14:textId="77777777" w:rsidR="00CF3E6D" w:rsidRPr="00CA4B96" w:rsidRDefault="00CF3E6D" w:rsidP="00CA4B96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ВР</w:t>
            </w:r>
          </w:p>
        </w:tc>
        <w:tc>
          <w:tcPr>
            <w:tcW w:w="1153" w:type="dxa"/>
            <w:shd w:val="clear" w:color="auto" w:fill="FFFFFF"/>
          </w:tcPr>
          <w:p w14:paraId="7C352C30" w14:textId="77777777" w:rsidR="00CF3E6D" w:rsidRPr="00CA4B96" w:rsidRDefault="00CF3E6D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2025</w:t>
            </w:r>
          </w:p>
        </w:tc>
        <w:tc>
          <w:tcPr>
            <w:tcW w:w="1134" w:type="dxa"/>
            <w:shd w:val="clear" w:color="auto" w:fill="FFFFFF"/>
          </w:tcPr>
          <w:p w14:paraId="1EED379C" w14:textId="77777777" w:rsidR="00CF3E6D" w:rsidRPr="00CA4B96" w:rsidRDefault="00CF3E6D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2026</w:t>
            </w:r>
          </w:p>
        </w:tc>
        <w:tc>
          <w:tcPr>
            <w:tcW w:w="1134" w:type="dxa"/>
            <w:shd w:val="clear" w:color="auto" w:fill="FFFFFF"/>
          </w:tcPr>
          <w:p w14:paraId="0D7B0D0E" w14:textId="77777777" w:rsidR="00CF3E6D" w:rsidRPr="00CA4B96" w:rsidRDefault="00CF3E6D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2027</w:t>
            </w:r>
          </w:p>
        </w:tc>
        <w:tc>
          <w:tcPr>
            <w:tcW w:w="1134" w:type="dxa"/>
            <w:shd w:val="clear" w:color="auto" w:fill="FFFFFF"/>
          </w:tcPr>
          <w:p w14:paraId="44B07A19" w14:textId="77777777" w:rsidR="00CF3E6D" w:rsidRPr="00CA4B96" w:rsidRDefault="00CF3E6D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2028</w:t>
            </w:r>
          </w:p>
        </w:tc>
        <w:tc>
          <w:tcPr>
            <w:tcW w:w="1134" w:type="dxa"/>
            <w:shd w:val="clear" w:color="auto" w:fill="FFFFFF"/>
          </w:tcPr>
          <w:p w14:paraId="72F29195" w14:textId="77777777" w:rsidR="00CF3E6D" w:rsidRPr="00CA4B96" w:rsidRDefault="00CF3E6D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2029</w:t>
            </w:r>
          </w:p>
        </w:tc>
        <w:tc>
          <w:tcPr>
            <w:tcW w:w="1134" w:type="dxa"/>
            <w:shd w:val="clear" w:color="auto" w:fill="FFFFFF"/>
          </w:tcPr>
          <w:p w14:paraId="5EC8005B" w14:textId="7DC0F704" w:rsidR="00CF3E6D" w:rsidRPr="00CA4B96" w:rsidRDefault="00CF3E6D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1257" w:type="dxa"/>
            <w:shd w:val="clear" w:color="auto" w:fill="FFFFFF"/>
          </w:tcPr>
          <w:p w14:paraId="4148EAC5" w14:textId="6ED1467E" w:rsidR="00CF3E6D" w:rsidRPr="00CA4B96" w:rsidRDefault="00CF3E6D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2031</w:t>
            </w:r>
          </w:p>
        </w:tc>
      </w:tr>
      <w:tr w:rsidR="00CF3E6D" w:rsidRPr="00CA4B96" w14:paraId="3317896F" w14:textId="77777777" w:rsidTr="00CF3E6D">
        <w:trPr>
          <w:cantSplit/>
          <w:trHeight w:hRule="exact" w:val="1962"/>
          <w:jc w:val="center"/>
        </w:trPr>
        <w:tc>
          <w:tcPr>
            <w:tcW w:w="831" w:type="dxa"/>
            <w:shd w:val="clear" w:color="auto" w:fill="FFFFFF"/>
          </w:tcPr>
          <w:p w14:paraId="730C6863" w14:textId="77777777" w:rsidR="00CF3E6D" w:rsidRPr="00CA4B96" w:rsidRDefault="00CF3E6D" w:rsidP="00CA4B96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Муниципальная программа Тимского района Курской области</w:t>
            </w:r>
          </w:p>
        </w:tc>
        <w:tc>
          <w:tcPr>
            <w:tcW w:w="1984" w:type="dxa"/>
            <w:shd w:val="clear" w:color="auto" w:fill="FFFFFF"/>
          </w:tcPr>
          <w:p w14:paraId="3E0D91CE" w14:textId="440A20F0" w:rsidR="00CF3E6D" w:rsidRPr="00CA4B96" w:rsidRDefault="00807225" w:rsidP="00CA4B9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 xml:space="preserve">Профилактика терроризма и экстремизма на территории </w:t>
            </w:r>
            <w:proofErr w:type="spellStart"/>
            <w:r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Тимского</w:t>
            </w:r>
            <w:proofErr w:type="spellEnd"/>
            <w:r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 xml:space="preserve"> района Курской области</w:t>
            </w:r>
          </w:p>
        </w:tc>
        <w:tc>
          <w:tcPr>
            <w:tcW w:w="1418" w:type="dxa"/>
            <w:shd w:val="clear" w:color="auto" w:fill="FFFFFF"/>
          </w:tcPr>
          <w:p w14:paraId="299F5EC9" w14:textId="77777777" w:rsidR="00CF3E6D" w:rsidRPr="00CA4B96" w:rsidRDefault="00CF3E6D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ЧС,</w:t>
            </w:r>
            <w:r w:rsidRPr="00CA4B96">
              <w:rPr>
                <w:rFonts w:ascii="Courier New" w:eastAsia="Courier New" w:hAnsi="Courier New" w:cs="Courier New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управление образования, управление культуры</w:t>
            </w:r>
          </w:p>
        </w:tc>
        <w:tc>
          <w:tcPr>
            <w:tcW w:w="582" w:type="dxa"/>
            <w:shd w:val="clear" w:color="auto" w:fill="FFFFFF"/>
          </w:tcPr>
          <w:p w14:paraId="6203FB6A" w14:textId="77777777" w:rsidR="00CF3E6D" w:rsidRPr="00CA4B96" w:rsidRDefault="00CF3E6D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FFFFFF"/>
          </w:tcPr>
          <w:p w14:paraId="4DD10CC4" w14:textId="77777777" w:rsidR="00CF3E6D" w:rsidRPr="00CA4B96" w:rsidRDefault="00CF3E6D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FFFFFF"/>
          </w:tcPr>
          <w:p w14:paraId="67E38D53" w14:textId="77777777" w:rsidR="00CF3E6D" w:rsidRPr="00CA4B96" w:rsidRDefault="00CF3E6D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FFFFFF"/>
          </w:tcPr>
          <w:p w14:paraId="1FB185FE" w14:textId="77777777" w:rsidR="00CF3E6D" w:rsidRPr="00CA4B96" w:rsidRDefault="00CF3E6D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3" w:type="dxa"/>
            <w:shd w:val="clear" w:color="auto" w:fill="FFFFFF"/>
          </w:tcPr>
          <w:p w14:paraId="786E16C5" w14:textId="77777777" w:rsidR="00CF3E6D" w:rsidRPr="00CA4B96" w:rsidRDefault="00CF3E6D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134" w:type="dxa"/>
            <w:shd w:val="clear" w:color="auto" w:fill="FFFFFF"/>
          </w:tcPr>
          <w:p w14:paraId="326C77EE" w14:textId="77777777" w:rsidR="00CF3E6D" w:rsidRPr="00CA4B96" w:rsidRDefault="00CF3E6D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134" w:type="dxa"/>
            <w:shd w:val="clear" w:color="auto" w:fill="FFFFFF"/>
          </w:tcPr>
          <w:p w14:paraId="0641C2C0" w14:textId="77777777" w:rsidR="00CF3E6D" w:rsidRPr="00CA4B96" w:rsidRDefault="00CF3E6D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134" w:type="dxa"/>
            <w:shd w:val="clear" w:color="auto" w:fill="FFFFFF"/>
          </w:tcPr>
          <w:p w14:paraId="23D8F8B3" w14:textId="77777777" w:rsidR="00CF3E6D" w:rsidRPr="00CA4B96" w:rsidRDefault="00CF3E6D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134" w:type="dxa"/>
            <w:shd w:val="clear" w:color="auto" w:fill="FFFFFF"/>
          </w:tcPr>
          <w:p w14:paraId="1A9E673F" w14:textId="77777777" w:rsidR="00CF3E6D" w:rsidRPr="00CA4B96" w:rsidRDefault="00CF3E6D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134" w:type="dxa"/>
            <w:shd w:val="clear" w:color="auto" w:fill="FFFFFF"/>
          </w:tcPr>
          <w:p w14:paraId="49EB8CE4" w14:textId="6B119F42" w:rsidR="00CF3E6D" w:rsidRPr="00CA4B96" w:rsidRDefault="00CF3E6D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57" w:type="dxa"/>
            <w:shd w:val="clear" w:color="auto" w:fill="FFFFFF"/>
          </w:tcPr>
          <w:p w14:paraId="55C9A04D" w14:textId="1E17A04A" w:rsidR="00CF3E6D" w:rsidRPr="00CA4B96" w:rsidRDefault="00CF3E6D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</w:tr>
      <w:tr w:rsidR="00782F5E" w:rsidRPr="00782F5E" w14:paraId="585231D5" w14:textId="77777777" w:rsidTr="00CF3E6D">
        <w:trPr>
          <w:cantSplit/>
          <w:trHeight w:hRule="exact" w:val="1962"/>
          <w:jc w:val="center"/>
        </w:trPr>
        <w:tc>
          <w:tcPr>
            <w:tcW w:w="831" w:type="dxa"/>
            <w:shd w:val="clear" w:color="auto" w:fill="FFFFFF"/>
          </w:tcPr>
          <w:p w14:paraId="25CF84F1" w14:textId="2E50214F" w:rsidR="00782F5E" w:rsidRPr="00782F5E" w:rsidRDefault="00782F5E" w:rsidP="00CA4B96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b/>
                <w:spacing w:val="10"/>
                <w:sz w:val="18"/>
                <w:szCs w:val="18"/>
                <w:shd w:val="clear" w:color="auto" w:fill="FFFFFF"/>
                <w:lang w:eastAsia="ru-RU"/>
              </w:rPr>
            </w:pPr>
            <w:r w:rsidRPr="00782F5E">
              <w:rPr>
                <w:rFonts w:ascii="Times New Roman" w:hAnsi="Times New Roman" w:cs="Times New Roman"/>
                <w:b/>
                <w:spacing w:val="10"/>
                <w:sz w:val="18"/>
                <w:szCs w:val="18"/>
                <w:shd w:val="clear" w:color="auto" w:fill="FFFFFF"/>
                <w:lang w:eastAsia="ru-RU"/>
              </w:rPr>
              <w:lastRenderedPageBreak/>
              <w:t>Подпрограмма 1</w:t>
            </w:r>
          </w:p>
        </w:tc>
        <w:tc>
          <w:tcPr>
            <w:tcW w:w="1984" w:type="dxa"/>
            <w:shd w:val="clear" w:color="auto" w:fill="FFFFFF"/>
          </w:tcPr>
          <w:p w14:paraId="3CFF8EB1" w14:textId="77777777" w:rsidR="00645EBE" w:rsidRPr="00645EBE" w:rsidRDefault="00645EBE" w:rsidP="00645EBE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</w:pPr>
            <w:r w:rsidRPr="00645EBE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Профилактика терроризма и экстремизма, а также минимизация</w:t>
            </w:r>
          </w:p>
          <w:p w14:paraId="252BDD28" w14:textId="703BD2B9" w:rsidR="00782F5E" w:rsidRPr="00782F5E" w:rsidRDefault="00645EBE" w:rsidP="00645EBE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pacing w:val="10"/>
                <w:sz w:val="18"/>
                <w:szCs w:val="18"/>
                <w:shd w:val="clear" w:color="auto" w:fill="FFFFFF"/>
                <w:lang w:eastAsia="ru-RU"/>
              </w:rPr>
            </w:pPr>
            <w:r w:rsidRPr="00645EBE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 xml:space="preserve">и (или) ликвидация его проявления в </w:t>
            </w:r>
            <w:proofErr w:type="spellStart"/>
            <w:r w:rsidRPr="00645EBE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Тимском</w:t>
            </w:r>
            <w:proofErr w:type="spellEnd"/>
            <w:r w:rsidRPr="00645EBE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 xml:space="preserve"> районе</w:t>
            </w:r>
            <w:r w:rsidR="00360FBF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 xml:space="preserve"> Курской области</w:t>
            </w:r>
          </w:p>
        </w:tc>
        <w:tc>
          <w:tcPr>
            <w:tcW w:w="1418" w:type="dxa"/>
            <w:shd w:val="clear" w:color="auto" w:fill="FFFFFF"/>
          </w:tcPr>
          <w:p w14:paraId="1ED00593" w14:textId="648F886D" w:rsidR="00782F5E" w:rsidRPr="00782F5E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82F5E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Отдел по делам ГО и ЧС,</w:t>
            </w:r>
            <w:r w:rsidRPr="00782F5E">
              <w:rPr>
                <w:rFonts w:ascii="Courier New" w:eastAsia="Courier New" w:hAnsi="Courier New" w:cs="Courier New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782F5E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управление образования, управление культуры</w:t>
            </w:r>
          </w:p>
        </w:tc>
        <w:tc>
          <w:tcPr>
            <w:tcW w:w="582" w:type="dxa"/>
            <w:shd w:val="clear" w:color="auto" w:fill="FFFFFF"/>
          </w:tcPr>
          <w:p w14:paraId="2D729B2A" w14:textId="7171975C" w:rsidR="00782F5E" w:rsidRPr="00782F5E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82F5E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FFFFFF"/>
          </w:tcPr>
          <w:p w14:paraId="20B76E08" w14:textId="2DC8957D" w:rsidR="00782F5E" w:rsidRPr="00782F5E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82F5E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FFFFFF"/>
          </w:tcPr>
          <w:p w14:paraId="3804DF3B" w14:textId="031BBA00" w:rsidR="00782F5E" w:rsidRPr="00782F5E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82F5E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FFFFFF"/>
          </w:tcPr>
          <w:p w14:paraId="2DF4A85C" w14:textId="59BB4074" w:rsidR="00782F5E" w:rsidRPr="00782F5E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82F5E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3" w:type="dxa"/>
            <w:shd w:val="clear" w:color="auto" w:fill="FFFFFF"/>
          </w:tcPr>
          <w:p w14:paraId="1DEBA7AB" w14:textId="7FA493A8" w:rsidR="00782F5E" w:rsidRPr="00782F5E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82F5E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134" w:type="dxa"/>
            <w:shd w:val="clear" w:color="auto" w:fill="FFFFFF"/>
          </w:tcPr>
          <w:p w14:paraId="748C0137" w14:textId="67C18BFD" w:rsidR="00782F5E" w:rsidRPr="00782F5E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82F5E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134" w:type="dxa"/>
            <w:shd w:val="clear" w:color="auto" w:fill="FFFFFF"/>
          </w:tcPr>
          <w:p w14:paraId="3A17A0BA" w14:textId="072461C6" w:rsidR="00782F5E" w:rsidRPr="00782F5E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82F5E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134" w:type="dxa"/>
            <w:shd w:val="clear" w:color="auto" w:fill="FFFFFF"/>
          </w:tcPr>
          <w:p w14:paraId="377DE240" w14:textId="19C79BE2" w:rsidR="00782F5E" w:rsidRPr="00782F5E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82F5E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134" w:type="dxa"/>
            <w:shd w:val="clear" w:color="auto" w:fill="FFFFFF"/>
          </w:tcPr>
          <w:p w14:paraId="735D938E" w14:textId="19B3F45C" w:rsidR="00782F5E" w:rsidRPr="00782F5E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82F5E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134" w:type="dxa"/>
            <w:shd w:val="clear" w:color="auto" w:fill="FFFFFF"/>
          </w:tcPr>
          <w:p w14:paraId="67F29469" w14:textId="27B23D4C" w:rsidR="00782F5E" w:rsidRPr="00782F5E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82F5E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57" w:type="dxa"/>
            <w:shd w:val="clear" w:color="auto" w:fill="FFFFFF"/>
          </w:tcPr>
          <w:p w14:paraId="60347AA7" w14:textId="7BE65835" w:rsidR="00782F5E" w:rsidRPr="00782F5E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82F5E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0,000</w:t>
            </w:r>
          </w:p>
        </w:tc>
      </w:tr>
      <w:tr w:rsidR="00782F5E" w:rsidRPr="00CA4B96" w14:paraId="65911D50" w14:textId="77777777" w:rsidTr="00CF3E6D">
        <w:trPr>
          <w:cantSplit/>
          <w:trHeight w:hRule="exact" w:val="2841"/>
          <w:jc w:val="center"/>
        </w:trPr>
        <w:tc>
          <w:tcPr>
            <w:tcW w:w="831" w:type="dxa"/>
            <w:shd w:val="clear" w:color="auto" w:fill="FFFFFF"/>
          </w:tcPr>
          <w:p w14:paraId="1FAEB430" w14:textId="604D1D23" w:rsidR="00782F5E" w:rsidRPr="00782F5E" w:rsidRDefault="00782F5E" w:rsidP="00CA4B9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</w:pPr>
            <w:r w:rsidRPr="00782F5E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Основное мероприятие</w:t>
            </w:r>
          </w:p>
        </w:tc>
        <w:tc>
          <w:tcPr>
            <w:tcW w:w="1984" w:type="dxa"/>
            <w:shd w:val="clear" w:color="auto" w:fill="FFFFFF"/>
          </w:tcPr>
          <w:p w14:paraId="0C43568E" w14:textId="6158FC61" w:rsidR="00782F5E" w:rsidRPr="00782F5E" w:rsidRDefault="00782F5E" w:rsidP="00CA4B96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</w:pPr>
            <w:r w:rsidRPr="00782F5E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Осуществление мероприятий по профилактике терроризма и экстремизма</w:t>
            </w:r>
          </w:p>
        </w:tc>
        <w:tc>
          <w:tcPr>
            <w:tcW w:w="1418" w:type="dxa"/>
            <w:shd w:val="clear" w:color="auto" w:fill="FFFFFF"/>
          </w:tcPr>
          <w:p w14:paraId="0E5C3325" w14:textId="3FA09D1A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582" w:type="dxa"/>
            <w:shd w:val="clear" w:color="auto" w:fill="FFFFFF"/>
          </w:tcPr>
          <w:p w14:paraId="0222D6B5" w14:textId="0FB7C990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567" w:type="dxa"/>
            <w:shd w:val="clear" w:color="auto" w:fill="FFFFFF"/>
          </w:tcPr>
          <w:p w14:paraId="0D937D14" w14:textId="18BC47FF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FFFFFF"/>
          </w:tcPr>
          <w:p w14:paraId="6E3218E5" w14:textId="0A22BB56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FFFFFF"/>
          </w:tcPr>
          <w:p w14:paraId="12F1F59E" w14:textId="71798078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3" w:type="dxa"/>
            <w:shd w:val="clear" w:color="auto" w:fill="FFFFFF"/>
          </w:tcPr>
          <w:p w14:paraId="67685B94" w14:textId="5D427E91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134" w:type="dxa"/>
            <w:shd w:val="clear" w:color="auto" w:fill="FFFFFF"/>
          </w:tcPr>
          <w:p w14:paraId="298E2AE9" w14:textId="5AFE6DFF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134" w:type="dxa"/>
            <w:shd w:val="clear" w:color="auto" w:fill="FFFFFF"/>
          </w:tcPr>
          <w:p w14:paraId="4E1106EF" w14:textId="6DCEA9FF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134" w:type="dxa"/>
            <w:shd w:val="clear" w:color="auto" w:fill="FFFFFF"/>
          </w:tcPr>
          <w:p w14:paraId="7E43D3F0" w14:textId="2C5C9E17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134" w:type="dxa"/>
            <w:shd w:val="clear" w:color="auto" w:fill="FFFFFF"/>
          </w:tcPr>
          <w:p w14:paraId="01F3D33C" w14:textId="782994F8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134" w:type="dxa"/>
            <w:shd w:val="clear" w:color="auto" w:fill="FFFFFF"/>
          </w:tcPr>
          <w:p w14:paraId="01FB5894" w14:textId="6E44EC45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57" w:type="dxa"/>
            <w:shd w:val="clear" w:color="auto" w:fill="FFFFFF"/>
          </w:tcPr>
          <w:p w14:paraId="0B26AB95" w14:textId="65290EC5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</w:tr>
      <w:tr w:rsidR="00782F5E" w:rsidRPr="00CA4B96" w14:paraId="7D61AB2E" w14:textId="77777777" w:rsidTr="00CF3E6D">
        <w:trPr>
          <w:cantSplit/>
          <w:trHeight w:hRule="exact" w:val="2841"/>
          <w:jc w:val="center"/>
        </w:trPr>
        <w:tc>
          <w:tcPr>
            <w:tcW w:w="831" w:type="dxa"/>
            <w:shd w:val="clear" w:color="auto" w:fill="FFFFFF"/>
          </w:tcPr>
          <w:p w14:paraId="271E289F" w14:textId="08204A6F" w:rsidR="00782F5E" w:rsidRPr="00CA4B96" w:rsidRDefault="00832DC1" w:rsidP="00CA4B9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lastRenderedPageBreak/>
              <w:t>Мероприятие</w:t>
            </w:r>
          </w:p>
        </w:tc>
        <w:tc>
          <w:tcPr>
            <w:tcW w:w="1984" w:type="dxa"/>
            <w:shd w:val="clear" w:color="auto" w:fill="FFFFFF"/>
          </w:tcPr>
          <w:p w14:paraId="4B0931DB" w14:textId="396CD3CC" w:rsidR="00782F5E" w:rsidRPr="00CA4B96" w:rsidRDefault="00782F5E" w:rsidP="00CA4B96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</w:pPr>
            <w:r w:rsidRPr="00CA4B96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Разработка и изготовление наглядно-агитационной продукции (памяток и др.) о порядке и правилах поведения населения при угрозе возникновения террористических актов</w:t>
            </w:r>
          </w:p>
        </w:tc>
        <w:tc>
          <w:tcPr>
            <w:tcW w:w="1418" w:type="dxa"/>
            <w:shd w:val="clear" w:color="auto" w:fill="FFFFFF"/>
          </w:tcPr>
          <w:p w14:paraId="3ACA6D16" w14:textId="1F061E57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582" w:type="dxa"/>
            <w:shd w:val="clear" w:color="auto" w:fill="FFFFFF"/>
          </w:tcPr>
          <w:p w14:paraId="02C7A642" w14:textId="48C6B24B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х</w:t>
            </w:r>
          </w:p>
        </w:tc>
        <w:tc>
          <w:tcPr>
            <w:tcW w:w="567" w:type="dxa"/>
            <w:shd w:val="clear" w:color="auto" w:fill="FFFFFF"/>
          </w:tcPr>
          <w:p w14:paraId="4041ED78" w14:textId="09B2B40D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FFFFFF"/>
          </w:tcPr>
          <w:p w14:paraId="3C3FF6FA" w14:textId="27B2112B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FFFFFF"/>
          </w:tcPr>
          <w:p w14:paraId="7CF2B241" w14:textId="75496C2B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3" w:type="dxa"/>
            <w:shd w:val="clear" w:color="auto" w:fill="FFFFFF"/>
          </w:tcPr>
          <w:p w14:paraId="05AD54DD" w14:textId="1CC7ADC0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134" w:type="dxa"/>
            <w:shd w:val="clear" w:color="auto" w:fill="FFFFFF"/>
          </w:tcPr>
          <w:p w14:paraId="659D4F77" w14:textId="3361699B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134" w:type="dxa"/>
            <w:shd w:val="clear" w:color="auto" w:fill="FFFFFF"/>
          </w:tcPr>
          <w:p w14:paraId="5EFE7660" w14:textId="3B1D2465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134" w:type="dxa"/>
            <w:shd w:val="clear" w:color="auto" w:fill="FFFFFF"/>
          </w:tcPr>
          <w:p w14:paraId="63101B29" w14:textId="6809FC4C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134" w:type="dxa"/>
            <w:shd w:val="clear" w:color="auto" w:fill="FFFFFF"/>
          </w:tcPr>
          <w:p w14:paraId="7BEEEF5F" w14:textId="6220E5FF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134" w:type="dxa"/>
            <w:shd w:val="clear" w:color="auto" w:fill="FFFFFF"/>
          </w:tcPr>
          <w:p w14:paraId="18621CE7" w14:textId="2324412E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57" w:type="dxa"/>
            <w:shd w:val="clear" w:color="auto" w:fill="FFFFFF"/>
          </w:tcPr>
          <w:p w14:paraId="06FB9A78" w14:textId="40E53782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</w:tr>
      <w:tr w:rsidR="00782F5E" w:rsidRPr="00CA4B96" w14:paraId="292CD865" w14:textId="77777777" w:rsidTr="00CF3E6D">
        <w:trPr>
          <w:cantSplit/>
          <w:trHeight w:val="1705"/>
          <w:jc w:val="center"/>
        </w:trPr>
        <w:tc>
          <w:tcPr>
            <w:tcW w:w="831" w:type="dxa"/>
            <w:shd w:val="clear" w:color="auto" w:fill="FFFFFF"/>
          </w:tcPr>
          <w:p w14:paraId="0B1E6A05" w14:textId="3F5BEEE7" w:rsidR="00782F5E" w:rsidRPr="00CA4B96" w:rsidRDefault="00832DC1" w:rsidP="00CA4B9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Мероприятие</w:t>
            </w:r>
          </w:p>
        </w:tc>
        <w:tc>
          <w:tcPr>
            <w:tcW w:w="1984" w:type="dxa"/>
            <w:shd w:val="clear" w:color="auto" w:fill="FFFFFF"/>
          </w:tcPr>
          <w:p w14:paraId="28D60122" w14:textId="77777777" w:rsidR="00782F5E" w:rsidRPr="00CA4B96" w:rsidRDefault="00782F5E" w:rsidP="00CA4B9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Размещение материалов по профилактике терроризма и экстремизма в средствах массовой информации</w:t>
            </w:r>
          </w:p>
        </w:tc>
        <w:tc>
          <w:tcPr>
            <w:tcW w:w="1418" w:type="dxa"/>
            <w:shd w:val="clear" w:color="auto" w:fill="FFFFFF"/>
          </w:tcPr>
          <w:p w14:paraId="34F63B7C" w14:textId="77777777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Отдел по делам ГО и ЧС</w:t>
            </w:r>
          </w:p>
        </w:tc>
        <w:tc>
          <w:tcPr>
            <w:tcW w:w="582" w:type="dxa"/>
            <w:shd w:val="clear" w:color="auto" w:fill="FFFFFF"/>
          </w:tcPr>
          <w:p w14:paraId="6554DE7C" w14:textId="77777777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FFFFFF"/>
          </w:tcPr>
          <w:p w14:paraId="03E81E1B" w14:textId="77777777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FFFFFF"/>
          </w:tcPr>
          <w:p w14:paraId="7AD7AA3A" w14:textId="77777777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FFFFFF"/>
          </w:tcPr>
          <w:p w14:paraId="3EAA6AA8" w14:textId="77777777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3" w:type="dxa"/>
            <w:shd w:val="clear" w:color="auto" w:fill="FFFFFF"/>
          </w:tcPr>
          <w:p w14:paraId="2ACA84FA" w14:textId="77777777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134" w:type="dxa"/>
            <w:shd w:val="clear" w:color="auto" w:fill="FFFFFF"/>
          </w:tcPr>
          <w:p w14:paraId="365C2B69" w14:textId="77777777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134" w:type="dxa"/>
            <w:shd w:val="clear" w:color="auto" w:fill="FFFFFF"/>
          </w:tcPr>
          <w:p w14:paraId="08FA24A7" w14:textId="77777777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134" w:type="dxa"/>
            <w:shd w:val="clear" w:color="auto" w:fill="FFFFFF"/>
          </w:tcPr>
          <w:p w14:paraId="7F5CD569" w14:textId="77777777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134" w:type="dxa"/>
            <w:shd w:val="clear" w:color="auto" w:fill="FFFFFF"/>
          </w:tcPr>
          <w:p w14:paraId="37C08801" w14:textId="77777777" w:rsidR="00782F5E" w:rsidRPr="00CA4B96" w:rsidRDefault="00782F5E" w:rsidP="00CA4B96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134" w:type="dxa"/>
            <w:shd w:val="clear" w:color="auto" w:fill="FFFFFF"/>
          </w:tcPr>
          <w:p w14:paraId="702E5817" w14:textId="190306BD" w:rsidR="00782F5E" w:rsidRPr="00CA4B96" w:rsidRDefault="00782F5E" w:rsidP="00CA4B96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57" w:type="dxa"/>
            <w:shd w:val="clear" w:color="auto" w:fill="FFFFFF"/>
          </w:tcPr>
          <w:p w14:paraId="27740692" w14:textId="24263796" w:rsidR="00782F5E" w:rsidRPr="00CA4B96" w:rsidRDefault="00782F5E" w:rsidP="00CA4B96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</w:tr>
      <w:tr w:rsidR="00782F5E" w:rsidRPr="00CA4B96" w14:paraId="04B92388" w14:textId="77777777" w:rsidTr="00CF3E6D">
        <w:trPr>
          <w:cantSplit/>
          <w:trHeight w:hRule="exact" w:val="2416"/>
          <w:jc w:val="center"/>
        </w:trPr>
        <w:tc>
          <w:tcPr>
            <w:tcW w:w="831" w:type="dxa"/>
            <w:shd w:val="clear" w:color="auto" w:fill="FFFFFF"/>
          </w:tcPr>
          <w:p w14:paraId="4217E036" w14:textId="44E8DB06" w:rsidR="00782F5E" w:rsidRPr="00CA4B96" w:rsidRDefault="00832DC1" w:rsidP="00CA4B9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lastRenderedPageBreak/>
              <w:t>Мероприятие</w:t>
            </w:r>
          </w:p>
        </w:tc>
        <w:tc>
          <w:tcPr>
            <w:tcW w:w="1984" w:type="dxa"/>
            <w:shd w:val="clear" w:color="auto" w:fill="FFFFFF"/>
          </w:tcPr>
          <w:p w14:paraId="290149E4" w14:textId="77777777" w:rsidR="00782F5E" w:rsidRPr="00CA4B96" w:rsidRDefault="00782F5E" w:rsidP="00CA4B96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</w:pPr>
            <w:r w:rsidRPr="00CA4B96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Проведение в общеобразовательных учреждениях классных часов о порядке и правилах поведения населения при угрозе возникновения террористических актов</w:t>
            </w:r>
          </w:p>
        </w:tc>
        <w:tc>
          <w:tcPr>
            <w:tcW w:w="1418" w:type="dxa"/>
            <w:shd w:val="clear" w:color="auto" w:fill="FFFFFF"/>
          </w:tcPr>
          <w:p w14:paraId="317C743D" w14:textId="77777777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Управление образования</w:t>
            </w:r>
          </w:p>
        </w:tc>
        <w:tc>
          <w:tcPr>
            <w:tcW w:w="582" w:type="dxa"/>
            <w:shd w:val="clear" w:color="auto" w:fill="FFFFFF"/>
          </w:tcPr>
          <w:p w14:paraId="0E841BC9" w14:textId="77777777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FFFFFF"/>
          </w:tcPr>
          <w:p w14:paraId="7D2A9667" w14:textId="77777777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FFFFFF"/>
          </w:tcPr>
          <w:p w14:paraId="65D8E9F2" w14:textId="77777777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FFFFFF"/>
          </w:tcPr>
          <w:p w14:paraId="4D93E4EB" w14:textId="77777777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3" w:type="dxa"/>
            <w:shd w:val="clear" w:color="auto" w:fill="FFFFFF"/>
          </w:tcPr>
          <w:p w14:paraId="3DC1FCD0" w14:textId="77777777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134" w:type="dxa"/>
            <w:shd w:val="clear" w:color="auto" w:fill="FFFFFF"/>
          </w:tcPr>
          <w:p w14:paraId="560C918D" w14:textId="77777777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134" w:type="dxa"/>
            <w:shd w:val="clear" w:color="auto" w:fill="FFFFFF"/>
          </w:tcPr>
          <w:p w14:paraId="3B38ADD5" w14:textId="77777777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134" w:type="dxa"/>
            <w:shd w:val="clear" w:color="auto" w:fill="FFFFFF"/>
          </w:tcPr>
          <w:p w14:paraId="08719588" w14:textId="77777777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134" w:type="dxa"/>
            <w:shd w:val="clear" w:color="auto" w:fill="FFFFFF"/>
          </w:tcPr>
          <w:p w14:paraId="103CEB7D" w14:textId="77777777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134" w:type="dxa"/>
            <w:shd w:val="clear" w:color="auto" w:fill="FFFFFF"/>
          </w:tcPr>
          <w:p w14:paraId="0C22CE1D" w14:textId="692F2E6F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57" w:type="dxa"/>
            <w:shd w:val="clear" w:color="auto" w:fill="FFFFFF"/>
          </w:tcPr>
          <w:p w14:paraId="08822B05" w14:textId="52155A53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</w:tr>
      <w:tr w:rsidR="00782F5E" w:rsidRPr="00CA4B96" w14:paraId="5094DFE7" w14:textId="77777777" w:rsidTr="00782F5E">
        <w:trPr>
          <w:cantSplit/>
          <w:trHeight w:hRule="exact" w:val="2852"/>
          <w:jc w:val="center"/>
        </w:trPr>
        <w:tc>
          <w:tcPr>
            <w:tcW w:w="831" w:type="dxa"/>
            <w:shd w:val="clear" w:color="auto" w:fill="FFFFFF"/>
          </w:tcPr>
          <w:p w14:paraId="4D94BB2C" w14:textId="34275D7B" w:rsidR="00782F5E" w:rsidRPr="00CA4B96" w:rsidRDefault="00832DC1" w:rsidP="00CA4B9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Мероприятие</w:t>
            </w:r>
          </w:p>
        </w:tc>
        <w:tc>
          <w:tcPr>
            <w:tcW w:w="1984" w:type="dxa"/>
            <w:shd w:val="clear" w:color="auto" w:fill="FFFFFF"/>
          </w:tcPr>
          <w:p w14:paraId="5DDD6B9D" w14:textId="77777777" w:rsidR="00782F5E" w:rsidRPr="00CA4B96" w:rsidRDefault="00782F5E" w:rsidP="00CA4B96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</w:pPr>
            <w:r w:rsidRPr="00CA4B96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Организация в образовательных учреждениях встреч родителей и детей с сотрудниками правоохранительных органов для проведения разъяснительных мероприятий по вопросам антитеррористической защищенности</w:t>
            </w:r>
          </w:p>
        </w:tc>
        <w:tc>
          <w:tcPr>
            <w:tcW w:w="1418" w:type="dxa"/>
            <w:shd w:val="clear" w:color="auto" w:fill="FFFFFF"/>
          </w:tcPr>
          <w:p w14:paraId="12763DB4" w14:textId="77777777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Управление образования</w:t>
            </w:r>
          </w:p>
        </w:tc>
        <w:tc>
          <w:tcPr>
            <w:tcW w:w="582" w:type="dxa"/>
            <w:shd w:val="clear" w:color="auto" w:fill="FFFFFF"/>
          </w:tcPr>
          <w:p w14:paraId="5D29E9CC" w14:textId="77777777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FFFFFF"/>
          </w:tcPr>
          <w:p w14:paraId="2BFB14EC" w14:textId="77777777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FFFFFF"/>
          </w:tcPr>
          <w:p w14:paraId="5A5E6518" w14:textId="77777777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FFFFFF"/>
          </w:tcPr>
          <w:p w14:paraId="72592EDF" w14:textId="77777777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3" w:type="dxa"/>
            <w:shd w:val="clear" w:color="auto" w:fill="FFFFFF"/>
          </w:tcPr>
          <w:p w14:paraId="62680317" w14:textId="77777777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134" w:type="dxa"/>
            <w:shd w:val="clear" w:color="auto" w:fill="FFFFFF"/>
          </w:tcPr>
          <w:p w14:paraId="4B4B80B7" w14:textId="77777777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134" w:type="dxa"/>
            <w:shd w:val="clear" w:color="auto" w:fill="FFFFFF"/>
          </w:tcPr>
          <w:p w14:paraId="2A95D3E2" w14:textId="77777777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134" w:type="dxa"/>
            <w:shd w:val="clear" w:color="auto" w:fill="FFFFFF"/>
          </w:tcPr>
          <w:p w14:paraId="50EE520D" w14:textId="77777777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134" w:type="dxa"/>
            <w:shd w:val="clear" w:color="auto" w:fill="FFFFFF"/>
          </w:tcPr>
          <w:p w14:paraId="6EAED3E0" w14:textId="77777777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134" w:type="dxa"/>
            <w:shd w:val="clear" w:color="auto" w:fill="FFFFFF"/>
          </w:tcPr>
          <w:p w14:paraId="440324CC" w14:textId="1837019D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57" w:type="dxa"/>
            <w:shd w:val="clear" w:color="auto" w:fill="FFFFFF"/>
          </w:tcPr>
          <w:p w14:paraId="61CEAB77" w14:textId="1145A740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</w:tr>
      <w:tr w:rsidR="00782F5E" w:rsidRPr="00CA4B96" w14:paraId="415E318E" w14:textId="77777777" w:rsidTr="00CF3E6D">
        <w:trPr>
          <w:cantSplit/>
          <w:trHeight w:hRule="exact" w:val="1140"/>
          <w:jc w:val="center"/>
        </w:trPr>
        <w:tc>
          <w:tcPr>
            <w:tcW w:w="831" w:type="dxa"/>
            <w:shd w:val="clear" w:color="auto" w:fill="FFFFFF"/>
          </w:tcPr>
          <w:p w14:paraId="7A5E7B6E" w14:textId="653A0B87" w:rsidR="00782F5E" w:rsidRPr="00CA4B96" w:rsidRDefault="00832DC1" w:rsidP="00CA4B9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lastRenderedPageBreak/>
              <w:t>Мероприятие</w:t>
            </w:r>
          </w:p>
        </w:tc>
        <w:tc>
          <w:tcPr>
            <w:tcW w:w="1984" w:type="dxa"/>
            <w:shd w:val="clear" w:color="auto" w:fill="FFFFFF"/>
          </w:tcPr>
          <w:p w14:paraId="15B214FD" w14:textId="77777777" w:rsidR="00782F5E" w:rsidRPr="00CA4B96" w:rsidRDefault="00782F5E" w:rsidP="00CA4B96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</w:pPr>
            <w:r w:rsidRPr="00CA4B96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Проведение уроков толерантности в образовательных учреждениях</w:t>
            </w:r>
          </w:p>
        </w:tc>
        <w:tc>
          <w:tcPr>
            <w:tcW w:w="1418" w:type="dxa"/>
            <w:shd w:val="clear" w:color="auto" w:fill="FFFFFF"/>
          </w:tcPr>
          <w:p w14:paraId="6BDBE248" w14:textId="77777777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Управление образования</w:t>
            </w:r>
          </w:p>
        </w:tc>
        <w:tc>
          <w:tcPr>
            <w:tcW w:w="582" w:type="dxa"/>
            <w:shd w:val="clear" w:color="auto" w:fill="FFFFFF"/>
          </w:tcPr>
          <w:p w14:paraId="6D84E315" w14:textId="77777777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FFFFFF"/>
          </w:tcPr>
          <w:p w14:paraId="1E089172" w14:textId="77777777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FFFFFF"/>
          </w:tcPr>
          <w:p w14:paraId="49C07CC8" w14:textId="77777777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FFFFFF"/>
          </w:tcPr>
          <w:p w14:paraId="787FF199" w14:textId="77777777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3" w:type="dxa"/>
            <w:shd w:val="clear" w:color="auto" w:fill="FFFFFF"/>
          </w:tcPr>
          <w:p w14:paraId="5F647ED4" w14:textId="77777777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134" w:type="dxa"/>
            <w:shd w:val="clear" w:color="auto" w:fill="FFFFFF"/>
          </w:tcPr>
          <w:p w14:paraId="2D627BC9" w14:textId="77777777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134" w:type="dxa"/>
            <w:shd w:val="clear" w:color="auto" w:fill="FFFFFF"/>
          </w:tcPr>
          <w:p w14:paraId="36338FA8" w14:textId="77777777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134" w:type="dxa"/>
            <w:shd w:val="clear" w:color="auto" w:fill="FFFFFF"/>
          </w:tcPr>
          <w:p w14:paraId="731AFE5D" w14:textId="77777777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134" w:type="dxa"/>
            <w:shd w:val="clear" w:color="auto" w:fill="FFFFFF"/>
          </w:tcPr>
          <w:p w14:paraId="0C4652B9" w14:textId="77777777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134" w:type="dxa"/>
            <w:shd w:val="clear" w:color="auto" w:fill="FFFFFF"/>
          </w:tcPr>
          <w:p w14:paraId="00E03A35" w14:textId="382DF31B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57" w:type="dxa"/>
            <w:shd w:val="clear" w:color="auto" w:fill="FFFFFF"/>
          </w:tcPr>
          <w:p w14:paraId="6D9D29EC" w14:textId="55D416C4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</w:tr>
      <w:tr w:rsidR="00782F5E" w:rsidRPr="00CA4B96" w14:paraId="35D4A459" w14:textId="77777777" w:rsidTr="00CF3E6D">
        <w:trPr>
          <w:cantSplit/>
          <w:trHeight w:hRule="exact" w:val="2094"/>
          <w:jc w:val="center"/>
        </w:trPr>
        <w:tc>
          <w:tcPr>
            <w:tcW w:w="831" w:type="dxa"/>
            <w:shd w:val="clear" w:color="auto" w:fill="FFFFFF"/>
          </w:tcPr>
          <w:p w14:paraId="2A4E4AF4" w14:textId="7ED91DB2" w:rsidR="00782F5E" w:rsidRPr="00CA4B96" w:rsidRDefault="00832DC1" w:rsidP="00CA4B9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Мероприятие</w:t>
            </w:r>
          </w:p>
        </w:tc>
        <w:tc>
          <w:tcPr>
            <w:tcW w:w="1984" w:type="dxa"/>
            <w:shd w:val="clear" w:color="auto" w:fill="FFFFFF"/>
          </w:tcPr>
          <w:p w14:paraId="189E2F7C" w14:textId="2958CAB2" w:rsidR="00782F5E" w:rsidRPr="00CA4B96" w:rsidRDefault="00782F5E" w:rsidP="0067065C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</w:pPr>
            <w:r w:rsidRPr="003C086E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Проведение тематических мероприятий для детей и молодёжи</w:t>
            </w:r>
          </w:p>
        </w:tc>
        <w:tc>
          <w:tcPr>
            <w:tcW w:w="1418" w:type="dxa"/>
            <w:shd w:val="clear" w:color="auto" w:fill="FFFFFF"/>
          </w:tcPr>
          <w:p w14:paraId="07906E69" w14:textId="5EB3716F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Управление культуры</w:t>
            </w:r>
          </w:p>
        </w:tc>
        <w:tc>
          <w:tcPr>
            <w:tcW w:w="582" w:type="dxa"/>
            <w:shd w:val="clear" w:color="auto" w:fill="FFFFFF"/>
          </w:tcPr>
          <w:p w14:paraId="4AE854C3" w14:textId="25139E38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567" w:type="dxa"/>
            <w:shd w:val="clear" w:color="auto" w:fill="FFFFFF"/>
          </w:tcPr>
          <w:p w14:paraId="4E089388" w14:textId="7CA99D96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992" w:type="dxa"/>
            <w:shd w:val="clear" w:color="auto" w:fill="FFFFFF"/>
          </w:tcPr>
          <w:p w14:paraId="3A10A851" w14:textId="120F7C21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425" w:type="dxa"/>
            <w:shd w:val="clear" w:color="auto" w:fill="FFFFFF"/>
          </w:tcPr>
          <w:p w14:paraId="2C15F216" w14:textId="7719C28B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х</w:t>
            </w:r>
          </w:p>
        </w:tc>
        <w:tc>
          <w:tcPr>
            <w:tcW w:w="1153" w:type="dxa"/>
            <w:shd w:val="clear" w:color="auto" w:fill="FFFFFF"/>
          </w:tcPr>
          <w:p w14:paraId="60F4F47B" w14:textId="3249566B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134" w:type="dxa"/>
            <w:shd w:val="clear" w:color="auto" w:fill="FFFFFF"/>
          </w:tcPr>
          <w:p w14:paraId="3053FF42" w14:textId="42850D87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134" w:type="dxa"/>
            <w:shd w:val="clear" w:color="auto" w:fill="FFFFFF"/>
          </w:tcPr>
          <w:p w14:paraId="21744206" w14:textId="0564D8E6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134" w:type="dxa"/>
            <w:shd w:val="clear" w:color="auto" w:fill="FFFFFF"/>
          </w:tcPr>
          <w:p w14:paraId="041598C1" w14:textId="08E1B5C4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134" w:type="dxa"/>
            <w:shd w:val="clear" w:color="auto" w:fill="FFFFFF"/>
          </w:tcPr>
          <w:p w14:paraId="1E217DC9" w14:textId="77777777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134" w:type="dxa"/>
            <w:shd w:val="clear" w:color="auto" w:fill="FFFFFF"/>
          </w:tcPr>
          <w:p w14:paraId="05E35859" w14:textId="447A53BD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57" w:type="dxa"/>
            <w:shd w:val="clear" w:color="auto" w:fill="FFFFFF"/>
          </w:tcPr>
          <w:p w14:paraId="4B91DCE9" w14:textId="23EB6123" w:rsidR="00782F5E" w:rsidRPr="00CA4B96" w:rsidRDefault="00782F5E" w:rsidP="00CA4B96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</w:tr>
    </w:tbl>
    <w:p w14:paraId="4C1DB304" w14:textId="77777777" w:rsidR="00CA4B96" w:rsidRDefault="00CA4B96" w:rsidP="00CA4B96">
      <w:pPr>
        <w:suppressAutoHyphens w:val="0"/>
        <w:rPr>
          <w:rFonts w:ascii="Times New Roman" w:hAnsi="Times New Roman" w:cs="Times New Roman"/>
          <w:b/>
          <w:sz w:val="28"/>
          <w:lang w:eastAsia="en-US"/>
        </w:rPr>
      </w:pPr>
    </w:p>
    <w:p w14:paraId="11C66523" w14:textId="77777777" w:rsidR="006A5282" w:rsidRDefault="006A5282" w:rsidP="00CA4B96">
      <w:pPr>
        <w:suppressAutoHyphens w:val="0"/>
        <w:rPr>
          <w:rFonts w:ascii="Times New Roman" w:hAnsi="Times New Roman" w:cs="Times New Roman"/>
          <w:b/>
          <w:sz w:val="28"/>
          <w:lang w:eastAsia="en-US"/>
        </w:rPr>
      </w:pPr>
    </w:p>
    <w:p w14:paraId="0322982E" w14:textId="77777777" w:rsidR="006A5282" w:rsidRDefault="006A5282" w:rsidP="00CA4B96">
      <w:pPr>
        <w:suppressAutoHyphens w:val="0"/>
        <w:rPr>
          <w:rFonts w:ascii="Times New Roman" w:hAnsi="Times New Roman" w:cs="Times New Roman"/>
          <w:b/>
          <w:sz w:val="28"/>
          <w:lang w:eastAsia="en-US"/>
        </w:rPr>
      </w:pPr>
    </w:p>
    <w:p w14:paraId="6134D37B" w14:textId="77777777" w:rsidR="006A5282" w:rsidRDefault="006A5282" w:rsidP="00CA4B96">
      <w:pPr>
        <w:suppressAutoHyphens w:val="0"/>
        <w:rPr>
          <w:rFonts w:ascii="Times New Roman" w:hAnsi="Times New Roman" w:cs="Times New Roman"/>
          <w:b/>
          <w:sz w:val="28"/>
          <w:lang w:eastAsia="en-US"/>
        </w:rPr>
      </w:pPr>
    </w:p>
    <w:p w14:paraId="42A20D6C" w14:textId="77777777" w:rsidR="006A5282" w:rsidRDefault="006A5282" w:rsidP="00CA4B96">
      <w:pPr>
        <w:suppressAutoHyphens w:val="0"/>
        <w:rPr>
          <w:rFonts w:ascii="Times New Roman" w:hAnsi="Times New Roman" w:cs="Times New Roman"/>
          <w:b/>
          <w:sz w:val="28"/>
          <w:lang w:eastAsia="en-US"/>
        </w:rPr>
      </w:pPr>
    </w:p>
    <w:p w14:paraId="2A697D24" w14:textId="41BBCA38" w:rsidR="00CA4B96" w:rsidRPr="00CA4B96" w:rsidRDefault="00CA4B96" w:rsidP="00CA4B96">
      <w:pPr>
        <w:suppressAutoHyphens w:val="0"/>
        <w:spacing w:after="0" w:line="240" w:lineRule="auto"/>
        <w:jc w:val="right"/>
        <w:rPr>
          <w:rFonts w:ascii="Times New Roman" w:hAnsi="Times New Roman" w:cs="Times New Roman"/>
          <w:spacing w:val="10"/>
          <w:shd w:val="clear" w:color="auto" w:fill="FFFFFF"/>
          <w:lang w:eastAsia="ru-RU"/>
        </w:rPr>
      </w:pPr>
      <w:r w:rsidRPr="00CA4B96">
        <w:rPr>
          <w:rFonts w:ascii="Times New Roman" w:hAnsi="Times New Roman" w:cs="Times New Roman"/>
          <w:spacing w:val="10"/>
          <w:shd w:val="clear" w:color="auto" w:fill="FFFFFF"/>
          <w:lang w:eastAsia="ru-RU"/>
        </w:rPr>
        <w:lastRenderedPageBreak/>
        <w:t xml:space="preserve">ПРИЛОЖЕНИЕ № 6 </w:t>
      </w:r>
    </w:p>
    <w:p w14:paraId="3ADB9FBA" w14:textId="77777777" w:rsidR="006A5282" w:rsidRDefault="00CA4B96" w:rsidP="00CA4B96">
      <w:pPr>
        <w:suppressAutoHyphens w:val="0"/>
        <w:spacing w:after="0" w:line="240" w:lineRule="auto"/>
        <w:jc w:val="right"/>
        <w:rPr>
          <w:rFonts w:ascii="Times New Roman" w:hAnsi="Times New Roman" w:cs="Times New Roman"/>
          <w:lang w:eastAsia="en-US"/>
        </w:rPr>
      </w:pPr>
      <w:r w:rsidRPr="00CA4B96">
        <w:rPr>
          <w:rFonts w:ascii="Times New Roman" w:hAnsi="Times New Roman" w:cs="Times New Roman"/>
          <w:lang w:eastAsia="en-US"/>
        </w:rPr>
        <w:t xml:space="preserve">к </w:t>
      </w:r>
      <w:r w:rsidRPr="00CA4B96">
        <w:rPr>
          <w:rFonts w:ascii="Times New Roman" w:hAnsi="Times New Roman" w:cs="Times New Roman"/>
          <w:spacing w:val="10"/>
          <w:shd w:val="clear" w:color="auto" w:fill="FFFFFF"/>
          <w:lang w:eastAsia="en-US"/>
        </w:rPr>
        <w:t>муниципаль</w:t>
      </w:r>
      <w:r w:rsidRPr="00CA4B96">
        <w:rPr>
          <w:rFonts w:ascii="Times New Roman" w:hAnsi="Times New Roman" w:cs="Times New Roman"/>
          <w:lang w:eastAsia="en-US"/>
        </w:rPr>
        <w:t xml:space="preserve">ной программе </w:t>
      </w:r>
    </w:p>
    <w:p w14:paraId="2BF29C01" w14:textId="168B69C1" w:rsidR="00CA4B96" w:rsidRPr="00CA4B96" w:rsidRDefault="00CA4B96" w:rsidP="00CA4B96">
      <w:pPr>
        <w:suppressAutoHyphens w:val="0"/>
        <w:spacing w:after="0" w:line="240" w:lineRule="auto"/>
        <w:jc w:val="right"/>
        <w:rPr>
          <w:rFonts w:ascii="Times New Roman" w:hAnsi="Times New Roman" w:cs="Times New Roman"/>
          <w:lang w:eastAsia="en-US"/>
        </w:rPr>
      </w:pPr>
      <w:proofErr w:type="spellStart"/>
      <w:r w:rsidRPr="00CA4B96">
        <w:rPr>
          <w:rFonts w:ascii="Times New Roman" w:hAnsi="Times New Roman" w:cs="Times New Roman"/>
          <w:spacing w:val="10"/>
          <w:shd w:val="clear" w:color="auto" w:fill="FFFFFF"/>
          <w:lang w:eastAsia="en-US"/>
        </w:rPr>
        <w:t>Тимского</w:t>
      </w:r>
      <w:proofErr w:type="spellEnd"/>
      <w:r w:rsidRPr="00CA4B96">
        <w:rPr>
          <w:rFonts w:ascii="Times New Roman" w:hAnsi="Times New Roman" w:cs="Times New Roman"/>
          <w:spacing w:val="10"/>
          <w:shd w:val="clear" w:color="auto" w:fill="FFFFFF"/>
          <w:lang w:eastAsia="en-US"/>
        </w:rPr>
        <w:t xml:space="preserve"> района </w:t>
      </w:r>
      <w:r w:rsidRPr="00CA4B96">
        <w:rPr>
          <w:rFonts w:ascii="Times New Roman" w:hAnsi="Times New Roman" w:cs="Times New Roman"/>
          <w:lang w:eastAsia="en-US"/>
        </w:rPr>
        <w:t xml:space="preserve"> Курской области</w:t>
      </w:r>
    </w:p>
    <w:p w14:paraId="7D64DA04" w14:textId="77777777" w:rsidR="006A5282" w:rsidRDefault="00CA4B96" w:rsidP="00CA4B96">
      <w:pPr>
        <w:suppressAutoHyphens w:val="0"/>
        <w:spacing w:after="0" w:line="240" w:lineRule="auto"/>
        <w:jc w:val="right"/>
        <w:rPr>
          <w:rFonts w:ascii="Times New Roman" w:hAnsi="Times New Roman" w:cs="Times New Roman"/>
          <w:lang w:eastAsia="en-US"/>
        </w:rPr>
      </w:pPr>
      <w:r w:rsidRPr="00CA4B96">
        <w:rPr>
          <w:rFonts w:ascii="Times New Roman" w:hAnsi="Times New Roman" w:cs="Times New Roman"/>
          <w:lang w:eastAsia="en-US"/>
        </w:rPr>
        <w:t>«</w:t>
      </w:r>
      <w:r w:rsidR="00807225">
        <w:rPr>
          <w:rFonts w:ascii="Times New Roman" w:hAnsi="Times New Roman" w:cs="Times New Roman"/>
          <w:lang w:eastAsia="en-US"/>
        </w:rPr>
        <w:t>Профилактика терроризма и экстремизма на территории</w:t>
      </w:r>
    </w:p>
    <w:p w14:paraId="0169AF2B" w14:textId="77777777" w:rsidR="006A5282" w:rsidRDefault="00807225" w:rsidP="00CA4B96">
      <w:pPr>
        <w:suppressAutoHyphens w:val="0"/>
        <w:spacing w:after="0" w:line="240" w:lineRule="auto"/>
        <w:jc w:val="right"/>
        <w:rPr>
          <w:rFonts w:ascii="Times New Roman" w:hAnsi="Times New Roman" w:cs="Times New Roman"/>
          <w:lang w:eastAsia="en-US"/>
        </w:rPr>
      </w:pPr>
      <w:r>
        <w:rPr>
          <w:rFonts w:ascii="Times New Roman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hAnsi="Times New Roman" w:cs="Times New Roman"/>
          <w:lang w:eastAsia="en-US"/>
        </w:rPr>
        <w:t>Тимского</w:t>
      </w:r>
      <w:proofErr w:type="spellEnd"/>
      <w:r>
        <w:rPr>
          <w:rFonts w:ascii="Times New Roman" w:hAnsi="Times New Roman" w:cs="Times New Roman"/>
          <w:lang w:eastAsia="en-US"/>
        </w:rPr>
        <w:t xml:space="preserve"> района Курской области</w:t>
      </w:r>
      <w:r w:rsidR="00CA4B96" w:rsidRPr="00CA4B96">
        <w:rPr>
          <w:rFonts w:ascii="Times New Roman" w:hAnsi="Times New Roman" w:cs="Times New Roman"/>
          <w:lang w:eastAsia="en-US"/>
        </w:rPr>
        <w:t>»</w:t>
      </w:r>
    </w:p>
    <w:p w14:paraId="1557A89C" w14:textId="4E71A48A" w:rsidR="00CA4B96" w:rsidRPr="00CA4B96" w:rsidRDefault="00CA4B96" w:rsidP="00CA4B96">
      <w:pPr>
        <w:suppressAutoHyphens w:val="0"/>
        <w:spacing w:after="0" w:line="240" w:lineRule="auto"/>
        <w:jc w:val="right"/>
        <w:rPr>
          <w:rFonts w:ascii="Times New Roman" w:hAnsi="Times New Roman" w:cs="Times New Roman"/>
          <w:lang w:eastAsia="en-US"/>
        </w:rPr>
      </w:pPr>
      <w:r w:rsidRPr="00CA4B96">
        <w:rPr>
          <w:rFonts w:ascii="Times New Roman" w:hAnsi="Times New Roman" w:cs="Times New Roman"/>
          <w:lang w:eastAsia="en-US"/>
        </w:rPr>
        <w:t xml:space="preserve"> </w:t>
      </w:r>
    </w:p>
    <w:p w14:paraId="5EEC1EC5" w14:textId="56A53348" w:rsidR="00CA4B96" w:rsidRDefault="00CA4B96" w:rsidP="00CA4B96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lang w:eastAsia="en-US"/>
        </w:rPr>
      </w:pPr>
      <w:r w:rsidRPr="00CA4B96">
        <w:rPr>
          <w:rFonts w:ascii="Times New Roman" w:hAnsi="Times New Roman" w:cs="Times New Roman"/>
          <w:b/>
          <w:lang w:eastAsia="en-US"/>
        </w:rPr>
        <w:t>Ресурсное обеспечение и прогнозная (справочная) оценка расходов бюджета муниципального района «</w:t>
      </w:r>
      <w:proofErr w:type="spellStart"/>
      <w:r w:rsidRPr="00CA4B96">
        <w:rPr>
          <w:rFonts w:ascii="Times New Roman" w:hAnsi="Times New Roman" w:cs="Times New Roman"/>
          <w:b/>
          <w:lang w:eastAsia="en-US"/>
        </w:rPr>
        <w:t>Тимский</w:t>
      </w:r>
      <w:proofErr w:type="spellEnd"/>
      <w:r w:rsidRPr="00CA4B96">
        <w:rPr>
          <w:rFonts w:ascii="Times New Roman" w:hAnsi="Times New Roman" w:cs="Times New Roman"/>
          <w:b/>
          <w:lang w:eastAsia="en-US"/>
        </w:rPr>
        <w:t xml:space="preserve"> район» Курской области, бюджетов государственных внебюджетных фондов и внебюджетных источников на реализацию целей муниципальной программы Тимского района Курской области «</w:t>
      </w:r>
      <w:r w:rsidR="00807225">
        <w:rPr>
          <w:rFonts w:ascii="Times New Roman" w:hAnsi="Times New Roman" w:cs="Times New Roman"/>
          <w:b/>
          <w:lang w:eastAsia="en-US"/>
        </w:rPr>
        <w:t xml:space="preserve">Профилактика терроризма и экстремизма на территории </w:t>
      </w:r>
      <w:proofErr w:type="spellStart"/>
      <w:r w:rsidR="00807225">
        <w:rPr>
          <w:rFonts w:ascii="Times New Roman" w:hAnsi="Times New Roman" w:cs="Times New Roman"/>
          <w:b/>
          <w:lang w:eastAsia="en-US"/>
        </w:rPr>
        <w:t>Тимского</w:t>
      </w:r>
      <w:proofErr w:type="spellEnd"/>
      <w:r w:rsidR="00807225">
        <w:rPr>
          <w:rFonts w:ascii="Times New Roman" w:hAnsi="Times New Roman" w:cs="Times New Roman"/>
          <w:b/>
          <w:lang w:eastAsia="en-US"/>
        </w:rPr>
        <w:t xml:space="preserve"> района Курской области</w:t>
      </w:r>
      <w:r w:rsidRPr="00CA4B96">
        <w:rPr>
          <w:rFonts w:ascii="Times New Roman" w:hAnsi="Times New Roman" w:cs="Times New Roman"/>
          <w:b/>
          <w:lang w:eastAsia="en-US"/>
        </w:rPr>
        <w:t>»</w:t>
      </w:r>
    </w:p>
    <w:p w14:paraId="78C22A82" w14:textId="77777777" w:rsidR="006A5282" w:rsidRPr="00CA4B96" w:rsidRDefault="006A5282" w:rsidP="00CA4B96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lang w:eastAsia="en-US"/>
        </w:rPr>
      </w:pPr>
    </w:p>
    <w:tbl>
      <w:tblPr>
        <w:tblW w:w="14370" w:type="dxa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1"/>
        <w:gridCol w:w="1972"/>
        <w:gridCol w:w="1835"/>
        <w:gridCol w:w="848"/>
        <w:gridCol w:w="1028"/>
        <w:gridCol w:w="1276"/>
        <w:gridCol w:w="1276"/>
        <w:gridCol w:w="1276"/>
        <w:gridCol w:w="1279"/>
        <w:gridCol w:w="1279"/>
        <w:gridCol w:w="1280"/>
      </w:tblGrid>
      <w:tr w:rsidR="00CA4B96" w:rsidRPr="00CA4B96" w14:paraId="506FF1C8" w14:textId="77777777" w:rsidTr="00F81A1E">
        <w:trPr>
          <w:trHeight w:hRule="exact" w:val="394"/>
          <w:tblHeader/>
          <w:jc w:val="center"/>
        </w:trPr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654AF4" w14:textId="77777777" w:rsidR="00CA4B96" w:rsidRPr="00CA4B96" w:rsidRDefault="00CA4B96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Статус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F92EE1" w14:textId="77777777" w:rsidR="00CA4B96" w:rsidRPr="00CA4B96" w:rsidRDefault="00CA4B96" w:rsidP="00CA4B96">
            <w:pPr>
              <w:suppressAutoHyphens w:val="0"/>
              <w:spacing w:after="12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14:paraId="15886F71" w14:textId="77777777" w:rsidR="00CA4B96" w:rsidRPr="00CA4B96" w:rsidRDefault="00CA4B96" w:rsidP="00CA4B96">
            <w:pPr>
              <w:shd w:val="clear" w:color="auto" w:fill="FFFFFF"/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Источники ресурсного обеспечения</w:t>
            </w:r>
          </w:p>
        </w:tc>
        <w:tc>
          <w:tcPr>
            <w:tcW w:w="954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E2805B6" w14:textId="77777777" w:rsidR="00CA4B96" w:rsidRPr="00CA4B96" w:rsidRDefault="00CA4B96" w:rsidP="00CA4B96">
            <w:pPr>
              <w:suppressAutoHyphens w:val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Оценка расходов (тыс. рублей)</w:t>
            </w:r>
          </w:p>
        </w:tc>
      </w:tr>
      <w:tr w:rsidR="00CA4B96" w:rsidRPr="00CA4B96" w14:paraId="1DFC4BC3" w14:textId="77777777" w:rsidTr="00F81A1E">
        <w:trPr>
          <w:trHeight w:hRule="exact" w:val="682"/>
          <w:tblHeader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9B5740" w14:textId="77777777" w:rsidR="00CA4B96" w:rsidRPr="00CA4B96" w:rsidRDefault="00CA4B96" w:rsidP="00CA4B96">
            <w:pPr>
              <w:suppressAutoHyphens w:val="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6F2B08" w14:textId="77777777" w:rsidR="00CA4B96" w:rsidRPr="00CA4B96" w:rsidRDefault="00CA4B96" w:rsidP="00CA4B96">
            <w:pPr>
              <w:suppressAutoHyphens w:val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14:paraId="16D2CA9E" w14:textId="77777777" w:rsidR="00CA4B96" w:rsidRPr="00CA4B96" w:rsidRDefault="00CA4B96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14:paraId="2FB3DADA" w14:textId="77777777" w:rsidR="00CA4B96" w:rsidRPr="00CA4B96" w:rsidRDefault="00CA4B96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Всего</w:t>
            </w:r>
          </w:p>
        </w:tc>
        <w:tc>
          <w:tcPr>
            <w:tcW w:w="869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1DFB3AA" w14:textId="77777777" w:rsidR="00CA4B96" w:rsidRPr="00CA4B96" w:rsidRDefault="00CA4B96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в том числе по годам:</w:t>
            </w:r>
          </w:p>
        </w:tc>
      </w:tr>
      <w:tr w:rsidR="00CF3E6D" w:rsidRPr="00CA4B96" w14:paraId="0612F820" w14:textId="77777777" w:rsidTr="00F95DD1">
        <w:trPr>
          <w:trHeight w:hRule="exact" w:val="648"/>
          <w:tblHeader/>
          <w:jc w:val="center"/>
        </w:trPr>
        <w:tc>
          <w:tcPr>
            <w:tcW w:w="102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2F34ADC" w14:textId="77777777" w:rsidR="00CF3E6D" w:rsidRPr="00CA4B96" w:rsidRDefault="00CF3E6D" w:rsidP="00CA4B96">
            <w:pPr>
              <w:suppressAutoHyphens w:val="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8BBDA6" w14:textId="77777777" w:rsidR="00CF3E6D" w:rsidRPr="00CA4B96" w:rsidRDefault="00CF3E6D" w:rsidP="00CA4B96">
            <w:pPr>
              <w:suppressAutoHyphens w:val="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DF78084" w14:textId="77777777" w:rsidR="00CF3E6D" w:rsidRPr="00CA4B96" w:rsidRDefault="00CF3E6D" w:rsidP="00CA4B96">
            <w:pPr>
              <w:suppressAutoHyphens w:val="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B0A217D" w14:textId="77777777" w:rsidR="00CF3E6D" w:rsidRPr="00CA4B96" w:rsidRDefault="00CF3E6D" w:rsidP="00CA4B96">
            <w:pPr>
              <w:suppressAutoHyphens w:val="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EB3BAEF" w14:textId="08C50A02" w:rsidR="00CF3E6D" w:rsidRPr="00CA4B96" w:rsidRDefault="00CF3E6D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20</w:t>
            </w:r>
            <w:r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2</w:t>
            </w:r>
            <w:r w:rsidRPr="00CA4B96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0174CD9" w14:textId="2EECEAAA" w:rsidR="00CF3E6D" w:rsidRPr="00CA4B96" w:rsidRDefault="00CF3E6D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20</w:t>
            </w:r>
            <w:r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2</w:t>
            </w:r>
            <w:r w:rsidRPr="00CA4B96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8EBFB7E" w14:textId="7FC2D944" w:rsidR="00CF3E6D" w:rsidRPr="00CA4B96" w:rsidRDefault="00CF3E6D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20</w:t>
            </w:r>
            <w:r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2</w:t>
            </w:r>
            <w:r w:rsidRPr="00CA4B96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01C08BD" w14:textId="76015A9C" w:rsidR="00CF3E6D" w:rsidRPr="00CA4B96" w:rsidRDefault="00CF3E6D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20</w:t>
            </w:r>
            <w:r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2</w:t>
            </w:r>
            <w:r w:rsidRPr="00CA4B96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0739FA4" w14:textId="77777777" w:rsidR="00CF3E6D" w:rsidRPr="00CA4B96" w:rsidRDefault="00CF3E6D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20</w:t>
            </w:r>
            <w:r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2</w:t>
            </w:r>
            <w:r w:rsidRPr="00CA4B96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EC01752" w14:textId="7A4B55DD" w:rsidR="00CF3E6D" w:rsidRPr="00CA4B96" w:rsidRDefault="00CF3E6D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2030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E1350E3" w14:textId="3729FE84" w:rsidR="00CF3E6D" w:rsidRPr="00CA4B96" w:rsidRDefault="00CF3E6D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2031</w:t>
            </w:r>
          </w:p>
        </w:tc>
      </w:tr>
      <w:tr w:rsidR="00CF3E6D" w:rsidRPr="00CA4B96" w14:paraId="483C00E4" w14:textId="77777777" w:rsidTr="00F95DD1">
        <w:trPr>
          <w:trHeight w:hRule="exact" w:val="269"/>
          <w:jc w:val="center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0C58711" w14:textId="77777777" w:rsidR="00CF3E6D" w:rsidRPr="00CA4B96" w:rsidRDefault="00CF3E6D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1</w:t>
            </w:r>
          </w:p>
        </w:tc>
        <w:tc>
          <w:tcPr>
            <w:tcW w:w="1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4DB6DCB" w14:textId="77777777" w:rsidR="00CF3E6D" w:rsidRPr="00CA4B96" w:rsidRDefault="00CF3E6D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2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10FDDB1" w14:textId="77777777" w:rsidR="00CF3E6D" w:rsidRPr="00CA4B96" w:rsidRDefault="00CF3E6D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л</w:t>
            </w:r>
          </w:p>
          <w:p w14:paraId="58B873B7" w14:textId="77777777" w:rsidR="00CF3E6D" w:rsidRPr="00CA4B96" w:rsidRDefault="00CF3E6D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val="en-US" w:eastAsia="ru-RU"/>
              </w:rPr>
              <w:t>J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73C17F6" w14:textId="77777777" w:rsidR="00CF3E6D" w:rsidRPr="00CA4B96" w:rsidRDefault="00CF3E6D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4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7700D90" w14:textId="77777777" w:rsidR="00CF3E6D" w:rsidRPr="00CA4B96" w:rsidRDefault="00CF3E6D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0C514F2" w14:textId="77777777" w:rsidR="00CF3E6D" w:rsidRPr="00CA4B96" w:rsidRDefault="00CF3E6D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3C15444" w14:textId="77777777" w:rsidR="00CF3E6D" w:rsidRPr="00CA4B96" w:rsidRDefault="00CF3E6D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ACA9211" w14:textId="77777777" w:rsidR="00CF3E6D" w:rsidRPr="00CA4B96" w:rsidRDefault="00CF3E6D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8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324F42" w14:textId="77777777" w:rsidR="00CF3E6D" w:rsidRPr="00CA4B96" w:rsidRDefault="00CF3E6D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9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176DF8" w14:textId="5DE29883" w:rsidR="00CF3E6D" w:rsidRPr="00CA4B96" w:rsidRDefault="00CF3E6D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14E256" w14:textId="5901B620" w:rsidR="00CF3E6D" w:rsidRPr="00CA4B96" w:rsidRDefault="00CF3E6D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</w:tr>
      <w:tr w:rsidR="00C25DE7" w:rsidRPr="00CA4B96" w14:paraId="1DAC7A25" w14:textId="77777777" w:rsidTr="00097F49">
        <w:trPr>
          <w:trHeight w:hRule="exact" w:val="269"/>
          <w:jc w:val="center"/>
        </w:trPr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14:paraId="7A3ED2FC" w14:textId="684773B1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</w:pPr>
            <w:r w:rsidRPr="00CA4B96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Муниципальная программа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</w:tcPr>
          <w:p w14:paraId="182E4411" w14:textId="77777777" w:rsidR="00C25DE7" w:rsidRPr="00CA4B96" w:rsidRDefault="00C25DE7" w:rsidP="00097F49">
            <w:pPr>
              <w:suppressAutoHyphens w:val="0"/>
              <w:ind w:right="104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 xml:space="preserve">Профилактика терроризма и экстремизма на территории </w:t>
            </w:r>
            <w:proofErr w:type="spellStart"/>
            <w:r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Тимского</w:t>
            </w:r>
            <w:proofErr w:type="spellEnd"/>
            <w:r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 xml:space="preserve"> района Курской области</w:t>
            </w:r>
            <w:r w:rsidRPr="00CA4B96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 xml:space="preserve"> </w:t>
            </w:r>
          </w:p>
          <w:p w14:paraId="5730FC24" w14:textId="77777777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D45CED1" w14:textId="28C450A7" w:rsidR="00C25DE7" w:rsidRPr="00CA4B96" w:rsidRDefault="00C25DE7" w:rsidP="00360FBF">
            <w:pPr>
              <w:suppressAutoHyphens w:val="0"/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A1BE451" w14:textId="1A45F505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0,000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B12E0B4" w14:textId="08D58215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E4314BD" w14:textId="01EC1B20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E7F44BE" w14:textId="59D956A4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37CFBB3" w14:textId="01DDBE61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D0D13A" w14:textId="32DD4FD4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F777AF" w14:textId="6F4C4185" w:rsidR="00C25DE7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B757B5" w14:textId="5B7A836D" w:rsidR="00C25DE7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</w:tr>
      <w:tr w:rsidR="00C25DE7" w:rsidRPr="00CA4B96" w14:paraId="6AEE57D1" w14:textId="77777777" w:rsidTr="00097F49">
        <w:trPr>
          <w:trHeight w:hRule="exact" w:val="269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14:paraId="6C38B203" w14:textId="77777777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</w:pPr>
          </w:p>
        </w:tc>
        <w:tc>
          <w:tcPr>
            <w:tcW w:w="1972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14:paraId="561213C6" w14:textId="77777777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E8D8858" w14:textId="0E56E4D2" w:rsidR="00C25DE7" w:rsidRPr="00CA4B96" w:rsidRDefault="00C25DE7" w:rsidP="00360FBF">
            <w:pPr>
              <w:suppressAutoHyphens w:val="0"/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6B463A5" w14:textId="2127689C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0,000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15F9C51" w14:textId="7FE4EA75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BFC8E11" w14:textId="0C03846A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2E2F652" w14:textId="7DFB9E5C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81080F4" w14:textId="38F7370B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2FF052" w14:textId="7F077224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237846" w14:textId="5BB2C46A" w:rsidR="00C25DE7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C9B9EC" w14:textId="742601BA" w:rsidR="00C25DE7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</w:tr>
      <w:tr w:rsidR="00C25DE7" w:rsidRPr="00CA4B96" w14:paraId="34B539BF" w14:textId="77777777" w:rsidTr="00097F49">
        <w:trPr>
          <w:trHeight w:hRule="exact" w:val="269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14:paraId="03B3EC05" w14:textId="77777777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</w:pPr>
          </w:p>
        </w:tc>
        <w:tc>
          <w:tcPr>
            <w:tcW w:w="1972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14:paraId="28723118" w14:textId="77777777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FD21ED0" w14:textId="36951113" w:rsidR="00C25DE7" w:rsidRPr="00CA4B96" w:rsidRDefault="00C25DE7" w:rsidP="00360FBF">
            <w:pPr>
              <w:suppressAutoHyphens w:val="0"/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AF4FB22" w14:textId="03D496B1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0,000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35344EF" w14:textId="0DA5A666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C8848C9" w14:textId="26ED3CF8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35D1732" w14:textId="7648CC7C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54F9A47" w14:textId="61D99B71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DE69B7" w14:textId="742D3B8E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8A55BE" w14:textId="065299F2" w:rsidR="00C25DE7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081FB5" w14:textId="29E886FF" w:rsidR="00C25DE7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</w:tr>
      <w:tr w:rsidR="00C25DE7" w:rsidRPr="00CA4B96" w14:paraId="66675E84" w14:textId="77777777" w:rsidTr="00097F49">
        <w:trPr>
          <w:trHeight w:hRule="exact" w:val="1182"/>
          <w:jc w:val="center"/>
        </w:trPr>
        <w:tc>
          <w:tcPr>
            <w:tcW w:w="1021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14:paraId="67371CE6" w14:textId="77777777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</w:pPr>
          </w:p>
        </w:tc>
        <w:tc>
          <w:tcPr>
            <w:tcW w:w="1972" w:type="dxa"/>
            <w:vMerge/>
            <w:tcBorders>
              <w:left w:val="single" w:sz="4" w:space="0" w:color="auto"/>
              <w:right w:val="nil"/>
            </w:tcBorders>
            <w:shd w:val="clear" w:color="auto" w:fill="FFFFFF"/>
          </w:tcPr>
          <w:p w14:paraId="485C9A77" w14:textId="77777777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39EAB30" w14:textId="0FBCD601" w:rsidR="00C25DE7" w:rsidRPr="00CA4B96" w:rsidRDefault="00C25DE7" w:rsidP="00360FBF">
            <w:pPr>
              <w:suppressAutoHyphens w:val="0"/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бюджет муниципального района «</w:t>
            </w:r>
            <w:proofErr w:type="spellStart"/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Тимский</w:t>
            </w:r>
            <w:proofErr w:type="spellEnd"/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Курской области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91A0FC1" w14:textId="63F48C51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0,000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7DB2540" w14:textId="37B7F2E4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D30BC53" w14:textId="26EDEB26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1B59F35" w14:textId="1062CDE0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FA9930B" w14:textId="3980BF46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7AB7DA" w14:textId="1B36C36A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EC2281" w14:textId="1EF36AF6" w:rsidR="00C25DE7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F46F87" w14:textId="7B5B34B5" w:rsidR="00C25DE7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</w:tr>
      <w:tr w:rsidR="00C25DE7" w:rsidRPr="00CA4B96" w14:paraId="2E311F1A" w14:textId="77777777" w:rsidTr="00097F49">
        <w:trPr>
          <w:trHeight w:hRule="exact" w:val="650"/>
          <w:jc w:val="center"/>
        </w:trPr>
        <w:tc>
          <w:tcPr>
            <w:tcW w:w="102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0977B54" w14:textId="77777777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</w:pPr>
          </w:p>
        </w:tc>
        <w:tc>
          <w:tcPr>
            <w:tcW w:w="197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E62F5D9" w14:textId="77777777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74FB944" w14:textId="77777777" w:rsidR="00C25DE7" w:rsidRPr="00CA4B96" w:rsidRDefault="00C25DE7" w:rsidP="00360FBF">
            <w:pPr>
              <w:suppressAutoHyphens w:val="0"/>
              <w:spacing w:line="230" w:lineRule="exac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внебюджетные источники </w:t>
            </w:r>
          </w:p>
          <w:p w14:paraId="557E4AE1" w14:textId="77777777" w:rsidR="00C25DE7" w:rsidRPr="00CA4B96" w:rsidRDefault="00C25DE7" w:rsidP="00360FBF">
            <w:pPr>
              <w:suppressAutoHyphens w:val="0"/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90B6F0B" w14:textId="1CBAC4E7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0,000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6AFDE4C" w14:textId="44209AF9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3EFF9A0" w14:textId="31E6201E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8485E3F" w14:textId="646AFAAF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B5458AC" w14:textId="771FF8F7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DAAAC1" w14:textId="209F236E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D59A03" w14:textId="141EE4A4" w:rsidR="00C25DE7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822E25" w14:textId="00362B78" w:rsidR="00C25DE7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</w:tr>
      <w:tr w:rsidR="00C25DE7" w:rsidRPr="00CA4B96" w14:paraId="2E4F70C8" w14:textId="77777777" w:rsidTr="00F95DD1">
        <w:trPr>
          <w:trHeight w:hRule="exact" w:val="288"/>
          <w:jc w:val="center"/>
        </w:trPr>
        <w:tc>
          <w:tcPr>
            <w:tcW w:w="1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0FB0A36" w14:textId="5F79150E" w:rsidR="00C25DE7" w:rsidRPr="00C25DE7" w:rsidRDefault="00C25DE7" w:rsidP="00CA4B96">
            <w:pPr>
              <w:shd w:val="clear" w:color="auto" w:fill="FFFFFF"/>
              <w:suppressAutoHyphens w:val="0"/>
              <w:ind w:right="21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25DE7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Подпрограмма 1</w:t>
            </w: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329AE4D" w14:textId="77777777" w:rsidR="00C25DE7" w:rsidRPr="00645EBE" w:rsidRDefault="00C25DE7" w:rsidP="00097F49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</w:pPr>
            <w:r w:rsidRPr="00645EBE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Профилактика терроризма и экстремизма, а также минимизация</w:t>
            </w:r>
          </w:p>
          <w:p w14:paraId="604D120B" w14:textId="75BC40E8" w:rsidR="00C25DE7" w:rsidRPr="00CA4B96" w:rsidRDefault="00C25DE7" w:rsidP="00CA4B96">
            <w:pPr>
              <w:shd w:val="clear" w:color="auto" w:fill="FFFFFF"/>
              <w:suppressAutoHyphens w:val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645EBE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 xml:space="preserve">и (или) ликвидация </w:t>
            </w:r>
            <w:r w:rsidRPr="00645EBE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lastRenderedPageBreak/>
              <w:t xml:space="preserve">его проявления в </w:t>
            </w:r>
            <w:proofErr w:type="spellStart"/>
            <w:r w:rsidRPr="00645EBE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Тимском</w:t>
            </w:r>
            <w:proofErr w:type="spellEnd"/>
            <w:r w:rsidRPr="00645EBE"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 xml:space="preserve"> районе</w:t>
            </w:r>
            <w:r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 xml:space="preserve"> Курской области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7BA1A06" w14:textId="77777777" w:rsidR="00C25DE7" w:rsidRPr="00CA4B96" w:rsidRDefault="00C25DE7" w:rsidP="00CA4B96">
            <w:pPr>
              <w:suppressAutoHyphens w:val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всего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09850C7C" w14:textId="2DCA526B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0,000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03C9C48" w14:textId="45C8B181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40444894" w14:textId="3F4E8B83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6A1281D" w14:textId="434AFEC6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F8CABEA" w14:textId="2F1CD822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F8FBFC2" w14:textId="77777777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8BC71EE" w14:textId="706BAC6C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6C49330" w14:textId="6DC299E7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</w:tr>
      <w:tr w:rsidR="00C25DE7" w:rsidRPr="00CA4B96" w14:paraId="1701F100" w14:textId="77777777" w:rsidTr="00F95DD1">
        <w:trPr>
          <w:trHeight w:hRule="exact" w:val="563"/>
          <w:jc w:val="center"/>
        </w:trPr>
        <w:tc>
          <w:tcPr>
            <w:tcW w:w="102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8A6620D" w14:textId="77777777" w:rsidR="00C25DE7" w:rsidRPr="00CA4B96" w:rsidRDefault="00C25DE7" w:rsidP="00CA4B96">
            <w:pPr>
              <w:shd w:val="clear" w:color="auto" w:fill="FFFFFF"/>
              <w:suppressAutoHyphens w:val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20C6BCE" w14:textId="77777777" w:rsidR="00C25DE7" w:rsidRPr="00CA4B96" w:rsidRDefault="00C25DE7" w:rsidP="00CA4B96">
            <w:pPr>
              <w:suppressAutoHyphens w:val="0"/>
              <w:jc w:val="both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190AAEF" w14:textId="77777777" w:rsidR="00C25DE7" w:rsidRPr="00CA4B96" w:rsidRDefault="00C25DE7" w:rsidP="00CA4B96">
            <w:pPr>
              <w:suppressAutoHyphens w:val="0"/>
              <w:spacing w:line="226" w:lineRule="exac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федеральный бюджет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5FA5848" w14:textId="1028AD57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0,000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019AA9C" w14:textId="038EA97E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3B2DE3E" w14:textId="1308F3CF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004B382" w14:textId="597E060B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5F676AE6" w14:textId="52BAB687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2E603C51" w14:textId="5FF92D69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CF6C0A6" w14:textId="75500336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C7F9EF6" w14:textId="1998284E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</w:tr>
      <w:tr w:rsidR="00C25DE7" w:rsidRPr="00CA4B96" w14:paraId="60EDB798" w14:textId="77777777" w:rsidTr="00F95DD1">
        <w:trPr>
          <w:trHeight w:hRule="exact" w:val="414"/>
          <w:jc w:val="center"/>
        </w:trPr>
        <w:tc>
          <w:tcPr>
            <w:tcW w:w="102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087583A" w14:textId="77777777" w:rsidR="00C25DE7" w:rsidRPr="00CA4B96" w:rsidRDefault="00C25DE7" w:rsidP="00CA4B96">
            <w:pPr>
              <w:suppressAutoHyphens w:val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35090FF" w14:textId="77777777" w:rsidR="00C25DE7" w:rsidRPr="00CA4B96" w:rsidRDefault="00C25DE7" w:rsidP="00CA4B96">
            <w:pPr>
              <w:suppressAutoHyphens w:val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4D75E00" w14:textId="77777777" w:rsidR="00C25DE7" w:rsidRPr="00CA4B96" w:rsidRDefault="00C25DE7" w:rsidP="00CA4B96">
            <w:pPr>
              <w:suppressAutoHyphens w:val="0"/>
              <w:spacing w:line="221" w:lineRule="exac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53E1E43" w14:textId="611FF07B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0,000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2B1BB846" w14:textId="21599572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6179174A" w14:textId="04C70C70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7D7F651E" w14:textId="6334C5E1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1B573E0A" w14:textId="7A98347B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19759E20" w14:textId="3C225A87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03FFDD4" w14:textId="0CF7D306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0E0E9819" w14:textId="1A6748D3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</w:tr>
      <w:tr w:rsidR="00C25DE7" w:rsidRPr="00CA4B96" w14:paraId="42CCC8E0" w14:textId="77777777" w:rsidTr="00F95DD1">
        <w:trPr>
          <w:trHeight w:hRule="exact" w:val="987"/>
          <w:jc w:val="center"/>
        </w:trPr>
        <w:tc>
          <w:tcPr>
            <w:tcW w:w="102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AA92B1F" w14:textId="77777777" w:rsidR="00C25DE7" w:rsidRPr="00CA4B96" w:rsidRDefault="00C25DE7" w:rsidP="00CA4B96">
            <w:pPr>
              <w:suppressAutoHyphens w:val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6E80320" w14:textId="77777777" w:rsidR="00C25DE7" w:rsidRPr="00CA4B96" w:rsidRDefault="00C25DE7" w:rsidP="00CA4B96">
            <w:pPr>
              <w:suppressAutoHyphens w:val="0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DCCCBAC" w14:textId="77777777" w:rsidR="00C25DE7" w:rsidRPr="00CA4B96" w:rsidRDefault="00C25DE7" w:rsidP="00CA4B96">
            <w:pPr>
              <w:suppressAutoHyphens w:val="0"/>
              <w:spacing w:line="226" w:lineRule="exac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бюджет муниципального района «</w:t>
            </w:r>
            <w:proofErr w:type="spellStart"/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Тимский</w:t>
            </w:r>
            <w:proofErr w:type="spellEnd"/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 район» Курской области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64AE78A6" w14:textId="0A3E3B83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0,000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4575931" w14:textId="107DCFE9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76055AF4" w14:textId="459DC8EA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467F3EA6" w14:textId="5131A218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A933176" w14:textId="78245638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773AC1" w14:textId="77777777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15E72A" w14:textId="03520310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CEB39A" w14:textId="7C4C3741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</w:tr>
      <w:tr w:rsidR="00C25DE7" w:rsidRPr="00CA4B96" w14:paraId="02516E91" w14:textId="77777777" w:rsidTr="00F95DD1">
        <w:trPr>
          <w:trHeight w:hRule="exact" w:val="854"/>
          <w:jc w:val="center"/>
        </w:trPr>
        <w:tc>
          <w:tcPr>
            <w:tcW w:w="1021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27BCE73E" w14:textId="77777777" w:rsidR="00C25DE7" w:rsidRPr="00CA4B96" w:rsidRDefault="00C25DE7" w:rsidP="00CA4B96">
            <w:pPr>
              <w:suppressAutoHyphens w:val="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4FFEE06" w14:textId="77777777" w:rsidR="00C25DE7" w:rsidRPr="00CA4B96" w:rsidRDefault="00C25DE7" w:rsidP="00CA4B96">
            <w:pPr>
              <w:suppressAutoHyphens w:val="0"/>
              <w:rPr>
                <w:rFonts w:ascii="Times New Roman" w:hAnsi="Times New Roman" w:cs="Times New Roman"/>
                <w:sz w:val="18"/>
                <w:szCs w:val="18"/>
                <w:lang w:eastAsia="en-US"/>
              </w:rPr>
            </w:pP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95B0E02" w14:textId="77777777" w:rsidR="00C25DE7" w:rsidRPr="00CA4B96" w:rsidRDefault="00C25DE7" w:rsidP="00CA4B96">
            <w:pPr>
              <w:suppressAutoHyphens w:val="0"/>
              <w:spacing w:line="230" w:lineRule="exac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CA4B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 xml:space="preserve">внебюджетные источники </w:t>
            </w:r>
          </w:p>
          <w:p w14:paraId="7535348C" w14:textId="77777777" w:rsidR="00C25DE7" w:rsidRPr="00CA4B96" w:rsidRDefault="00C25DE7" w:rsidP="00CA4B96">
            <w:pPr>
              <w:suppressAutoHyphens w:val="0"/>
              <w:spacing w:line="230" w:lineRule="exact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52DC630" w14:textId="3D8F4DA5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pacing w:val="10"/>
                <w:sz w:val="18"/>
                <w:szCs w:val="18"/>
                <w:shd w:val="clear" w:color="auto" w:fill="FFFFFF"/>
                <w:lang w:eastAsia="ru-RU"/>
              </w:rPr>
              <w:t>0,000</w:t>
            </w:r>
          </w:p>
        </w:tc>
        <w:tc>
          <w:tcPr>
            <w:tcW w:w="1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1818E580" w14:textId="3DA29300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0E290C9C" w14:textId="20EE3B99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57D57D7C" w14:textId="6E7112D4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14:paraId="343BDC75" w14:textId="02EC3C57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D786FD" w14:textId="3BD389AE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627DF7" w14:textId="3D55BB45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47FA13" w14:textId="1CFE157E" w:rsidR="00C25DE7" w:rsidRPr="00CA4B96" w:rsidRDefault="00C25DE7" w:rsidP="00CA4B96">
            <w:pPr>
              <w:suppressAutoHyphens w:val="0"/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0,000</w:t>
            </w:r>
          </w:p>
        </w:tc>
      </w:tr>
    </w:tbl>
    <w:p w14:paraId="215BCA2D" w14:textId="77777777" w:rsidR="00CA4B96" w:rsidRPr="00CA4B96" w:rsidRDefault="00CA4B96" w:rsidP="00CA4B96">
      <w:pPr>
        <w:tabs>
          <w:tab w:val="left" w:pos="6804"/>
        </w:tabs>
        <w:suppressAutoHyphens w:val="0"/>
        <w:spacing w:after="0" w:line="240" w:lineRule="auto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p w14:paraId="30FE1D08" w14:textId="77777777" w:rsidR="00AC3A10" w:rsidRDefault="00AC3A10" w:rsidP="00CA4B96">
      <w:pPr>
        <w:pStyle w:val="ConsPlusTitle"/>
        <w:widowControl/>
        <w:ind w:left="10915"/>
        <w:jc w:val="center"/>
      </w:pPr>
    </w:p>
    <w:sectPr w:rsidR="00AC3A10" w:rsidSect="00770464">
      <w:pgSz w:w="16838" w:h="11906" w:orient="landscape"/>
      <w:pgMar w:top="851" w:right="567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79225A" w14:textId="77777777" w:rsidR="008C31E8" w:rsidRDefault="008C31E8" w:rsidP="001D1ED0">
      <w:pPr>
        <w:spacing w:after="0" w:line="240" w:lineRule="auto"/>
      </w:pPr>
      <w:r>
        <w:separator/>
      </w:r>
    </w:p>
  </w:endnote>
  <w:endnote w:type="continuationSeparator" w:id="0">
    <w:p w14:paraId="5DCC6A8C" w14:textId="77777777" w:rsidR="008C31E8" w:rsidRDefault="008C31E8" w:rsidP="001D1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2AE1A7" w14:textId="05D3C940" w:rsidR="00CD14CB" w:rsidRDefault="00CD14CB">
    <w:pPr>
      <w:pStyle w:val="af0"/>
      <w:jc w:val="center"/>
    </w:pPr>
  </w:p>
  <w:p w14:paraId="28DC3E58" w14:textId="77777777" w:rsidR="00CD14CB" w:rsidRDefault="00CD14CB">
    <w:pPr>
      <w:pStyle w:val="af0"/>
      <w:jc w:val="center"/>
    </w:pPr>
  </w:p>
  <w:p w14:paraId="2DAE5F25" w14:textId="77777777" w:rsidR="00CD14CB" w:rsidRDefault="00CD14CB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C06BBD" w14:textId="77777777" w:rsidR="008C31E8" w:rsidRDefault="008C31E8" w:rsidP="001D1ED0">
      <w:pPr>
        <w:spacing w:after="0" w:line="240" w:lineRule="auto"/>
      </w:pPr>
      <w:r>
        <w:separator/>
      </w:r>
    </w:p>
  </w:footnote>
  <w:footnote w:type="continuationSeparator" w:id="0">
    <w:p w14:paraId="4FB44F04" w14:textId="77777777" w:rsidR="008C31E8" w:rsidRDefault="008C31E8" w:rsidP="001D1E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-142"/>
        </w:tabs>
        <w:ind w:left="1211" w:hanging="360"/>
      </w:pPr>
    </w:lvl>
  </w:abstractNum>
  <w:abstractNum w:abstractNumId="1">
    <w:nsid w:val="00000002"/>
    <w:multiLevelType w:val="singleLevel"/>
    <w:tmpl w:val="00000002"/>
    <w:name w:val="WW8Num3"/>
    <w:lvl w:ilvl="0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2">
    <w:nsid w:val="00000003"/>
    <w:multiLevelType w:val="singleLevel"/>
    <w:tmpl w:val="00000003"/>
    <w:name w:val="WW8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13"/>
    <w:lvl w:ilvl="0">
      <w:start w:val="8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4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5">
    <w:nsid w:val="05F526A4"/>
    <w:multiLevelType w:val="hybridMultilevel"/>
    <w:tmpl w:val="D806E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C87529"/>
    <w:multiLevelType w:val="hybridMultilevel"/>
    <w:tmpl w:val="F22E58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FC6D4C"/>
    <w:multiLevelType w:val="hybridMultilevel"/>
    <w:tmpl w:val="A32C7B2A"/>
    <w:lvl w:ilvl="0" w:tplc="747E751E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74A53208"/>
    <w:multiLevelType w:val="hybridMultilevel"/>
    <w:tmpl w:val="30AA36B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7401915"/>
    <w:multiLevelType w:val="hybridMultilevel"/>
    <w:tmpl w:val="7876AD7C"/>
    <w:lvl w:ilvl="0" w:tplc="92FA001C">
      <w:start w:val="8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78C74D07"/>
    <w:multiLevelType w:val="hybridMultilevel"/>
    <w:tmpl w:val="D5F46A68"/>
    <w:lvl w:ilvl="0" w:tplc="D8C814F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A10"/>
    <w:rsid w:val="00054B9C"/>
    <w:rsid w:val="00076F15"/>
    <w:rsid w:val="00092CE2"/>
    <w:rsid w:val="00097F49"/>
    <w:rsid w:val="000A170B"/>
    <w:rsid w:val="000A4F56"/>
    <w:rsid w:val="000A7709"/>
    <w:rsid w:val="000B1875"/>
    <w:rsid w:val="000B7365"/>
    <w:rsid w:val="000F33C1"/>
    <w:rsid w:val="00117A34"/>
    <w:rsid w:val="00142735"/>
    <w:rsid w:val="00153D0C"/>
    <w:rsid w:val="00155448"/>
    <w:rsid w:val="001673F1"/>
    <w:rsid w:val="00173DD2"/>
    <w:rsid w:val="00175A33"/>
    <w:rsid w:val="001D1ED0"/>
    <w:rsid w:val="001E177C"/>
    <w:rsid w:val="001E4CD6"/>
    <w:rsid w:val="00230FFE"/>
    <w:rsid w:val="0024055F"/>
    <w:rsid w:val="00255588"/>
    <w:rsid w:val="00273D9C"/>
    <w:rsid w:val="002A11D1"/>
    <w:rsid w:val="002A4338"/>
    <w:rsid w:val="002A6EC4"/>
    <w:rsid w:val="002E2884"/>
    <w:rsid w:val="002F4F97"/>
    <w:rsid w:val="00340023"/>
    <w:rsid w:val="0034263E"/>
    <w:rsid w:val="00360FBF"/>
    <w:rsid w:val="00363F39"/>
    <w:rsid w:val="003719D4"/>
    <w:rsid w:val="003C086E"/>
    <w:rsid w:val="004078BB"/>
    <w:rsid w:val="00417AF2"/>
    <w:rsid w:val="00431DD8"/>
    <w:rsid w:val="00460A96"/>
    <w:rsid w:val="004A7622"/>
    <w:rsid w:val="004D44B4"/>
    <w:rsid w:val="005211AC"/>
    <w:rsid w:val="00533352"/>
    <w:rsid w:val="005335AF"/>
    <w:rsid w:val="00552F2D"/>
    <w:rsid w:val="00574A33"/>
    <w:rsid w:val="005765EC"/>
    <w:rsid w:val="005867CC"/>
    <w:rsid w:val="005A3BBD"/>
    <w:rsid w:val="005B3A9D"/>
    <w:rsid w:val="005E0F6A"/>
    <w:rsid w:val="00607AD3"/>
    <w:rsid w:val="00625E42"/>
    <w:rsid w:val="00645EBE"/>
    <w:rsid w:val="00660C32"/>
    <w:rsid w:val="0067065C"/>
    <w:rsid w:val="006807C4"/>
    <w:rsid w:val="0068523B"/>
    <w:rsid w:val="006A5282"/>
    <w:rsid w:val="006B2E01"/>
    <w:rsid w:val="006B4443"/>
    <w:rsid w:val="006C16D2"/>
    <w:rsid w:val="006F6C30"/>
    <w:rsid w:val="00751983"/>
    <w:rsid w:val="007605BD"/>
    <w:rsid w:val="00770464"/>
    <w:rsid w:val="00782F5E"/>
    <w:rsid w:val="0078412F"/>
    <w:rsid w:val="007A2A04"/>
    <w:rsid w:val="007C5339"/>
    <w:rsid w:val="007E64B2"/>
    <w:rsid w:val="00807225"/>
    <w:rsid w:val="0082275C"/>
    <w:rsid w:val="00832DC1"/>
    <w:rsid w:val="00834356"/>
    <w:rsid w:val="00842D58"/>
    <w:rsid w:val="00860056"/>
    <w:rsid w:val="00873441"/>
    <w:rsid w:val="008A12A9"/>
    <w:rsid w:val="008C31E8"/>
    <w:rsid w:val="008C32CC"/>
    <w:rsid w:val="00914549"/>
    <w:rsid w:val="00957B39"/>
    <w:rsid w:val="009638C8"/>
    <w:rsid w:val="00982EAA"/>
    <w:rsid w:val="00991233"/>
    <w:rsid w:val="00992191"/>
    <w:rsid w:val="009B6F6B"/>
    <w:rsid w:val="009C44D4"/>
    <w:rsid w:val="009E3CBC"/>
    <w:rsid w:val="009F0291"/>
    <w:rsid w:val="00A00082"/>
    <w:rsid w:val="00A20DEB"/>
    <w:rsid w:val="00A25B3D"/>
    <w:rsid w:val="00A25F2F"/>
    <w:rsid w:val="00A706E7"/>
    <w:rsid w:val="00AA63E3"/>
    <w:rsid w:val="00AC3A10"/>
    <w:rsid w:val="00AD25D6"/>
    <w:rsid w:val="00AD743C"/>
    <w:rsid w:val="00AE6E46"/>
    <w:rsid w:val="00B06B33"/>
    <w:rsid w:val="00B22D03"/>
    <w:rsid w:val="00B24406"/>
    <w:rsid w:val="00B247BF"/>
    <w:rsid w:val="00B26652"/>
    <w:rsid w:val="00B57DAF"/>
    <w:rsid w:val="00B605A2"/>
    <w:rsid w:val="00BC6785"/>
    <w:rsid w:val="00BD032E"/>
    <w:rsid w:val="00BD756C"/>
    <w:rsid w:val="00BE3347"/>
    <w:rsid w:val="00C019B0"/>
    <w:rsid w:val="00C21EE1"/>
    <w:rsid w:val="00C25DE7"/>
    <w:rsid w:val="00C6707A"/>
    <w:rsid w:val="00C74AE4"/>
    <w:rsid w:val="00C87F8E"/>
    <w:rsid w:val="00CA4B96"/>
    <w:rsid w:val="00CC7738"/>
    <w:rsid w:val="00CD14CB"/>
    <w:rsid w:val="00CD15DB"/>
    <w:rsid w:val="00CD7784"/>
    <w:rsid w:val="00CF3E6D"/>
    <w:rsid w:val="00CF4624"/>
    <w:rsid w:val="00D14463"/>
    <w:rsid w:val="00D21173"/>
    <w:rsid w:val="00D4548F"/>
    <w:rsid w:val="00DA3FAB"/>
    <w:rsid w:val="00DB08DC"/>
    <w:rsid w:val="00DD6988"/>
    <w:rsid w:val="00E10647"/>
    <w:rsid w:val="00E25D9E"/>
    <w:rsid w:val="00E5362C"/>
    <w:rsid w:val="00E76C3A"/>
    <w:rsid w:val="00EA43FA"/>
    <w:rsid w:val="00EB0652"/>
    <w:rsid w:val="00F051EF"/>
    <w:rsid w:val="00F545F4"/>
    <w:rsid w:val="00F81A1E"/>
    <w:rsid w:val="00F94C67"/>
    <w:rsid w:val="00F95DD1"/>
    <w:rsid w:val="00FB36E5"/>
    <w:rsid w:val="00FD00F7"/>
    <w:rsid w:val="00FD1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0DB6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A33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4z0">
    <w:name w:val="WW8Num4z0"/>
    <w:rsid w:val="001D1ED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-1"/>
      <w:w w:val="100"/>
      <w:position w:val="0"/>
      <w:sz w:val="25"/>
      <w:szCs w:val="25"/>
      <w:u w:val="none"/>
      <w:vertAlign w:val="baseline"/>
      <w:lang w:val="ru-RU"/>
    </w:rPr>
  </w:style>
  <w:style w:type="character" w:customStyle="1" w:styleId="WW8Num5z0">
    <w:name w:val="WW8Num5z0"/>
    <w:rsid w:val="001D1ED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-1"/>
      <w:w w:val="100"/>
      <w:position w:val="0"/>
      <w:sz w:val="25"/>
      <w:szCs w:val="25"/>
      <w:u w:val="none"/>
      <w:vertAlign w:val="baseline"/>
      <w:lang w:val="ru-RU"/>
    </w:rPr>
  </w:style>
  <w:style w:type="character" w:customStyle="1" w:styleId="WW8Num10z0">
    <w:name w:val="WW8Num10z0"/>
    <w:rsid w:val="001D1ED0"/>
    <w:rPr>
      <w:rFonts w:ascii="Times New Roman" w:eastAsia="Calibri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-1"/>
      <w:w w:val="100"/>
      <w:position w:val="0"/>
      <w:sz w:val="28"/>
      <w:szCs w:val="28"/>
      <w:u w:val="none"/>
      <w:vertAlign w:val="baseline"/>
      <w:lang w:val="ru-RU"/>
    </w:rPr>
  </w:style>
  <w:style w:type="character" w:customStyle="1" w:styleId="WW8Num12z0">
    <w:name w:val="WW8Num12z0"/>
    <w:rsid w:val="001D1ED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-1"/>
      <w:w w:val="100"/>
      <w:position w:val="0"/>
      <w:sz w:val="25"/>
      <w:szCs w:val="25"/>
      <w:u w:val="none"/>
      <w:vertAlign w:val="baseline"/>
      <w:lang w:val="ru-RU"/>
    </w:rPr>
  </w:style>
  <w:style w:type="character" w:customStyle="1" w:styleId="1">
    <w:name w:val="Основной шрифт абзаца1"/>
    <w:rsid w:val="001D1ED0"/>
  </w:style>
  <w:style w:type="character" w:customStyle="1" w:styleId="2">
    <w:name w:val="Основной текст (2)_"/>
    <w:rsid w:val="001D1ED0"/>
    <w:rPr>
      <w:b/>
      <w:bCs/>
      <w:spacing w:val="-2"/>
      <w:sz w:val="26"/>
      <w:szCs w:val="26"/>
      <w:shd w:val="clear" w:color="auto" w:fill="FFFFFF"/>
    </w:rPr>
  </w:style>
  <w:style w:type="character" w:customStyle="1" w:styleId="a3">
    <w:name w:val="Основной текст_"/>
    <w:link w:val="4"/>
    <w:rsid w:val="001D1ED0"/>
    <w:rPr>
      <w:spacing w:val="-1"/>
      <w:sz w:val="25"/>
      <w:szCs w:val="25"/>
      <w:shd w:val="clear" w:color="auto" w:fill="FFFFFF"/>
    </w:rPr>
  </w:style>
  <w:style w:type="character" w:customStyle="1" w:styleId="20">
    <w:name w:val="Основной текст2"/>
    <w:rsid w:val="001D1ED0"/>
    <w:rPr>
      <w:color w:val="000000"/>
      <w:spacing w:val="-1"/>
      <w:w w:val="100"/>
      <w:position w:val="0"/>
      <w:sz w:val="25"/>
      <w:szCs w:val="25"/>
      <w:u w:val="single"/>
      <w:shd w:val="clear" w:color="auto" w:fill="FFFFFF"/>
      <w:vertAlign w:val="baseline"/>
      <w:lang w:val="ru-RU" w:eastAsia="ar-SA" w:bidi="ar-SA"/>
    </w:rPr>
  </w:style>
  <w:style w:type="character" w:customStyle="1" w:styleId="a4">
    <w:name w:val="Подпись к таблице_"/>
    <w:rsid w:val="001D1ED0"/>
    <w:rPr>
      <w:spacing w:val="-1"/>
      <w:sz w:val="25"/>
      <w:szCs w:val="25"/>
      <w:shd w:val="clear" w:color="auto" w:fill="FFFFFF"/>
    </w:rPr>
  </w:style>
  <w:style w:type="character" w:customStyle="1" w:styleId="10">
    <w:name w:val="Основной текст1"/>
    <w:rsid w:val="001D1ED0"/>
    <w:rPr>
      <w:color w:val="000000"/>
      <w:spacing w:val="-1"/>
      <w:w w:val="100"/>
      <w:position w:val="0"/>
      <w:sz w:val="25"/>
      <w:szCs w:val="25"/>
      <w:shd w:val="clear" w:color="auto" w:fill="FFFFFF"/>
      <w:vertAlign w:val="baseline"/>
      <w:lang w:val="ru-RU" w:eastAsia="ar-SA" w:bidi="ar-SA"/>
    </w:rPr>
  </w:style>
  <w:style w:type="paragraph" w:styleId="a5">
    <w:name w:val="Title"/>
    <w:basedOn w:val="a"/>
    <w:next w:val="a6"/>
    <w:link w:val="a7"/>
    <w:rsid w:val="001D1ED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character" w:customStyle="1" w:styleId="a7">
    <w:name w:val="Название Знак"/>
    <w:basedOn w:val="a0"/>
    <w:link w:val="a5"/>
    <w:rsid w:val="001D1ED0"/>
    <w:rPr>
      <w:rFonts w:ascii="Arial" w:eastAsia="Microsoft YaHei" w:hAnsi="Arial" w:cs="Mangal"/>
      <w:sz w:val="28"/>
      <w:szCs w:val="28"/>
      <w:lang w:eastAsia="ar-SA"/>
    </w:rPr>
  </w:style>
  <w:style w:type="paragraph" w:styleId="a6">
    <w:name w:val="Body Text"/>
    <w:basedOn w:val="a"/>
    <w:link w:val="a8"/>
    <w:rsid w:val="001D1ED0"/>
    <w:pPr>
      <w:spacing w:after="120"/>
    </w:pPr>
  </w:style>
  <w:style w:type="character" w:customStyle="1" w:styleId="a8">
    <w:name w:val="Основной текст Знак"/>
    <w:basedOn w:val="a0"/>
    <w:link w:val="a6"/>
    <w:rsid w:val="001D1ED0"/>
    <w:rPr>
      <w:rFonts w:ascii="Calibri" w:eastAsia="Calibri" w:hAnsi="Calibri" w:cs="Calibri"/>
      <w:lang w:eastAsia="ar-SA"/>
    </w:rPr>
  </w:style>
  <w:style w:type="paragraph" w:styleId="a9">
    <w:name w:val="List"/>
    <w:basedOn w:val="a6"/>
    <w:rsid w:val="001D1ED0"/>
    <w:rPr>
      <w:rFonts w:ascii="Arial" w:hAnsi="Arial" w:cs="Mangal"/>
    </w:rPr>
  </w:style>
  <w:style w:type="paragraph" w:customStyle="1" w:styleId="11">
    <w:name w:val="Название1"/>
    <w:basedOn w:val="a"/>
    <w:rsid w:val="001D1ED0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2">
    <w:name w:val="Указатель1"/>
    <w:basedOn w:val="a"/>
    <w:rsid w:val="001D1ED0"/>
    <w:pPr>
      <w:suppressLineNumbers/>
    </w:pPr>
    <w:rPr>
      <w:rFonts w:ascii="Arial" w:hAnsi="Arial" w:cs="Mangal"/>
    </w:rPr>
  </w:style>
  <w:style w:type="paragraph" w:customStyle="1" w:styleId="21">
    <w:name w:val="Основной текст (2)"/>
    <w:basedOn w:val="a"/>
    <w:rsid w:val="001D1ED0"/>
    <w:pPr>
      <w:widowControl w:val="0"/>
      <w:shd w:val="clear" w:color="auto" w:fill="FFFFFF"/>
      <w:spacing w:after="240" w:line="322" w:lineRule="exact"/>
      <w:jc w:val="center"/>
    </w:pPr>
    <w:rPr>
      <w:b/>
      <w:bCs/>
      <w:spacing w:val="-2"/>
      <w:sz w:val="26"/>
      <w:szCs w:val="26"/>
    </w:rPr>
  </w:style>
  <w:style w:type="paragraph" w:customStyle="1" w:styleId="3">
    <w:name w:val="Основной текст3"/>
    <w:basedOn w:val="a"/>
    <w:rsid w:val="001D1ED0"/>
    <w:pPr>
      <w:widowControl w:val="0"/>
      <w:shd w:val="clear" w:color="auto" w:fill="FFFFFF"/>
      <w:spacing w:before="240" w:after="0" w:line="322" w:lineRule="exact"/>
      <w:ind w:hanging="3640"/>
    </w:pPr>
    <w:rPr>
      <w:spacing w:val="-1"/>
      <w:sz w:val="25"/>
      <w:szCs w:val="25"/>
    </w:rPr>
  </w:style>
  <w:style w:type="paragraph" w:customStyle="1" w:styleId="aa">
    <w:name w:val="Подпись к таблице"/>
    <w:basedOn w:val="a"/>
    <w:rsid w:val="001D1ED0"/>
    <w:pPr>
      <w:widowControl w:val="0"/>
      <w:shd w:val="clear" w:color="auto" w:fill="FFFFFF"/>
      <w:spacing w:after="0" w:line="0" w:lineRule="atLeast"/>
    </w:pPr>
    <w:rPr>
      <w:spacing w:val="-1"/>
      <w:sz w:val="25"/>
      <w:szCs w:val="25"/>
    </w:rPr>
  </w:style>
  <w:style w:type="paragraph" w:styleId="ab">
    <w:name w:val="Normal (Web)"/>
    <w:basedOn w:val="a"/>
    <w:rsid w:val="001D1ED0"/>
    <w:pPr>
      <w:spacing w:before="280" w:after="280" w:line="240" w:lineRule="auto"/>
    </w:pPr>
    <w:rPr>
      <w:rFonts w:ascii="Tahoma" w:eastAsia="Times New Roman" w:hAnsi="Tahoma" w:cs="Tahoma"/>
      <w:color w:val="333333"/>
      <w:sz w:val="17"/>
      <w:szCs w:val="17"/>
    </w:rPr>
  </w:style>
  <w:style w:type="paragraph" w:customStyle="1" w:styleId="ac">
    <w:name w:val="Содержимое таблицы"/>
    <w:basedOn w:val="a"/>
    <w:rsid w:val="001D1ED0"/>
    <w:pPr>
      <w:suppressLineNumbers/>
    </w:pPr>
  </w:style>
  <w:style w:type="paragraph" w:customStyle="1" w:styleId="ad">
    <w:name w:val="Заголовок таблицы"/>
    <w:basedOn w:val="ac"/>
    <w:rsid w:val="001D1ED0"/>
    <w:pPr>
      <w:jc w:val="center"/>
    </w:pPr>
    <w:rPr>
      <w:b/>
      <w:bCs/>
    </w:rPr>
  </w:style>
  <w:style w:type="paragraph" w:styleId="ae">
    <w:name w:val="header"/>
    <w:basedOn w:val="a"/>
    <w:link w:val="af"/>
    <w:uiPriority w:val="99"/>
    <w:unhideWhenUsed/>
    <w:rsid w:val="001D1ED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D1ED0"/>
    <w:rPr>
      <w:rFonts w:ascii="Calibri" w:eastAsia="Calibri" w:hAnsi="Calibri" w:cs="Calibri"/>
      <w:lang w:eastAsia="ar-SA"/>
    </w:rPr>
  </w:style>
  <w:style w:type="paragraph" w:styleId="af0">
    <w:name w:val="footer"/>
    <w:basedOn w:val="a"/>
    <w:link w:val="af1"/>
    <w:uiPriority w:val="99"/>
    <w:unhideWhenUsed/>
    <w:rsid w:val="001D1ED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D1ED0"/>
    <w:rPr>
      <w:rFonts w:ascii="Calibri" w:eastAsia="Calibri" w:hAnsi="Calibri" w:cs="Calibri"/>
      <w:lang w:eastAsia="ar-SA"/>
    </w:rPr>
  </w:style>
  <w:style w:type="character" w:styleId="af2">
    <w:name w:val="Hyperlink"/>
    <w:uiPriority w:val="99"/>
    <w:unhideWhenUsed/>
    <w:rsid w:val="001D1ED0"/>
    <w:rPr>
      <w:color w:val="0000FF"/>
      <w:u w:val="single"/>
    </w:rPr>
  </w:style>
  <w:style w:type="paragraph" w:customStyle="1" w:styleId="ConsPlusNormal">
    <w:name w:val="ConsPlusNormal"/>
    <w:rsid w:val="001D1E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1D1ED0"/>
    <w:pPr>
      <w:widowControl w:val="0"/>
      <w:suppressAutoHyphens/>
      <w:autoSpaceDE w:val="0"/>
      <w:spacing w:after="0" w:line="240" w:lineRule="auto"/>
    </w:pPr>
    <w:rPr>
      <w:rFonts w:ascii="Calibri" w:eastAsia="Arial" w:hAnsi="Calibri" w:cs="Calibri"/>
      <w:b/>
      <w:bCs/>
      <w:lang w:eastAsia="ar-SA"/>
    </w:rPr>
  </w:style>
  <w:style w:type="paragraph" w:styleId="af3">
    <w:name w:val="Balloon Text"/>
    <w:basedOn w:val="a"/>
    <w:link w:val="af4"/>
    <w:uiPriority w:val="99"/>
    <w:semiHidden/>
    <w:unhideWhenUsed/>
    <w:rsid w:val="001D1E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1D1ED0"/>
    <w:rPr>
      <w:rFonts w:ascii="Segoe UI" w:eastAsia="Calibri" w:hAnsi="Segoe UI" w:cs="Segoe UI"/>
      <w:sz w:val="18"/>
      <w:szCs w:val="18"/>
      <w:lang w:eastAsia="ar-SA"/>
    </w:rPr>
  </w:style>
  <w:style w:type="paragraph" w:styleId="af5">
    <w:name w:val="List Paragraph"/>
    <w:basedOn w:val="a"/>
    <w:uiPriority w:val="34"/>
    <w:qFormat/>
    <w:rsid w:val="00807225"/>
    <w:pPr>
      <w:ind w:left="720"/>
      <w:contextualSpacing/>
    </w:pPr>
  </w:style>
  <w:style w:type="paragraph" w:customStyle="1" w:styleId="4">
    <w:name w:val="Основной текст4"/>
    <w:basedOn w:val="a"/>
    <w:link w:val="a3"/>
    <w:rsid w:val="007A2A04"/>
    <w:pPr>
      <w:widowControl w:val="0"/>
      <w:shd w:val="clear" w:color="auto" w:fill="FFFFFF"/>
      <w:suppressAutoHyphens w:val="0"/>
      <w:spacing w:before="240" w:after="0" w:line="322" w:lineRule="exact"/>
      <w:jc w:val="both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A33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4z0">
    <w:name w:val="WW8Num4z0"/>
    <w:rsid w:val="001D1ED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-1"/>
      <w:w w:val="100"/>
      <w:position w:val="0"/>
      <w:sz w:val="25"/>
      <w:szCs w:val="25"/>
      <w:u w:val="none"/>
      <w:vertAlign w:val="baseline"/>
      <w:lang w:val="ru-RU"/>
    </w:rPr>
  </w:style>
  <w:style w:type="character" w:customStyle="1" w:styleId="WW8Num5z0">
    <w:name w:val="WW8Num5z0"/>
    <w:rsid w:val="001D1ED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-1"/>
      <w:w w:val="100"/>
      <w:position w:val="0"/>
      <w:sz w:val="25"/>
      <w:szCs w:val="25"/>
      <w:u w:val="none"/>
      <w:vertAlign w:val="baseline"/>
      <w:lang w:val="ru-RU"/>
    </w:rPr>
  </w:style>
  <w:style w:type="character" w:customStyle="1" w:styleId="WW8Num10z0">
    <w:name w:val="WW8Num10z0"/>
    <w:rsid w:val="001D1ED0"/>
    <w:rPr>
      <w:rFonts w:ascii="Times New Roman" w:eastAsia="Calibri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-1"/>
      <w:w w:val="100"/>
      <w:position w:val="0"/>
      <w:sz w:val="28"/>
      <w:szCs w:val="28"/>
      <w:u w:val="none"/>
      <w:vertAlign w:val="baseline"/>
      <w:lang w:val="ru-RU"/>
    </w:rPr>
  </w:style>
  <w:style w:type="character" w:customStyle="1" w:styleId="WW8Num12z0">
    <w:name w:val="WW8Num12z0"/>
    <w:rsid w:val="001D1ED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-1"/>
      <w:w w:val="100"/>
      <w:position w:val="0"/>
      <w:sz w:val="25"/>
      <w:szCs w:val="25"/>
      <w:u w:val="none"/>
      <w:vertAlign w:val="baseline"/>
      <w:lang w:val="ru-RU"/>
    </w:rPr>
  </w:style>
  <w:style w:type="character" w:customStyle="1" w:styleId="1">
    <w:name w:val="Основной шрифт абзаца1"/>
    <w:rsid w:val="001D1ED0"/>
  </w:style>
  <w:style w:type="character" w:customStyle="1" w:styleId="2">
    <w:name w:val="Основной текст (2)_"/>
    <w:rsid w:val="001D1ED0"/>
    <w:rPr>
      <w:b/>
      <w:bCs/>
      <w:spacing w:val="-2"/>
      <w:sz w:val="26"/>
      <w:szCs w:val="26"/>
      <w:shd w:val="clear" w:color="auto" w:fill="FFFFFF"/>
    </w:rPr>
  </w:style>
  <w:style w:type="character" w:customStyle="1" w:styleId="a3">
    <w:name w:val="Основной текст_"/>
    <w:link w:val="4"/>
    <w:rsid w:val="001D1ED0"/>
    <w:rPr>
      <w:spacing w:val="-1"/>
      <w:sz w:val="25"/>
      <w:szCs w:val="25"/>
      <w:shd w:val="clear" w:color="auto" w:fill="FFFFFF"/>
    </w:rPr>
  </w:style>
  <w:style w:type="character" w:customStyle="1" w:styleId="20">
    <w:name w:val="Основной текст2"/>
    <w:rsid w:val="001D1ED0"/>
    <w:rPr>
      <w:color w:val="000000"/>
      <w:spacing w:val="-1"/>
      <w:w w:val="100"/>
      <w:position w:val="0"/>
      <w:sz w:val="25"/>
      <w:szCs w:val="25"/>
      <w:u w:val="single"/>
      <w:shd w:val="clear" w:color="auto" w:fill="FFFFFF"/>
      <w:vertAlign w:val="baseline"/>
      <w:lang w:val="ru-RU" w:eastAsia="ar-SA" w:bidi="ar-SA"/>
    </w:rPr>
  </w:style>
  <w:style w:type="character" w:customStyle="1" w:styleId="a4">
    <w:name w:val="Подпись к таблице_"/>
    <w:rsid w:val="001D1ED0"/>
    <w:rPr>
      <w:spacing w:val="-1"/>
      <w:sz w:val="25"/>
      <w:szCs w:val="25"/>
      <w:shd w:val="clear" w:color="auto" w:fill="FFFFFF"/>
    </w:rPr>
  </w:style>
  <w:style w:type="character" w:customStyle="1" w:styleId="10">
    <w:name w:val="Основной текст1"/>
    <w:rsid w:val="001D1ED0"/>
    <w:rPr>
      <w:color w:val="000000"/>
      <w:spacing w:val="-1"/>
      <w:w w:val="100"/>
      <w:position w:val="0"/>
      <w:sz w:val="25"/>
      <w:szCs w:val="25"/>
      <w:shd w:val="clear" w:color="auto" w:fill="FFFFFF"/>
      <w:vertAlign w:val="baseline"/>
      <w:lang w:val="ru-RU" w:eastAsia="ar-SA" w:bidi="ar-SA"/>
    </w:rPr>
  </w:style>
  <w:style w:type="paragraph" w:styleId="a5">
    <w:name w:val="Title"/>
    <w:basedOn w:val="a"/>
    <w:next w:val="a6"/>
    <w:link w:val="a7"/>
    <w:rsid w:val="001D1ED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character" w:customStyle="1" w:styleId="a7">
    <w:name w:val="Название Знак"/>
    <w:basedOn w:val="a0"/>
    <w:link w:val="a5"/>
    <w:rsid w:val="001D1ED0"/>
    <w:rPr>
      <w:rFonts w:ascii="Arial" w:eastAsia="Microsoft YaHei" w:hAnsi="Arial" w:cs="Mangal"/>
      <w:sz w:val="28"/>
      <w:szCs w:val="28"/>
      <w:lang w:eastAsia="ar-SA"/>
    </w:rPr>
  </w:style>
  <w:style w:type="paragraph" w:styleId="a6">
    <w:name w:val="Body Text"/>
    <w:basedOn w:val="a"/>
    <w:link w:val="a8"/>
    <w:rsid w:val="001D1ED0"/>
    <w:pPr>
      <w:spacing w:after="120"/>
    </w:pPr>
  </w:style>
  <w:style w:type="character" w:customStyle="1" w:styleId="a8">
    <w:name w:val="Основной текст Знак"/>
    <w:basedOn w:val="a0"/>
    <w:link w:val="a6"/>
    <w:rsid w:val="001D1ED0"/>
    <w:rPr>
      <w:rFonts w:ascii="Calibri" w:eastAsia="Calibri" w:hAnsi="Calibri" w:cs="Calibri"/>
      <w:lang w:eastAsia="ar-SA"/>
    </w:rPr>
  </w:style>
  <w:style w:type="paragraph" w:styleId="a9">
    <w:name w:val="List"/>
    <w:basedOn w:val="a6"/>
    <w:rsid w:val="001D1ED0"/>
    <w:rPr>
      <w:rFonts w:ascii="Arial" w:hAnsi="Arial" w:cs="Mangal"/>
    </w:rPr>
  </w:style>
  <w:style w:type="paragraph" w:customStyle="1" w:styleId="11">
    <w:name w:val="Название1"/>
    <w:basedOn w:val="a"/>
    <w:rsid w:val="001D1ED0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2">
    <w:name w:val="Указатель1"/>
    <w:basedOn w:val="a"/>
    <w:rsid w:val="001D1ED0"/>
    <w:pPr>
      <w:suppressLineNumbers/>
    </w:pPr>
    <w:rPr>
      <w:rFonts w:ascii="Arial" w:hAnsi="Arial" w:cs="Mangal"/>
    </w:rPr>
  </w:style>
  <w:style w:type="paragraph" w:customStyle="1" w:styleId="21">
    <w:name w:val="Основной текст (2)"/>
    <w:basedOn w:val="a"/>
    <w:rsid w:val="001D1ED0"/>
    <w:pPr>
      <w:widowControl w:val="0"/>
      <w:shd w:val="clear" w:color="auto" w:fill="FFFFFF"/>
      <w:spacing w:after="240" w:line="322" w:lineRule="exact"/>
      <w:jc w:val="center"/>
    </w:pPr>
    <w:rPr>
      <w:b/>
      <w:bCs/>
      <w:spacing w:val="-2"/>
      <w:sz w:val="26"/>
      <w:szCs w:val="26"/>
    </w:rPr>
  </w:style>
  <w:style w:type="paragraph" w:customStyle="1" w:styleId="3">
    <w:name w:val="Основной текст3"/>
    <w:basedOn w:val="a"/>
    <w:rsid w:val="001D1ED0"/>
    <w:pPr>
      <w:widowControl w:val="0"/>
      <w:shd w:val="clear" w:color="auto" w:fill="FFFFFF"/>
      <w:spacing w:before="240" w:after="0" w:line="322" w:lineRule="exact"/>
      <w:ind w:hanging="3640"/>
    </w:pPr>
    <w:rPr>
      <w:spacing w:val="-1"/>
      <w:sz w:val="25"/>
      <w:szCs w:val="25"/>
    </w:rPr>
  </w:style>
  <w:style w:type="paragraph" w:customStyle="1" w:styleId="aa">
    <w:name w:val="Подпись к таблице"/>
    <w:basedOn w:val="a"/>
    <w:rsid w:val="001D1ED0"/>
    <w:pPr>
      <w:widowControl w:val="0"/>
      <w:shd w:val="clear" w:color="auto" w:fill="FFFFFF"/>
      <w:spacing w:after="0" w:line="0" w:lineRule="atLeast"/>
    </w:pPr>
    <w:rPr>
      <w:spacing w:val="-1"/>
      <w:sz w:val="25"/>
      <w:szCs w:val="25"/>
    </w:rPr>
  </w:style>
  <w:style w:type="paragraph" w:styleId="ab">
    <w:name w:val="Normal (Web)"/>
    <w:basedOn w:val="a"/>
    <w:rsid w:val="001D1ED0"/>
    <w:pPr>
      <w:spacing w:before="280" w:after="280" w:line="240" w:lineRule="auto"/>
    </w:pPr>
    <w:rPr>
      <w:rFonts w:ascii="Tahoma" w:eastAsia="Times New Roman" w:hAnsi="Tahoma" w:cs="Tahoma"/>
      <w:color w:val="333333"/>
      <w:sz w:val="17"/>
      <w:szCs w:val="17"/>
    </w:rPr>
  </w:style>
  <w:style w:type="paragraph" w:customStyle="1" w:styleId="ac">
    <w:name w:val="Содержимое таблицы"/>
    <w:basedOn w:val="a"/>
    <w:rsid w:val="001D1ED0"/>
    <w:pPr>
      <w:suppressLineNumbers/>
    </w:pPr>
  </w:style>
  <w:style w:type="paragraph" w:customStyle="1" w:styleId="ad">
    <w:name w:val="Заголовок таблицы"/>
    <w:basedOn w:val="ac"/>
    <w:rsid w:val="001D1ED0"/>
    <w:pPr>
      <w:jc w:val="center"/>
    </w:pPr>
    <w:rPr>
      <w:b/>
      <w:bCs/>
    </w:rPr>
  </w:style>
  <w:style w:type="paragraph" w:styleId="ae">
    <w:name w:val="header"/>
    <w:basedOn w:val="a"/>
    <w:link w:val="af"/>
    <w:uiPriority w:val="99"/>
    <w:unhideWhenUsed/>
    <w:rsid w:val="001D1ED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1D1ED0"/>
    <w:rPr>
      <w:rFonts w:ascii="Calibri" w:eastAsia="Calibri" w:hAnsi="Calibri" w:cs="Calibri"/>
      <w:lang w:eastAsia="ar-SA"/>
    </w:rPr>
  </w:style>
  <w:style w:type="paragraph" w:styleId="af0">
    <w:name w:val="footer"/>
    <w:basedOn w:val="a"/>
    <w:link w:val="af1"/>
    <w:uiPriority w:val="99"/>
    <w:unhideWhenUsed/>
    <w:rsid w:val="001D1ED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D1ED0"/>
    <w:rPr>
      <w:rFonts w:ascii="Calibri" w:eastAsia="Calibri" w:hAnsi="Calibri" w:cs="Calibri"/>
      <w:lang w:eastAsia="ar-SA"/>
    </w:rPr>
  </w:style>
  <w:style w:type="character" w:styleId="af2">
    <w:name w:val="Hyperlink"/>
    <w:uiPriority w:val="99"/>
    <w:unhideWhenUsed/>
    <w:rsid w:val="001D1ED0"/>
    <w:rPr>
      <w:color w:val="0000FF"/>
      <w:u w:val="single"/>
    </w:rPr>
  </w:style>
  <w:style w:type="paragraph" w:customStyle="1" w:styleId="ConsPlusNormal">
    <w:name w:val="ConsPlusNormal"/>
    <w:rsid w:val="001D1E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1D1ED0"/>
    <w:pPr>
      <w:widowControl w:val="0"/>
      <w:suppressAutoHyphens/>
      <w:autoSpaceDE w:val="0"/>
      <w:spacing w:after="0" w:line="240" w:lineRule="auto"/>
    </w:pPr>
    <w:rPr>
      <w:rFonts w:ascii="Calibri" w:eastAsia="Arial" w:hAnsi="Calibri" w:cs="Calibri"/>
      <w:b/>
      <w:bCs/>
      <w:lang w:eastAsia="ar-SA"/>
    </w:rPr>
  </w:style>
  <w:style w:type="paragraph" w:styleId="af3">
    <w:name w:val="Balloon Text"/>
    <w:basedOn w:val="a"/>
    <w:link w:val="af4"/>
    <w:uiPriority w:val="99"/>
    <w:semiHidden/>
    <w:unhideWhenUsed/>
    <w:rsid w:val="001D1E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1D1ED0"/>
    <w:rPr>
      <w:rFonts w:ascii="Segoe UI" w:eastAsia="Calibri" w:hAnsi="Segoe UI" w:cs="Segoe UI"/>
      <w:sz w:val="18"/>
      <w:szCs w:val="18"/>
      <w:lang w:eastAsia="ar-SA"/>
    </w:rPr>
  </w:style>
  <w:style w:type="paragraph" w:styleId="af5">
    <w:name w:val="List Paragraph"/>
    <w:basedOn w:val="a"/>
    <w:uiPriority w:val="34"/>
    <w:qFormat/>
    <w:rsid w:val="00807225"/>
    <w:pPr>
      <w:ind w:left="720"/>
      <w:contextualSpacing/>
    </w:pPr>
  </w:style>
  <w:style w:type="paragraph" w:customStyle="1" w:styleId="4">
    <w:name w:val="Основной текст4"/>
    <w:basedOn w:val="a"/>
    <w:link w:val="a3"/>
    <w:rsid w:val="007A2A04"/>
    <w:pPr>
      <w:widowControl w:val="0"/>
      <w:shd w:val="clear" w:color="auto" w:fill="FFFFFF"/>
      <w:suppressAutoHyphens w:val="0"/>
      <w:spacing w:before="240" w:after="0" w:line="322" w:lineRule="exact"/>
      <w:jc w:val="both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2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file:///C:\Users\3\AppData\Local\Temp\FineReader11\media\image2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92508-EFAA-496D-8790-2E0CBBDFA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7196</Words>
  <Characters>41021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Люда</cp:lastModifiedBy>
  <cp:revision>19</cp:revision>
  <cp:lastPrinted>2022-10-20T01:42:00Z</cp:lastPrinted>
  <dcterms:created xsi:type="dcterms:W3CDTF">2025-01-22T05:37:00Z</dcterms:created>
  <dcterms:modified xsi:type="dcterms:W3CDTF">2025-01-22T08:29:00Z</dcterms:modified>
</cp:coreProperties>
</file>